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4A45FE29" w:rsidR="006E26AA" w:rsidRPr="00BC3082" w:rsidRDefault="006E26AA" w:rsidP="006E26AA">
      <w:pPr>
        <w:pStyle w:val="Naslov6"/>
        <w:jc w:val="right"/>
        <w:rPr>
          <w:szCs w:val="24"/>
          <w:lang w:val="sl-SI"/>
        </w:rPr>
      </w:pPr>
      <w:r w:rsidRPr="0053359B">
        <w:rPr>
          <w:sz w:val="40"/>
          <w:lang w:val="sl-SI"/>
        </w:rPr>
        <w:t>JN</w:t>
      </w:r>
      <w:r w:rsidR="007974D6">
        <w:rPr>
          <w:sz w:val="40"/>
          <w:lang w:val="sl-SI"/>
        </w:rPr>
        <w:t>6</w:t>
      </w:r>
      <w:r w:rsidR="00B01910">
        <w:rPr>
          <w:sz w:val="40"/>
          <w:lang w:val="sl-SI"/>
        </w:rPr>
        <w:t>-</w:t>
      </w:r>
      <w:r w:rsidR="007974D6">
        <w:rPr>
          <w:sz w:val="40"/>
          <w:lang w:val="sl-SI"/>
        </w:rPr>
        <w:t>S</w:t>
      </w:r>
      <w:r w:rsidRPr="0053359B">
        <w:rPr>
          <w:sz w:val="40"/>
          <w:lang w:val="sl-SI"/>
        </w:rPr>
        <w:t>/6/2</w:t>
      </w:r>
      <w:r w:rsidR="007974D6">
        <w:rPr>
          <w:sz w:val="40"/>
          <w:lang w:val="sl-SI"/>
        </w:rPr>
        <w:t>5</w:t>
      </w:r>
    </w:p>
    <w:p w14:paraId="7C765518" w14:textId="77777777" w:rsidR="006E26AA" w:rsidRPr="0053359B" w:rsidRDefault="006E26AA" w:rsidP="006E26AA">
      <w:pPr>
        <w:pStyle w:val="Naslov6"/>
        <w:rPr>
          <w:sz w:val="32"/>
          <w:lang w:val="sl-SI"/>
        </w:rPr>
      </w:pPr>
    </w:p>
    <w:p w14:paraId="07509854" w14:textId="01F4C53A" w:rsidR="00381EF1" w:rsidRPr="003151D3" w:rsidRDefault="003151D3" w:rsidP="00381EF1">
      <w:pPr>
        <w:jc w:val="center"/>
        <w:rPr>
          <w:b/>
          <w:color w:val="FF0000"/>
          <w:sz w:val="36"/>
        </w:rPr>
      </w:pPr>
      <w:r>
        <w:rPr>
          <w:b/>
          <w:color w:val="FF0000"/>
          <w:sz w:val="36"/>
        </w:rPr>
        <w:t>POPRAVEK</w:t>
      </w:r>
    </w:p>
    <w:p w14:paraId="59958FC2" w14:textId="77777777" w:rsidR="007974D6" w:rsidRPr="00381EF1" w:rsidRDefault="007974D6" w:rsidP="00381EF1">
      <w:pPr>
        <w:jc w:val="center"/>
        <w:rPr>
          <w:color w:val="FF0000"/>
          <w:sz w:val="36"/>
        </w:rPr>
      </w:pPr>
    </w:p>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47A2E931" w:rsidR="006E26AA" w:rsidRDefault="006E26AA" w:rsidP="00C45E2C">
      <w:pPr>
        <w:jc w:val="center"/>
        <w:rPr>
          <w:b/>
          <w:sz w:val="52"/>
        </w:rPr>
      </w:pPr>
      <w:r w:rsidRPr="0053359B">
        <w:rPr>
          <w:b/>
          <w:sz w:val="52"/>
        </w:rPr>
        <w:t xml:space="preserve">po odprtem postopku </w:t>
      </w:r>
    </w:p>
    <w:p w14:paraId="5D23B63A" w14:textId="77777777" w:rsidR="00381EF1" w:rsidRPr="0053359B" w:rsidRDefault="00381EF1" w:rsidP="002215F9">
      <w:pPr>
        <w:rPr>
          <w:b/>
          <w:sz w:val="52"/>
        </w:rPr>
      </w:pPr>
    </w:p>
    <w:p w14:paraId="437C59F4" w14:textId="4B8F5C91" w:rsidR="00C45E2C" w:rsidRDefault="00C45E2C" w:rsidP="006E26AA"/>
    <w:p w14:paraId="55DF01B6" w14:textId="6751978E" w:rsidR="00CC7A1F" w:rsidRDefault="00CC7A1F" w:rsidP="006342F7">
      <w:pPr>
        <w:jc w:val="both"/>
      </w:pPr>
    </w:p>
    <w:p w14:paraId="403006C4" w14:textId="3E67C4BA" w:rsidR="00CC7A1F" w:rsidRDefault="00CC7A1F" w:rsidP="006E26AA"/>
    <w:p w14:paraId="2DF2F055" w14:textId="77777777" w:rsidR="00FA406A" w:rsidRDefault="00FA406A" w:rsidP="006E26AA"/>
    <w:p w14:paraId="3E860B00" w14:textId="77777777" w:rsidR="008A2118" w:rsidRPr="008A2118" w:rsidRDefault="008A2118" w:rsidP="006342F7">
      <w:pPr>
        <w:jc w:val="both"/>
      </w:pPr>
      <w:bookmarkStart w:id="0" w:name="_Hlk180056489"/>
    </w:p>
    <w:p w14:paraId="59D50711" w14:textId="567E4DB2" w:rsidR="007974D6" w:rsidRPr="007974D6" w:rsidRDefault="00BC7280" w:rsidP="007974D6">
      <w:pPr>
        <w:tabs>
          <w:tab w:val="left" w:pos="3285"/>
        </w:tabs>
        <w:spacing w:after="160" w:line="276" w:lineRule="auto"/>
        <w:jc w:val="center"/>
        <w:rPr>
          <w:b/>
          <w:bCs/>
          <w:sz w:val="36"/>
          <w:szCs w:val="22"/>
        </w:rPr>
      </w:pPr>
      <w:bookmarkStart w:id="1" w:name="_Hlk201212374"/>
      <w:r>
        <w:rPr>
          <w:rFonts w:eastAsia="Calibri"/>
          <w:b/>
          <w:kern w:val="2"/>
          <w:sz w:val="36"/>
          <w:szCs w:val="22"/>
          <w:lang w:eastAsia="en-US"/>
          <w14:ligatures w14:val="standardContextual"/>
        </w:rPr>
        <w:t>NAJEM INTRAORALNEGA 3D SKENERJA S PRIPADAJOČO OPREMO</w:t>
      </w:r>
      <w:r w:rsidR="007974D6" w:rsidRPr="007974D6">
        <w:rPr>
          <w:b/>
          <w:bCs/>
          <w:sz w:val="36"/>
          <w:szCs w:val="22"/>
        </w:rPr>
        <w:t xml:space="preserve"> </w:t>
      </w:r>
    </w:p>
    <w:bookmarkEnd w:id="1"/>
    <w:p w14:paraId="11264C5F" w14:textId="054C8DB7" w:rsidR="00CC7A1F" w:rsidRPr="00CC7A1F" w:rsidRDefault="00CC7A1F" w:rsidP="006342F7">
      <w:pPr>
        <w:jc w:val="both"/>
      </w:pPr>
    </w:p>
    <w:p w14:paraId="64E5579B" w14:textId="4D5EC301" w:rsidR="00CC7A1F" w:rsidRPr="00CC7A1F" w:rsidRDefault="00CC7A1F" w:rsidP="006342F7">
      <w:pPr>
        <w:jc w:val="both"/>
      </w:pPr>
      <w:bookmarkStart w:id="2" w:name="_GoBack"/>
      <w:bookmarkEnd w:id="2"/>
    </w:p>
    <w:bookmarkEnd w:id="0"/>
    <w:p w14:paraId="476BD434" w14:textId="0EB8BCBD" w:rsidR="00CC7A1F" w:rsidRDefault="00CC7A1F" w:rsidP="006342F7">
      <w:pPr>
        <w:jc w:val="both"/>
      </w:pPr>
    </w:p>
    <w:p w14:paraId="602D5D13" w14:textId="47588781" w:rsidR="00CC7A1F" w:rsidRDefault="00CC7A1F" w:rsidP="006E26AA"/>
    <w:p w14:paraId="3DEEA57E" w14:textId="074FB382" w:rsidR="0079366D" w:rsidRDefault="0079366D" w:rsidP="006E26AA"/>
    <w:p w14:paraId="17A648D0" w14:textId="61440B15" w:rsidR="0079366D" w:rsidRDefault="0079366D" w:rsidP="006E26AA"/>
    <w:p w14:paraId="49FB9777" w14:textId="2E17C566" w:rsidR="00C8059C" w:rsidRPr="00AE285E" w:rsidRDefault="00C8059C" w:rsidP="00844F86">
      <w:pPr>
        <w:jc w:val="both"/>
        <w:rPr>
          <w:b/>
          <w:strike/>
          <w:sz w:val="20"/>
          <w:szCs w:val="20"/>
          <w:highlight w:val="yellow"/>
        </w:rPr>
      </w:pPr>
    </w:p>
    <w:p w14:paraId="22EA0BA5" w14:textId="07CD8F1D" w:rsidR="002A263B" w:rsidRDefault="002A263B" w:rsidP="00844F86">
      <w:pPr>
        <w:jc w:val="both"/>
        <w:rPr>
          <w:b/>
          <w:sz w:val="20"/>
          <w:szCs w:val="20"/>
          <w:highlight w:val="yellow"/>
        </w:rPr>
      </w:pPr>
    </w:p>
    <w:p w14:paraId="73F7FAAA" w14:textId="77777777" w:rsidR="002A263B" w:rsidRDefault="002A263B" w:rsidP="00844F86">
      <w:pPr>
        <w:jc w:val="both"/>
        <w:rPr>
          <w:b/>
          <w:sz w:val="20"/>
          <w:szCs w:val="20"/>
          <w:highlight w:val="yellow"/>
        </w:rPr>
      </w:pPr>
    </w:p>
    <w:p w14:paraId="4864F236" w14:textId="63ACE485" w:rsidR="00A46092" w:rsidRDefault="00A46092" w:rsidP="006E26AA"/>
    <w:p w14:paraId="608BD502" w14:textId="6F778E02" w:rsidR="00EA7C9E" w:rsidRDefault="00EA7C9E" w:rsidP="006E26AA"/>
    <w:p w14:paraId="588FCC39" w14:textId="1F9A9D52" w:rsidR="00EA7C9E" w:rsidRDefault="00EA7C9E" w:rsidP="006E26AA"/>
    <w:p w14:paraId="4081D592" w14:textId="4FEB179B" w:rsidR="00A46092" w:rsidRDefault="00A46092" w:rsidP="006E26AA"/>
    <w:p w14:paraId="7C0484CF" w14:textId="5467F9C6" w:rsidR="0079366D" w:rsidRDefault="0079366D" w:rsidP="006E26AA"/>
    <w:p w14:paraId="33E61572" w14:textId="1CD17B33" w:rsidR="0079366D" w:rsidRDefault="0079366D" w:rsidP="006E26AA"/>
    <w:p w14:paraId="2B7023A1" w14:textId="081391A3" w:rsidR="0079366D" w:rsidRDefault="0079366D" w:rsidP="006E26AA"/>
    <w:p w14:paraId="71C6CBE4" w14:textId="7288D413" w:rsidR="0079366D" w:rsidRDefault="0079366D" w:rsidP="003151D3">
      <w:pPr>
        <w:jc w:val="center"/>
      </w:pPr>
    </w:p>
    <w:p w14:paraId="3D8A8E71" w14:textId="718F8E5F" w:rsidR="006E26AA" w:rsidRPr="003151D3" w:rsidRDefault="006E26AA" w:rsidP="003151D3">
      <w:pPr>
        <w:pStyle w:val="Naslov6"/>
        <w:jc w:val="center"/>
        <w:rPr>
          <w:strike/>
          <w:color w:val="FF0000"/>
          <w:szCs w:val="24"/>
          <w:lang w:val="sl-SI"/>
        </w:rPr>
        <w:sectPr w:rsidR="006E26AA" w:rsidRPr="003151D3" w:rsidSect="00AD46A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3768D0">
        <w:rPr>
          <w:szCs w:val="24"/>
          <w:lang w:val="sl-SI"/>
        </w:rPr>
        <w:t>Poslano na portal javnih naročil:</w:t>
      </w:r>
      <w:r w:rsidR="00A21D44">
        <w:rPr>
          <w:szCs w:val="24"/>
          <w:lang w:val="sl-SI"/>
        </w:rPr>
        <w:t xml:space="preserve"> </w:t>
      </w:r>
      <w:r w:rsidR="00421262" w:rsidRPr="00F47632">
        <w:rPr>
          <w:strike/>
          <w:szCs w:val="24"/>
          <w:lang w:val="sl-SI"/>
        </w:rPr>
        <w:t>7. 10. 2025</w:t>
      </w:r>
      <w:r w:rsidR="003151D3">
        <w:rPr>
          <w:strike/>
          <w:szCs w:val="24"/>
          <w:lang w:val="sl-SI"/>
        </w:rPr>
        <w:t xml:space="preserve">   </w:t>
      </w:r>
      <w:r w:rsidR="003151D3" w:rsidRPr="003151D3">
        <w:rPr>
          <w:color w:val="FF0000"/>
        </w:rPr>
        <w:t>27. 10. 2025</w:t>
      </w: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tbl>
      <w:tblPr>
        <w:tblW w:w="0" w:type="auto"/>
        <w:tblLook w:val="04A0" w:firstRow="1" w:lastRow="0" w:firstColumn="1" w:lastColumn="0" w:noHBand="0" w:noVBand="1"/>
      </w:tblPr>
      <w:tblGrid>
        <w:gridCol w:w="1560"/>
        <w:gridCol w:w="7501"/>
      </w:tblGrid>
      <w:tr w:rsidR="006E26AA" w:rsidRPr="009E1395" w14:paraId="4DC75BA1" w14:textId="77777777" w:rsidTr="00C124B0">
        <w:tc>
          <w:tcPr>
            <w:tcW w:w="1560" w:type="dxa"/>
          </w:tcPr>
          <w:p w14:paraId="492112D1" w14:textId="77777777" w:rsidR="006E26AA" w:rsidRPr="009E1395" w:rsidRDefault="006E26AA" w:rsidP="00AD46A0">
            <w:pPr>
              <w:rPr>
                <w:sz w:val="20"/>
                <w:szCs w:val="20"/>
              </w:rPr>
            </w:pPr>
            <w:bookmarkStart w:id="7" w:name="_Hlk185492517"/>
            <w:r w:rsidRPr="009E1395">
              <w:rPr>
                <w:sz w:val="20"/>
                <w:szCs w:val="20"/>
              </w:rPr>
              <w:t>III.1. Obrazec:</w:t>
            </w:r>
          </w:p>
        </w:tc>
        <w:tc>
          <w:tcPr>
            <w:tcW w:w="7501" w:type="dxa"/>
          </w:tcPr>
          <w:p w14:paraId="14DBC2A8" w14:textId="77777777" w:rsidR="006E26AA" w:rsidRPr="009E1395" w:rsidRDefault="006E26AA" w:rsidP="00AD46A0">
            <w:pPr>
              <w:rPr>
                <w:sz w:val="20"/>
                <w:szCs w:val="20"/>
              </w:rPr>
            </w:pPr>
            <w:r w:rsidRPr="009E1395">
              <w:rPr>
                <w:sz w:val="20"/>
                <w:szCs w:val="20"/>
              </w:rPr>
              <w:t>PONUDBA</w:t>
            </w:r>
          </w:p>
        </w:tc>
      </w:tr>
      <w:tr w:rsidR="006E26AA" w:rsidRPr="009E1395" w14:paraId="7C66432D" w14:textId="77777777" w:rsidTr="00C124B0">
        <w:tc>
          <w:tcPr>
            <w:tcW w:w="1560" w:type="dxa"/>
          </w:tcPr>
          <w:p w14:paraId="74131CF5" w14:textId="77777777" w:rsidR="006E26AA" w:rsidRPr="009E1395" w:rsidRDefault="006E26AA" w:rsidP="00AD46A0">
            <w:pPr>
              <w:rPr>
                <w:sz w:val="20"/>
                <w:szCs w:val="20"/>
              </w:rPr>
            </w:pPr>
            <w:r w:rsidRPr="009E1395">
              <w:rPr>
                <w:sz w:val="20"/>
                <w:szCs w:val="20"/>
              </w:rPr>
              <w:t>III.2. Obrazec:</w:t>
            </w:r>
          </w:p>
        </w:tc>
        <w:tc>
          <w:tcPr>
            <w:tcW w:w="7501" w:type="dxa"/>
          </w:tcPr>
          <w:p w14:paraId="1C4ACB4E" w14:textId="77777777" w:rsidR="006E26AA" w:rsidRPr="009E1395" w:rsidRDefault="006E26AA" w:rsidP="00AD46A0">
            <w:pPr>
              <w:rPr>
                <w:sz w:val="20"/>
                <w:szCs w:val="20"/>
              </w:rPr>
            </w:pPr>
            <w:r w:rsidRPr="009E1395">
              <w:rPr>
                <w:sz w:val="20"/>
                <w:szCs w:val="20"/>
              </w:rPr>
              <w:t>PODATKI O PONUDNIKU</w:t>
            </w:r>
          </w:p>
        </w:tc>
      </w:tr>
      <w:tr w:rsidR="006E26AA" w:rsidRPr="009E1395" w14:paraId="119B8114" w14:textId="77777777" w:rsidTr="00C124B0">
        <w:tc>
          <w:tcPr>
            <w:tcW w:w="1560" w:type="dxa"/>
          </w:tcPr>
          <w:p w14:paraId="7A2C1F5D" w14:textId="77777777" w:rsidR="006E26AA" w:rsidRPr="009E1395" w:rsidRDefault="006E26AA" w:rsidP="00AD46A0">
            <w:pPr>
              <w:rPr>
                <w:sz w:val="20"/>
                <w:szCs w:val="20"/>
              </w:rPr>
            </w:pPr>
            <w:r w:rsidRPr="009E1395">
              <w:rPr>
                <w:sz w:val="20"/>
                <w:szCs w:val="20"/>
              </w:rPr>
              <w:t>III.3. Obrazec:</w:t>
            </w:r>
          </w:p>
        </w:tc>
        <w:tc>
          <w:tcPr>
            <w:tcW w:w="7501" w:type="dxa"/>
          </w:tcPr>
          <w:p w14:paraId="09BC231B" w14:textId="77777777" w:rsidR="006E26AA" w:rsidRPr="009E1395" w:rsidRDefault="006E26AA" w:rsidP="00AD46A0">
            <w:pPr>
              <w:rPr>
                <w:sz w:val="20"/>
                <w:szCs w:val="20"/>
              </w:rPr>
            </w:pPr>
            <w:r w:rsidRPr="009E1395">
              <w:rPr>
                <w:sz w:val="20"/>
                <w:szCs w:val="20"/>
              </w:rPr>
              <w:t>PODATKI O PODIZVAJALCU/PARTNERJU</w:t>
            </w:r>
          </w:p>
        </w:tc>
      </w:tr>
      <w:tr w:rsidR="006E26AA" w:rsidRPr="009E1395" w14:paraId="67B7B039" w14:textId="77777777" w:rsidTr="00C124B0">
        <w:tc>
          <w:tcPr>
            <w:tcW w:w="1560" w:type="dxa"/>
          </w:tcPr>
          <w:p w14:paraId="15B38D92" w14:textId="77777777" w:rsidR="006E26AA" w:rsidRPr="009E1395" w:rsidRDefault="006E26AA" w:rsidP="00AD46A0">
            <w:pPr>
              <w:rPr>
                <w:sz w:val="20"/>
                <w:szCs w:val="20"/>
              </w:rPr>
            </w:pPr>
            <w:r w:rsidRPr="009E1395">
              <w:rPr>
                <w:sz w:val="20"/>
                <w:szCs w:val="20"/>
              </w:rPr>
              <w:t>III.4. Obrazec:</w:t>
            </w:r>
          </w:p>
        </w:tc>
        <w:tc>
          <w:tcPr>
            <w:tcW w:w="7501" w:type="dxa"/>
          </w:tcPr>
          <w:p w14:paraId="244AE173" w14:textId="77777777" w:rsidR="006E26AA" w:rsidRPr="009E1395" w:rsidRDefault="006E26AA" w:rsidP="00AD46A0">
            <w:pPr>
              <w:rPr>
                <w:sz w:val="20"/>
                <w:szCs w:val="20"/>
              </w:rPr>
            </w:pPr>
            <w:r w:rsidRPr="009E1395">
              <w:rPr>
                <w:sz w:val="20"/>
                <w:szCs w:val="20"/>
              </w:rPr>
              <w:t>IZJAVA PONUDNIKA O PODIZVAJALCIH/PARTNERJIH</w:t>
            </w:r>
          </w:p>
        </w:tc>
      </w:tr>
      <w:tr w:rsidR="006E26AA" w:rsidRPr="009E1395" w14:paraId="0FB5FB9F" w14:textId="77777777" w:rsidTr="00C124B0">
        <w:tc>
          <w:tcPr>
            <w:tcW w:w="1560" w:type="dxa"/>
          </w:tcPr>
          <w:p w14:paraId="0CF0646F" w14:textId="77777777" w:rsidR="006E26AA" w:rsidRPr="009E1395" w:rsidRDefault="006E26AA" w:rsidP="00AD46A0">
            <w:pPr>
              <w:rPr>
                <w:sz w:val="20"/>
                <w:szCs w:val="20"/>
              </w:rPr>
            </w:pPr>
            <w:r w:rsidRPr="009E1395">
              <w:rPr>
                <w:sz w:val="20"/>
                <w:szCs w:val="20"/>
              </w:rPr>
              <w:t>III.5. Obrazec:</w:t>
            </w:r>
          </w:p>
        </w:tc>
        <w:tc>
          <w:tcPr>
            <w:tcW w:w="7501" w:type="dxa"/>
          </w:tcPr>
          <w:p w14:paraId="7D49B51C" w14:textId="28675CA3" w:rsidR="006E26AA" w:rsidRPr="009E1395" w:rsidRDefault="006E26AA" w:rsidP="00AD46A0">
            <w:pPr>
              <w:rPr>
                <w:sz w:val="20"/>
                <w:szCs w:val="20"/>
              </w:rPr>
            </w:pPr>
            <w:r w:rsidRPr="009E1395">
              <w:rPr>
                <w:sz w:val="20"/>
                <w:szCs w:val="20"/>
              </w:rPr>
              <w:t>VZOREC POGODBE</w:t>
            </w:r>
          </w:p>
        </w:tc>
      </w:tr>
      <w:tr w:rsidR="006E26AA" w:rsidRPr="009E1395" w14:paraId="3C0EDCAC" w14:textId="77777777" w:rsidTr="00C124B0">
        <w:tc>
          <w:tcPr>
            <w:tcW w:w="1560" w:type="dxa"/>
          </w:tcPr>
          <w:p w14:paraId="5382AD65" w14:textId="77777777" w:rsidR="006E26AA" w:rsidRPr="009E1395" w:rsidRDefault="006E26AA" w:rsidP="00AD46A0">
            <w:pPr>
              <w:rPr>
                <w:sz w:val="20"/>
                <w:szCs w:val="20"/>
              </w:rPr>
            </w:pPr>
            <w:r w:rsidRPr="009E1395">
              <w:rPr>
                <w:sz w:val="20"/>
                <w:szCs w:val="20"/>
              </w:rPr>
              <w:t>III.6. Obrazec:</w:t>
            </w:r>
          </w:p>
        </w:tc>
        <w:tc>
          <w:tcPr>
            <w:tcW w:w="7501" w:type="dxa"/>
          </w:tcPr>
          <w:p w14:paraId="5742E317" w14:textId="77777777" w:rsidR="006E26AA" w:rsidRPr="009E1395" w:rsidRDefault="006E26AA" w:rsidP="00AD46A0">
            <w:pPr>
              <w:rPr>
                <w:sz w:val="20"/>
                <w:szCs w:val="20"/>
              </w:rPr>
            </w:pPr>
            <w:r w:rsidRPr="009E1395">
              <w:rPr>
                <w:sz w:val="20"/>
                <w:szCs w:val="20"/>
              </w:rPr>
              <w:t xml:space="preserve">PREDRAČUN S SPECIFIKACIJO PREDRAČUNA </w:t>
            </w:r>
          </w:p>
        </w:tc>
      </w:tr>
      <w:tr w:rsidR="006E26AA" w:rsidRPr="009E1395" w14:paraId="2686A085" w14:textId="77777777" w:rsidTr="00C124B0">
        <w:tc>
          <w:tcPr>
            <w:tcW w:w="1560" w:type="dxa"/>
          </w:tcPr>
          <w:p w14:paraId="21347ADE" w14:textId="77777777" w:rsidR="006E26AA" w:rsidRPr="009E1395" w:rsidRDefault="006E26AA" w:rsidP="00AD46A0">
            <w:pPr>
              <w:rPr>
                <w:sz w:val="20"/>
                <w:szCs w:val="20"/>
              </w:rPr>
            </w:pPr>
            <w:r w:rsidRPr="009E1395">
              <w:rPr>
                <w:sz w:val="20"/>
                <w:szCs w:val="20"/>
              </w:rPr>
              <w:t>III.7. Obrazec:</w:t>
            </w:r>
          </w:p>
        </w:tc>
        <w:tc>
          <w:tcPr>
            <w:tcW w:w="7501" w:type="dxa"/>
          </w:tcPr>
          <w:p w14:paraId="755A5BF4" w14:textId="77777777" w:rsidR="006E26AA" w:rsidRPr="009E1395" w:rsidRDefault="006E26AA" w:rsidP="00AD46A0">
            <w:pPr>
              <w:rPr>
                <w:sz w:val="20"/>
                <w:szCs w:val="20"/>
              </w:rPr>
            </w:pPr>
            <w:r w:rsidRPr="009E1395">
              <w:rPr>
                <w:sz w:val="20"/>
                <w:szCs w:val="20"/>
              </w:rPr>
              <w:t>IZJAVA PONUDNIKA O IZPOLNJEVANJU POGOJEV + ESPD</w:t>
            </w:r>
            <w:r w:rsidRPr="009E1395">
              <w:rPr>
                <w:bCs/>
                <w:iCs/>
                <w:color w:val="000000"/>
                <w:sz w:val="20"/>
                <w:szCs w:val="20"/>
              </w:rPr>
              <w:t> </w:t>
            </w:r>
          </w:p>
        </w:tc>
      </w:tr>
      <w:tr w:rsidR="001867AB" w:rsidRPr="009E1395" w14:paraId="446740A6" w14:textId="77777777" w:rsidTr="00C124B0">
        <w:tc>
          <w:tcPr>
            <w:tcW w:w="1560" w:type="dxa"/>
          </w:tcPr>
          <w:p w14:paraId="4B4A1557" w14:textId="1399F7E3" w:rsidR="001867AB" w:rsidRPr="009E1395" w:rsidRDefault="001867AB" w:rsidP="00AD46A0">
            <w:pPr>
              <w:rPr>
                <w:sz w:val="20"/>
                <w:szCs w:val="20"/>
              </w:rPr>
            </w:pPr>
            <w:r w:rsidRPr="009E1395">
              <w:rPr>
                <w:sz w:val="20"/>
                <w:szCs w:val="20"/>
              </w:rPr>
              <w:t xml:space="preserve">III.8. </w:t>
            </w:r>
            <w:r w:rsidR="00E94F3E" w:rsidRPr="009E1395">
              <w:rPr>
                <w:sz w:val="20"/>
                <w:szCs w:val="20"/>
              </w:rPr>
              <w:t>Obrazec:</w:t>
            </w:r>
          </w:p>
        </w:tc>
        <w:tc>
          <w:tcPr>
            <w:tcW w:w="7501" w:type="dxa"/>
          </w:tcPr>
          <w:p w14:paraId="74218138" w14:textId="1DF54EAD" w:rsidR="001867AB" w:rsidRPr="009E1395" w:rsidRDefault="00E94F3E" w:rsidP="00AD46A0">
            <w:pPr>
              <w:rPr>
                <w:sz w:val="20"/>
                <w:szCs w:val="20"/>
              </w:rPr>
            </w:pPr>
            <w:r w:rsidRPr="009E1395">
              <w:rPr>
                <w:sz w:val="20"/>
                <w:szCs w:val="20"/>
              </w:rPr>
              <w:t>IZJAVA PONUDNIKA O ČASU IN NAČINU DOBAVE</w:t>
            </w:r>
          </w:p>
        </w:tc>
      </w:tr>
      <w:tr w:rsidR="006E26AA" w:rsidRPr="009E1395" w14:paraId="4065ECA5" w14:textId="77777777" w:rsidTr="00C124B0">
        <w:tc>
          <w:tcPr>
            <w:tcW w:w="1560" w:type="dxa"/>
          </w:tcPr>
          <w:p w14:paraId="15C8D1FB" w14:textId="07E54017" w:rsidR="006E26AA" w:rsidRPr="009E1395" w:rsidRDefault="006E26AA" w:rsidP="00AD46A0">
            <w:pPr>
              <w:rPr>
                <w:sz w:val="20"/>
                <w:szCs w:val="20"/>
              </w:rPr>
            </w:pPr>
            <w:r w:rsidRPr="009E1395">
              <w:rPr>
                <w:sz w:val="20"/>
                <w:szCs w:val="20"/>
              </w:rPr>
              <w:t>III.</w:t>
            </w:r>
            <w:r w:rsidR="00391C6D" w:rsidRPr="009E1395">
              <w:rPr>
                <w:sz w:val="20"/>
                <w:szCs w:val="20"/>
              </w:rPr>
              <w:t>9</w:t>
            </w:r>
            <w:r w:rsidRPr="009E1395">
              <w:rPr>
                <w:sz w:val="20"/>
                <w:szCs w:val="20"/>
              </w:rPr>
              <w:t>. Obrazec:</w:t>
            </w:r>
          </w:p>
        </w:tc>
        <w:tc>
          <w:tcPr>
            <w:tcW w:w="7501" w:type="dxa"/>
          </w:tcPr>
          <w:p w14:paraId="542C3E7C" w14:textId="5F224CF8" w:rsidR="006E26AA" w:rsidRPr="009E1395" w:rsidRDefault="00136EED" w:rsidP="00AD46A0">
            <w:pPr>
              <w:rPr>
                <w:sz w:val="20"/>
                <w:szCs w:val="20"/>
              </w:rPr>
            </w:pPr>
            <w:r w:rsidRPr="009E1395">
              <w:rPr>
                <w:sz w:val="20"/>
                <w:szCs w:val="20"/>
              </w:rPr>
              <w:t>IZJAVA PONUDNIKA O SERVISIRANJU IN PODPORI</w:t>
            </w:r>
          </w:p>
        </w:tc>
      </w:tr>
      <w:tr w:rsidR="006E26AA" w:rsidRPr="009E1395" w14:paraId="6451A534" w14:textId="77777777" w:rsidTr="00C124B0">
        <w:trPr>
          <w:trHeight w:val="170"/>
        </w:trPr>
        <w:tc>
          <w:tcPr>
            <w:tcW w:w="1560" w:type="dxa"/>
          </w:tcPr>
          <w:p w14:paraId="35DC0695" w14:textId="377BE8CA" w:rsidR="006E26AA" w:rsidRPr="009E1395" w:rsidRDefault="006E26AA" w:rsidP="00AD46A0">
            <w:pPr>
              <w:rPr>
                <w:sz w:val="20"/>
                <w:szCs w:val="20"/>
              </w:rPr>
            </w:pPr>
            <w:r w:rsidRPr="009E1395">
              <w:rPr>
                <w:sz w:val="20"/>
                <w:szCs w:val="20"/>
              </w:rPr>
              <w:t>III.1</w:t>
            </w:r>
            <w:r w:rsidR="00247E49">
              <w:rPr>
                <w:sz w:val="20"/>
                <w:szCs w:val="20"/>
              </w:rPr>
              <w:t>0</w:t>
            </w:r>
            <w:r w:rsidRPr="009E1395">
              <w:rPr>
                <w:sz w:val="20"/>
                <w:szCs w:val="20"/>
              </w:rPr>
              <w:t>. Obrazec</w:t>
            </w:r>
            <w:r w:rsidR="00585C89" w:rsidRPr="009E1395">
              <w:rPr>
                <w:sz w:val="20"/>
                <w:szCs w:val="20"/>
              </w:rPr>
              <w:t>:</w:t>
            </w:r>
          </w:p>
        </w:tc>
        <w:tc>
          <w:tcPr>
            <w:tcW w:w="7501" w:type="dxa"/>
          </w:tcPr>
          <w:p w14:paraId="54F55F30" w14:textId="77777777" w:rsidR="006E26AA" w:rsidRPr="009E1395" w:rsidRDefault="006E26AA" w:rsidP="00AD46A0">
            <w:pPr>
              <w:tabs>
                <w:tab w:val="left" w:pos="567"/>
                <w:tab w:val="left" w:pos="1418"/>
              </w:tabs>
              <w:jc w:val="both"/>
              <w:rPr>
                <w:sz w:val="20"/>
                <w:szCs w:val="20"/>
              </w:rPr>
            </w:pPr>
            <w:r w:rsidRPr="009E1395">
              <w:rPr>
                <w:sz w:val="20"/>
                <w:szCs w:val="20"/>
              </w:rPr>
              <w:t>POSEBNA PRILOGA PONUDBE</w:t>
            </w:r>
          </w:p>
        </w:tc>
      </w:tr>
      <w:tr w:rsidR="009B61AE" w:rsidRPr="009E1395" w14:paraId="7DB365C3" w14:textId="77777777" w:rsidTr="00C124B0">
        <w:trPr>
          <w:trHeight w:val="170"/>
        </w:trPr>
        <w:tc>
          <w:tcPr>
            <w:tcW w:w="1560" w:type="dxa"/>
          </w:tcPr>
          <w:p w14:paraId="35D25C9A" w14:textId="4B5D492E" w:rsidR="009B61AE" w:rsidRPr="009E1395" w:rsidRDefault="009B61AE" w:rsidP="00AD46A0">
            <w:pPr>
              <w:rPr>
                <w:sz w:val="20"/>
                <w:szCs w:val="20"/>
              </w:rPr>
            </w:pPr>
            <w:r w:rsidRPr="009E1395">
              <w:rPr>
                <w:sz w:val="20"/>
                <w:szCs w:val="20"/>
              </w:rPr>
              <w:t>III.1</w:t>
            </w:r>
            <w:r>
              <w:rPr>
                <w:sz w:val="20"/>
                <w:szCs w:val="20"/>
              </w:rPr>
              <w:t>1</w:t>
            </w:r>
            <w:r w:rsidRPr="009E1395">
              <w:rPr>
                <w:sz w:val="20"/>
                <w:szCs w:val="20"/>
              </w:rPr>
              <w:t>. Obrazec:</w:t>
            </w:r>
          </w:p>
        </w:tc>
        <w:tc>
          <w:tcPr>
            <w:tcW w:w="7501" w:type="dxa"/>
          </w:tcPr>
          <w:p w14:paraId="62374733" w14:textId="63F32A00" w:rsidR="009B61AE" w:rsidRPr="009E1395" w:rsidRDefault="009B61AE" w:rsidP="00AD46A0">
            <w:pPr>
              <w:tabs>
                <w:tab w:val="left" w:pos="567"/>
                <w:tab w:val="left" w:pos="1418"/>
              </w:tabs>
              <w:jc w:val="both"/>
              <w:rPr>
                <w:sz w:val="20"/>
                <w:szCs w:val="20"/>
              </w:rPr>
            </w:pPr>
            <w:r>
              <w:rPr>
                <w:sz w:val="20"/>
                <w:szCs w:val="20"/>
              </w:rPr>
              <w:t>IZJAVA PONUDNIKA O IZPOLNJEVANJU POGOJEV O ZELENEM JAVNEM NAROČANJU</w:t>
            </w:r>
          </w:p>
        </w:tc>
      </w:tr>
      <w:tr w:rsidR="007D43CE" w:rsidRPr="009E1395" w14:paraId="5993887E" w14:textId="77777777" w:rsidTr="00C124B0">
        <w:trPr>
          <w:trHeight w:val="170"/>
        </w:trPr>
        <w:tc>
          <w:tcPr>
            <w:tcW w:w="1560" w:type="dxa"/>
          </w:tcPr>
          <w:p w14:paraId="3EA8E85A" w14:textId="6220E455" w:rsidR="007D43CE" w:rsidRPr="009E1395" w:rsidRDefault="007D43CE" w:rsidP="00AD46A0">
            <w:pPr>
              <w:rPr>
                <w:sz w:val="20"/>
                <w:szCs w:val="20"/>
              </w:rPr>
            </w:pPr>
            <w:r w:rsidRPr="009E1395">
              <w:rPr>
                <w:sz w:val="20"/>
                <w:szCs w:val="20"/>
              </w:rPr>
              <w:t>III.1</w:t>
            </w:r>
            <w:r w:rsidR="009B61AE">
              <w:rPr>
                <w:sz w:val="20"/>
                <w:szCs w:val="20"/>
              </w:rPr>
              <w:t>2</w:t>
            </w:r>
            <w:r w:rsidRPr="009E1395">
              <w:rPr>
                <w:sz w:val="20"/>
                <w:szCs w:val="20"/>
              </w:rPr>
              <w:t>. Obrazec:</w:t>
            </w:r>
          </w:p>
        </w:tc>
        <w:tc>
          <w:tcPr>
            <w:tcW w:w="7501" w:type="dxa"/>
          </w:tcPr>
          <w:p w14:paraId="70E69949" w14:textId="11D9D3FA" w:rsidR="007D43CE" w:rsidRPr="009E1395" w:rsidRDefault="007D43CE" w:rsidP="00AD46A0">
            <w:pPr>
              <w:tabs>
                <w:tab w:val="left" w:pos="567"/>
                <w:tab w:val="left" w:pos="1418"/>
              </w:tabs>
              <w:jc w:val="both"/>
              <w:rPr>
                <w:sz w:val="20"/>
                <w:szCs w:val="20"/>
              </w:rPr>
            </w:pPr>
            <w:r w:rsidRPr="009E1395">
              <w:rPr>
                <w:sz w:val="20"/>
                <w:szCs w:val="20"/>
              </w:rPr>
              <w:t>IZJAVA/PODATKI O UDELEŽBI FIZIČNIH IN PRAVNIH OSEB V LASTNIŠTVU PONUDNIKA</w:t>
            </w:r>
          </w:p>
        </w:tc>
      </w:tr>
      <w:tr w:rsidR="00E0158D" w:rsidRPr="009E1395" w14:paraId="1041BBD6" w14:textId="77777777" w:rsidTr="00C124B0">
        <w:trPr>
          <w:trHeight w:val="170"/>
        </w:trPr>
        <w:tc>
          <w:tcPr>
            <w:tcW w:w="1560" w:type="dxa"/>
          </w:tcPr>
          <w:p w14:paraId="17A9ABC0" w14:textId="31FE2E13" w:rsidR="00E0158D" w:rsidRPr="009E1395" w:rsidRDefault="00E0158D" w:rsidP="00585C89">
            <w:pPr>
              <w:rPr>
                <w:sz w:val="20"/>
                <w:szCs w:val="20"/>
              </w:rPr>
            </w:pPr>
            <w:r>
              <w:rPr>
                <w:sz w:val="20"/>
                <w:szCs w:val="20"/>
              </w:rPr>
              <w:t>III.1</w:t>
            </w:r>
            <w:r w:rsidR="009B61AE">
              <w:rPr>
                <w:sz w:val="20"/>
                <w:szCs w:val="20"/>
              </w:rPr>
              <w:t>3</w:t>
            </w:r>
            <w:r>
              <w:rPr>
                <w:sz w:val="20"/>
                <w:szCs w:val="20"/>
              </w:rPr>
              <w:t>. Vzorec:</w:t>
            </w:r>
          </w:p>
        </w:tc>
        <w:tc>
          <w:tcPr>
            <w:tcW w:w="7501" w:type="dxa"/>
          </w:tcPr>
          <w:p w14:paraId="632EAA22" w14:textId="477CC6C1" w:rsidR="00E0158D" w:rsidRPr="009E1395" w:rsidRDefault="00E0158D" w:rsidP="00585C89">
            <w:pPr>
              <w:tabs>
                <w:tab w:val="left" w:pos="567"/>
                <w:tab w:val="left" w:pos="1418"/>
              </w:tabs>
              <w:rPr>
                <w:sz w:val="20"/>
                <w:szCs w:val="20"/>
              </w:rPr>
            </w:pPr>
            <w:bookmarkStart w:id="8" w:name="_Hlk205967603"/>
            <w:r>
              <w:rPr>
                <w:sz w:val="20"/>
                <w:szCs w:val="20"/>
              </w:rPr>
              <w:t>BANČNA GARANCIJA OZ. KAVCIJSKO ZAVAROVANJE ZA DOBRO IZVEDBO POGODBENIH OBVEZNOSTI</w:t>
            </w:r>
            <w:bookmarkEnd w:id="8"/>
          </w:p>
        </w:tc>
      </w:tr>
      <w:tr w:rsidR="00E0158D" w:rsidRPr="009E1395" w14:paraId="27493948" w14:textId="77777777" w:rsidTr="00C124B0">
        <w:trPr>
          <w:trHeight w:val="170"/>
        </w:trPr>
        <w:tc>
          <w:tcPr>
            <w:tcW w:w="1560" w:type="dxa"/>
          </w:tcPr>
          <w:p w14:paraId="3A087D20" w14:textId="7D024783" w:rsidR="00E0158D" w:rsidRPr="009E1395" w:rsidRDefault="00E0158D" w:rsidP="00585C89">
            <w:pPr>
              <w:rPr>
                <w:sz w:val="20"/>
                <w:szCs w:val="20"/>
              </w:rPr>
            </w:pPr>
            <w:r w:rsidRPr="009E1395">
              <w:rPr>
                <w:sz w:val="20"/>
                <w:szCs w:val="20"/>
              </w:rPr>
              <w:t>III.1</w:t>
            </w:r>
            <w:r w:rsidR="009B61AE">
              <w:rPr>
                <w:sz w:val="20"/>
                <w:szCs w:val="20"/>
              </w:rPr>
              <w:t>4</w:t>
            </w:r>
            <w:r w:rsidRPr="009E1395">
              <w:rPr>
                <w:sz w:val="20"/>
                <w:szCs w:val="20"/>
              </w:rPr>
              <w:t>. Obrazec:</w:t>
            </w:r>
          </w:p>
        </w:tc>
        <w:tc>
          <w:tcPr>
            <w:tcW w:w="7501" w:type="dxa"/>
          </w:tcPr>
          <w:p w14:paraId="72B5108F" w14:textId="2E15F461" w:rsidR="00E0158D" w:rsidRDefault="00E0158D" w:rsidP="00585C89">
            <w:pPr>
              <w:tabs>
                <w:tab w:val="left" w:pos="567"/>
                <w:tab w:val="left" w:pos="1418"/>
              </w:tabs>
              <w:rPr>
                <w:sz w:val="20"/>
                <w:szCs w:val="20"/>
              </w:rPr>
            </w:pPr>
            <w:r w:rsidRPr="009E1395">
              <w:rPr>
                <w:sz w:val="20"/>
                <w:szCs w:val="20"/>
              </w:rPr>
              <w:t>PODATKI PONUDNIKA/PARTNERJA/PODIZVAJALCA/DRUGEGA SUBJEKTA</w:t>
            </w:r>
          </w:p>
        </w:tc>
      </w:tr>
      <w:tr w:rsidR="00E0158D" w:rsidRPr="009E1395" w14:paraId="0CA95909" w14:textId="77777777" w:rsidTr="00C124B0">
        <w:trPr>
          <w:trHeight w:val="170"/>
        </w:trPr>
        <w:tc>
          <w:tcPr>
            <w:tcW w:w="1560" w:type="dxa"/>
          </w:tcPr>
          <w:p w14:paraId="2B3BA3E5" w14:textId="5FA78D72" w:rsidR="00E0158D" w:rsidRPr="009E1395" w:rsidRDefault="00E0158D" w:rsidP="00585C89">
            <w:pPr>
              <w:rPr>
                <w:sz w:val="20"/>
                <w:szCs w:val="20"/>
              </w:rPr>
            </w:pPr>
          </w:p>
        </w:tc>
        <w:tc>
          <w:tcPr>
            <w:tcW w:w="7501" w:type="dxa"/>
          </w:tcPr>
          <w:p w14:paraId="2A0B402A" w14:textId="74684838" w:rsidR="00E0158D" w:rsidRPr="009E1395" w:rsidRDefault="00E0158D" w:rsidP="00585C89">
            <w:pPr>
              <w:tabs>
                <w:tab w:val="left" w:pos="567"/>
                <w:tab w:val="left" w:pos="1418"/>
              </w:tabs>
              <w:rPr>
                <w:bCs/>
                <w:iCs/>
                <w:color w:val="000000"/>
                <w:sz w:val="20"/>
                <w:szCs w:val="20"/>
              </w:rPr>
            </w:pPr>
          </w:p>
        </w:tc>
      </w:tr>
    </w:tbl>
    <w:p w14:paraId="041AD537" w14:textId="77777777" w:rsidR="006E26AA" w:rsidRPr="009E1395" w:rsidRDefault="006E26AA" w:rsidP="006E26AA">
      <w:pPr>
        <w:pStyle w:val="Noga"/>
        <w:tabs>
          <w:tab w:val="clear" w:pos="4536"/>
          <w:tab w:val="clear" w:pos="9072"/>
          <w:tab w:val="left" w:pos="567"/>
          <w:tab w:val="left" w:pos="1418"/>
        </w:tabs>
        <w:rPr>
          <w:sz w:val="20"/>
          <w:lang w:val="sl-SI"/>
        </w:rPr>
      </w:pPr>
      <w:r w:rsidRPr="009E1395">
        <w:rPr>
          <w:sz w:val="20"/>
          <w:lang w:val="sl-SI"/>
        </w:rPr>
        <w:tab/>
      </w:r>
    </w:p>
    <w:bookmarkEnd w:id="7"/>
    <w:p w14:paraId="14725EE6" w14:textId="77777777" w:rsidR="006E26AA" w:rsidRPr="009E1395" w:rsidRDefault="006E26AA"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49180D6E" w14:textId="3AC81086" w:rsidR="001343C2" w:rsidRDefault="001343C2" w:rsidP="006E26AA">
      <w:pPr>
        <w:jc w:val="both"/>
        <w:rPr>
          <w:b/>
          <w:sz w:val="20"/>
        </w:rPr>
      </w:pPr>
    </w:p>
    <w:p w14:paraId="282EBD2C" w14:textId="5A18B37F" w:rsidR="001343C2" w:rsidRDefault="001343C2" w:rsidP="006E26AA">
      <w:pPr>
        <w:jc w:val="both"/>
        <w:rPr>
          <w:b/>
          <w:sz w:val="20"/>
        </w:rPr>
      </w:pPr>
    </w:p>
    <w:p w14:paraId="00AB07B3" w14:textId="77777777" w:rsidR="007974D6" w:rsidRDefault="007974D6" w:rsidP="006E26AA">
      <w:pPr>
        <w:jc w:val="both"/>
        <w:rPr>
          <w:b/>
          <w:sz w:val="20"/>
        </w:rPr>
      </w:pPr>
    </w:p>
    <w:p w14:paraId="7070F820" w14:textId="77777777" w:rsidR="00247E49" w:rsidRDefault="00247E49"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t xml:space="preserve">I. POVABILO K ODDAJI PONUDBE </w:t>
      </w:r>
    </w:p>
    <w:p w14:paraId="070DF5CB"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1"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2"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610E9A9D" w14:textId="799011C9" w:rsidR="006E26AA" w:rsidRDefault="006E26AA" w:rsidP="006E26AA">
      <w:pPr>
        <w:tabs>
          <w:tab w:val="left" w:pos="284"/>
        </w:tabs>
        <w:jc w:val="both"/>
        <w:rPr>
          <w:b/>
          <w:i/>
        </w:rPr>
      </w:pPr>
      <w:r w:rsidRPr="0053359B">
        <w:rPr>
          <w:b/>
          <w:i/>
        </w:rPr>
        <w:t>PREDMET JAVNEGA NAROČILA</w:t>
      </w:r>
    </w:p>
    <w:p w14:paraId="2707549E" w14:textId="77777777" w:rsidR="008A2118" w:rsidRPr="007974D6" w:rsidRDefault="008A2118" w:rsidP="007974D6">
      <w:pPr>
        <w:tabs>
          <w:tab w:val="left" w:pos="284"/>
        </w:tabs>
        <w:rPr>
          <w:b/>
          <w:i/>
          <w:sz w:val="18"/>
        </w:rPr>
      </w:pPr>
    </w:p>
    <w:p w14:paraId="6DEA8268" w14:textId="709452D8" w:rsidR="006C7175" w:rsidRPr="006C7175" w:rsidRDefault="00BC7280" w:rsidP="006C7175">
      <w:pPr>
        <w:rPr>
          <w:b/>
          <w:color w:val="000000" w:themeColor="text1"/>
          <w:sz w:val="16"/>
          <w:szCs w:val="16"/>
        </w:rPr>
      </w:pPr>
      <w:bookmarkStart w:id="9" w:name="_Hlk201212444"/>
      <w:r>
        <w:rPr>
          <w:b/>
          <w:szCs w:val="20"/>
        </w:rPr>
        <w:t xml:space="preserve">Najem </w:t>
      </w:r>
      <w:proofErr w:type="spellStart"/>
      <w:r>
        <w:rPr>
          <w:b/>
          <w:szCs w:val="20"/>
        </w:rPr>
        <w:t>intraoralnega</w:t>
      </w:r>
      <w:proofErr w:type="spellEnd"/>
      <w:r>
        <w:rPr>
          <w:b/>
          <w:szCs w:val="20"/>
        </w:rPr>
        <w:t xml:space="preserve"> 3D skenerja s pripadajočo opremo</w:t>
      </w:r>
    </w:p>
    <w:bookmarkEnd w:id="9"/>
    <w:p w14:paraId="4B6F6428" w14:textId="77777777" w:rsidR="00177D08" w:rsidRPr="00CC7A1F" w:rsidRDefault="00177D08" w:rsidP="00177D08">
      <w:pPr>
        <w:jc w:val="both"/>
      </w:pPr>
    </w:p>
    <w:p w14:paraId="4BD8FC0C" w14:textId="5899CCAF" w:rsidR="006E26AA" w:rsidRPr="0053359B" w:rsidRDefault="006E26AA" w:rsidP="006E26AA">
      <w:pPr>
        <w:tabs>
          <w:tab w:val="left" w:pos="0"/>
          <w:tab w:val="left" w:pos="1134"/>
          <w:tab w:val="left" w:pos="1985"/>
          <w:tab w:val="left" w:pos="6237"/>
          <w:tab w:val="left" w:pos="6379"/>
        </w:tabs>
        <w:jc w:val="both"/>
        <w:rPr>
          <w:b/>
        </w:rPr>
      </w:pPr>
      <w:r w:rsidRPr="0053359B">
        <w:t>Javno naročilo se izvede po odprtem postopku</w:t>
      </w:r>
      <w:r w:rsidR="00474597">
        <w:t xml:space="preserve">. </w:t>
      </w:r>
    </w:p>
    <w:p w14:paraId="5E4A4288" w14:textId="28B8BA75" w:rsidR="006E26AA" w:rsidRDefault="006E26AA" w:rsidP="006E26AA">
      <w:pPr>
        <w:tabs>
          <w:tab w:val="left" w:pos="0"/>
          <w:tab w:val="left" w:pos="1134"/>
          <w:tab w:val="left" w:pos="1985"/>
          <w:tab w:val="left" w:pos="6237"/>
          <w:tab w:val="left" w:pos="6379"/>
        </w:tabs>
        <w:jc w:val="both"/>
        <w:rPr>
          <w:b/>
        </w:rPr>
      </w:pPr>
    </w:p>
    <w:p w14:paraId="61E74401" w14:textId="77777777" w:rsidR="006E26AA" w:rsidRPr="0053359B" w:rsidRDefault="006E26AA" w:rsidP="006E26AA">
      <w:pPr>
        <w:tabs>
          <w:tab w:val="left" w:pos="0"/>
          <w:tab w:val="left" w:pos="1134"/>
          <w:tab w:val="left" w:pos="1985"/>
          <w:tab w:val="left" w:pos="6237"/>
          <w:tab w:val="left" w:pos="6379"/>
        </w:tabs>
        <w:jc w:val="both"/>
        <w:rPr>
          <w:b/>
        </w:rPr>
      </w:pPr>
    </w:p>
    <w:p w14:paraId="0028CA16" w14:textId="77777777" w:rsidR="006E26AA" w:rsidRPr="0053359B" w:rsidRDefault="006E26AA" w:rsidP="006E26AA">
      <w:pPr>
        <w:tabs>
          <w:tab w:val="left" w:pos="0"/>
          <w:tab w:val="left" w:pos="1134"/>
          <w:tab w:val="left" w:pos="1985"/>
          <w:tab w:val="left" w:pos="6237"/>
          <w:tab w:val="left" w:pos="6379"/>
        </w:tabs>
        <w:jc w:val="both"/>
      </w:pPr>
      <w:r w:rsidRPr="0053359B">
        <w:rPr>
          <w:b/>
        </w:rPr>
        <w:t>DOBAVA BLAGA</w:t>
      </w:r>
    </w:p>
    <w:p w14:paraId="37DD5ACD" w14:textId="77777777" w:rsidR="006E26AA" w:rsidRPr="0053359B" w:rsidRDefault="006E26AA" w:rsidP="006E26AA"/>
    <w:p w14:paraId="541883F8" w14:textId="3D8A4F1E" w:rsidR="00154EC8" w:rsidRPr="00F1762D" w:rsidRDefault="006E26AA" w:rsidP="006E26AA">
      <w:pPr>
        <w:jc w:val="both"/>
        <w:rPr>
          <w:color w:val="000000" w:themeColor="text1"/>
        </w:rPr>
      </w:pPr>
      <w:r w:rsidRPr="00154EC8">
        <w:rPr>
          <w:color w:val="000000" w:themeColor="text1"/>
        </w:rPr>
        <w:t>Rok dobave</w:t>
      </w:r>
      <w:r w:rsidR="00154EC8" w:rsidRPr="00F1762D">
        <w:rPr>
          <w:bCs/>
          <w:color w:val="000000" w:themeColor="text1"/>
          <w:szCs w:val="22"/>
        </w:rPr>
        <w:t>:</w:t>
      </w:r>
      <w:r w:rsidR="00F1762D" w:rsidRPr="00F1762D">
        <w:rPr>
          <w:bCs/>
          <w:color w:val="000000" w:themeColor="text1"/>
          <w:szCs w:val="22"/>
        </w:rPr>
        <w:t xml:space="preserve"> </w:t>
      </w:r>
      <w:r w:rsidR="009A6955" w:rsidRPr="00287D6B">
        <w:rPr>
          <w:bCs/>
          <w:color w:val="000000" w:themeColor="text1"/>
          <w:szCs w:val="22"/>
        </w:rPr>
        <w:t xml:space="preserve">21 koledarskih dni oz. </w:t>
      </w:r>
      <w:r w:rsidR="00F1762D" w:rsidRPr="00287D6B">
        <w:rPr>
          <w:bCs/>
          <w:color w:val="000000" w:themeColor="text1"/>
          <w:szCs w:val="22"/>
        </w:rPr>
        <w:t>3</w:t>
      </w:r>
      <w:r w:rsidR="00154EC8" w:rsidRPr="00287D6B">
        <w:rPr>
          <w:bCs/>
          <w:color w:val="000000" w:themeColor="text1"/>
          <w:szCs w:val="22"/>
        </w:rPr>
        <w:t xml:space="preserve"> </w:t>
      </w:r>
      <w:r w:rsidR="00F1762D" w:rsidRPr="00287D6B">
        <w:rPr>
          <w:bCs/>
          <w:color w:val="000000" w:themeColor="text1"/>
          <w:szCs w:val="22"/>
        </w:rPr>
        <w:t xml:space="preserve">tedne </w:t>
      </w:r>
      <w:r w:rsidR="00154EC8" w:rsidRPr="00287D6B">
        <w:rPr>
          <w:bCs/>
          <w:color w:val="000000" w:themeColor="text1"/>
          <w:szCs w:val="22"/>
        </w:rPr>
        <w:t>od</w:t>
      </w:r>
      <w:r w:rsidR="001770A7" w:rsidRPr="00287D6B">
        <w:rPr>
          <w:bCs/>
          <w:color w:val="000000" w:themeColor="text1"/>
          <w:szCs w:val="22"/>
        </w:rPr>
        <w:t xml:space="preserve"> izdaje naročila</w:t>
      </w:r>
      <w:r w:rsidR="00154EC8" w:rsidRPr="00287D6B">
        <w:rPr>
          <w:bCs/>
          <w:color w:val="000000" w:themeColor="text1"/>
          <w:szCs w:val="22"/>
        </w:rPr>
        <w:t>.</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686C4421" w14:textId="48DB1AFE" w:rsidR="006E26AA" w:rsidRDefault="006E26AA" w:rsidP="006E26AA">
      <w:pPr>
        <w:tabs>
          <w:tab w:val="left" w:pos="0"/>
          <w:tab w:val="left" w:pos="1134"/>
          <w:tab w:val="left" w:pos="1985"/>
          <w:tab w:val="left" w:pos="6237"/>
          <w:tab w:val="left" w:pos="6379"/>
        </w:tabs>
        <w:jc w:val="both"/>
        <w:rPr>
          <w:b/>
          <w:sz w:val="20"/>
        </w:rPr>
      </w:pPr>
      <w:r w:rsidRPr="0053359B">
        <w:rPr>
          <w:b/>
          <w:sz w:val="20"/>
        </w:rPr>
        <w:tab/>
      </w:r>
    </w:p>
    <w:p w14:paraId="18A75BD1" w14:textId="677A16B9" w:rsidR="00C97CA5" w:rsidRDefault="00C97CA5" w:rsidP="006E26AA">
      <w:pPr>
        <w:tabs>
          <w:tab w:val="left" w:pos="0"/>
          <w:tab w:val="left" w:pos="1134"/>
          <w:tab w:val="left" w:pos="1985"/>
          <w:tab w:val="left" w:pos="6237"/>
          <w:tab w:val="left" w:pos="6379"/>
        </w:tabs>
        <w:jc w:val="both"/>
        <w:rPr>
          <w:b/>
          <w:sz w:val="20"/>
        </w:rPr>
      </w:pPr>
    </w:p>
    <w:p w14:paraId="51C6A114" w14:textId="4C1E6F5B" w:rsidR="00C97CA5" w:rsidRDefault="00C97CA5" w:rsidP="006E26AA">
      <w:pPr>
        <w:tabs>
          <w:tab w:val="left" w:pos="0"/>
          <w:tab w:val="left" w:pos="1134"/>
          <w:tab w:val="left" w:pos="1985"/>
          <w:tab w:val="left" w:pos="6237"/>
          <w:tab w:val="left" w:pos="6379"/>
        </w:tabs>
        <w:jc w:val="both"/>
        <w:rPr>
          <w:b/>
          <w:sz w:val="20"/>
        </w:rPr>
      </w:pPr>
    </w:p>
    <w:p w14:paraId="46A2CFE6" w14:textId="6F0E7C39" w:rsidR="00C97CA5" w:rsidRDefault="00C97CA5" w:rsidP="006E26AA">
      <w:pPr>
        <w:tabs>
          <w:tab w:val="left" w:pos="0"/>
          <w:tab w:val="left" w:pos="1134"/>
          <w:tab w:val="left" w:pos="1985"/>
          <w:tab w:val="left" w:pos="6237"/>
          <w:tab w:val="left" w:pos="6379"/>
        </w:tabs>
        <w:jc w:val="both"/>
        <w:rPr>
          <w:b/>
          <w:sz w:val="20"/>
        </w:rPr>
      </w:pPr>
    </w:p>
    <w:p w14:paraId="19C09676" w14:textId="0C58FB2C" w:rsidR="00C97CA5" w:rsidRDefault="00C97CA5" w:rsidP="006E26AA">
      <w:pPr>
        <w:tabs>
          <w:tab w:val="left" w:pos="0"/>
          <w:tab w:val="left" w:pos="1134"/>
          <w:tab w:val="left" w:pos="1985"/>
          <w:tab w:val="left" w:pos="6237"/>
          <w:tab w:val="left" w:pos="6379"/>
        </w:tabs>
        <w:jc w:val="both"/>
        <w:rPr>
          <w:b/>
          <w:sz w:val="20"/>
        </w:rPr>
      </w:pPr>
    </w:p>
    <w:p w14:paraId="4CA87357" w14:textId="755DBED2" w:rsidR="00C97CA5" w:rsidRDefault="00C97CA5" w:rsidP="006E26AA">
      <w:pPr>
        <w:tabs>
          <w:tab w:val="left" w:pos="0"/>
          <w:tab w:val="left" w:pos="1134"/>
          <w:tab w:val="left" w:pos="1985"/>
          <w:tab w:val="left" w:pos="6237"/>
          <w:tab w:val="left" w:pos="6379"/>
        </w:tabs>
        <w:jc w:val="both"/>
        <w:rPr>
          <w:b/>
          <w:sz w:val="20"/>
        </w:rPr>
      </w:pPr>
    </w:p>
    <w:p w14:paraId="286E85E9" w14:textId="33140CCB" w:rsidR="00C97CA5" w:rsidRDefault="00C97CA5" w:rsidP="006E26AA">
      <w:pPr>
        <w:tabs>
          <w:tab w:val="left" w:pos="0"/>
          <w:tab w:val="left" w:pos="1134"/>
          <w:tab w:val="left" w:pos="1985"/>
          <w:tab w:val="left" w:pos="6237"/>
          <w:tab w:val="left" w:pos="6379"/>
        </w:tabs>
        <w:jc w:val="both"/>
        <w:rPr>
          <w:b/>
          <w:sz w:val="20"/>
        </w:rPr>
      </w:pPr>
    </w:p>
    <w:p w14:paraId="233B96B9" w14:textId="4011FBEB" w:rsidR="00C97CA5" w:rsidRDefault="00C97CA5" w:rsidP="006E26AA">
      <w:pPr>
        <w:tabs>
          <w:tab w:val="left" w:pos="0"/>
          <w:tab w:val="left" w:pos="1134"/>
          <w:tab w:val="left" w:pos="1985"/>
          <w:tab w:val="left" w:pos="6237"/>
          <w:tab w:val="left" w:pos="6379"/>
        </w:tabs>
        <w:jc w:val="both"/>
        <w:rPr>
          <w:b/>
          <w:sz w:val="20"/>
        </w:rPr>
      </w:pPr>
    </w:p>
    <w:p w14:paraId="0CFA2F81" w14:textId="74FD2620" w:rsidR="00C97CA5" w:rsidRDefault="00C97CA5" w:rsidP="006E26AA">
      <w:pPr>
        <w:tabs>
          <w:tab w:val="left" w:pos="0"/>
          <w:tab w:val="left" w:pos="1134"/>
          <w:tab w:val="left" w:pos="1985"/>
          <w:tab w:val="left" w:pos="6237"/>
          <w:tab w:val="left" w:pos="6379"/>
        </w:tabs>
        <w:jc w:val="both"/>
        <w:rPr>
          <w:b/>
          <w:sz w:val="20"/>
        </w:rPr>
      </w:pPr>
    </w:p>
    <w:p w14:paraId="2EAC97A8" w14:textId="2E42CF97" w:rsidR="00C97CA5" w:rsidRDefault="00C97CA5" w:rsidP="006E26AA">
      <w:pPr>
        <w:tabs>
          <w:tab w:val="left" w:pos="0"/>
          <w:tab w:val="left" w:pos="1134"/>
          <w:tab w:val="left" w:pos="1985"/>
          <w:tab w:val="left" w:pos="6237"/>
          <w:tab w:val="left" w:pos="6379"/>
        </w:tabs>
        <w:jc w:val="both"/>
        <w:rPr>
          <w:b/>
          <w:sz w:val="20"/>
        </w:rPr>
      </w:pPr>
    </w:p>
    <w:p w14:paraId="5422993D" w14:textId="4E5D9AA4" w:rsidR="00C97CA5" w:rsidRDefault="00C97CA5" w:rsidP="006E26AA">
      <w:pPr>
        <w:tabs>
          <w:tab w:val="left" w:pos="0"/>
          <w:tab w:val="left" w:pos="1134"/>
          <w:tab w:val="left" w:pos="1985"/>
          <w:tab w:val="left" w:pos="6237"/>
          <w:tab w:val="left" w:pos="6379"/>
        </w:tabs>
        <w:jc w:val="both"/>
        <w:rPr>
          <w:b/>
          <w:sz w:val="20"/>
        </w:rPr>
      </w:pPr>
    </w:p>
    <w:p w14:paraId="78026B7A" w14:textId="0FE228BA" w:rsidR="00C97CA5" w:rsidRDefault="00C97CA5" w:rsidP="006E26AA">
      <w:pPr>
        <w:tabs>
          <w:tab w:val="left" w:pos="0"/>
          <w:tab w:val="left" w:pos="1134"/>
          <w:tab w:val="left" w:pos="1985"/>
          <w:tab w:val="left" w:pos="6237"/>
          <w:tab w:val="left" w:pos="6379"/>
        </w:tabs>
        <w:jc w:val="both"/>
        <w:rPr>
          <w:b/>
          <w:sz w:val="20"/>
        </w:rPr>
      </w:pPr>
    </w:p>
    <w:p w14:paraId="72410F5B" w14:textId="77777777" w:rsidR="00C97CA5" w:rsidRDefault="00C97CA5" w:rsidP="006E26AA">
      <w:pPr>
        <w:tabs>
          <w:tab w:val="left" w:pos="0"/>
          <w:tab w:val="left" w:pos="1134"/>
          <w:tab w:val="left" w:pos="1985"/>
          <w:tab w:val="left" w:pos="6237"/>
          <w:tab w:val="left" w:pos="6379"/>
        </w:tabs>
        <w:jc w:val="both"/>
        <w:rPr>
          <w:b/>
          <w:sz w:val="20"/>
        </w:rPr>
      </w:pP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p w14:paraId="2F4B3D37" w14:textId="630F714E" w:rsidR="00C97CA5" w:rsidRPr="00C97CA5" w:rsidRDefault="00C97CA5" w:rsidP="00C97CA5">
      <w:pPr>
        <w:pStyle w:val="Naslov6"/>
        <w:tabs>
          <w:tab w:val="left" w:pos="0"/>
          <w:tab w:val="left" w:pos="567"/>
          <w:tab w:val="left" w:pos="3969"/>
          <w:tab w:val="left" w:pos="5954"/>
        </w:tabs>
        <w:rPr>
          <w:b w:val="0"/>
          <w:szCs w:val="24"/>
          <w:lang w:val="sl-SI"/>
        </w:rPr>
      </w:pPr>
      <w:r w:rsidRPr="00C97CA5">
        <w:rPr>
          <w:b w:val="0"/>
          <w:szCs w:val="24"/>
          <w:lang w:val="sl-SI"/>
        </w:rPr>
        <w:t xml:space="preserve">                                                                                       </w:t>
      </w:r>
      <w:r w:rsidRPr="00C97CA5">
        <w:rPr>
          <w:b w:val="0"/>
          <w:sz w:val="20"/>
          <w:szCs w:val="24"/>
          <w:lang w:val="sl-SI"/>
        </w:rPr>
        <w:t>DIREKTOR</w:t>
      </w:r>
    </w:p>
    <w:p w14:paraId="30872E1D" w14:textId="74782BC3" w:rsidR="00115818" w:rsidRDefault="00C97CA5" w:rsidP="00C97CA5">
      <w:pPr>
        <w:pStyle w:val="Naslov6"/>
        <w:tabs>
          <w:tab w:val="left" w:pos="0"/>
          <w:tab w:val="left" w:pos="567"/>
          <w:tab w:val="left" w:pos="3969"/>
          <w:tab w:val="left" w:pos="5954"/>
        </w:tabs>
        <w:jc w:val="right"/>
        <w:rPr>
          <w:szCs w:val="24"/>
          <w:lang w:val="sl-SI"/>
        </w:rPr>
      </w:pPr>
      <w:r w:rsidRPr="00C97CA5">
        <w:rPr>
          <w:b w:val="0"/>
          <w:szCs w:val="24"/>
          <w:lang w:val="sl-SI"/>
        </w:rPr>
        <w:t xml:space="preserve">Izr. prof. dr., prim. Jernej </w:t>
      </w:r>
      <w:r w:rsidRPr="00C97CA5">
        <w:rPr>
          <w:b w:val="0"/>
          <w:sz w:val="20"/>
          <w:szCs w:val="24"/>
          <w:lang w:val="sl-SI"/>
        </w:rPr>
        <w:t>ZAVRŠNIK</w:t>
      </w:r>
      <w:r w:rsidRPr="00C97CA5">
        <w:rPr>
          <w:b w:val="0"/>
          <w:szCs w:val="24"/>
          <w:lang w:val="sl-SI"/>
        </w:rPr>
        <w:t>, dr. med. spec., svetnik</w:t>
      </w: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A4F98CF" w:rsidR="00DC5D56" w:rsidRDefault="00DC5D56" w:rsidP="0026195A">
      <w:pPr>
        <w:rPr>
          <w:lang w:eastAsia="x-none"/>
        </w:rPr>
      </w:pPr>
    </w:p>
    <w:p w14:paraId="4AA5FCD0" w14:textId="5CE09991" w:rsidR="007974D6" w:rsidRDefault="007974D6" w:rsidP="0026195A">
      <w:pPr>
        <w:rPr>
          <w:lang w:eastAsia="x-none"/>
        </w:rPr>
      </w:pPr>
    </w:p>
    <w:p w14:paraId="2F703FFF" w14:textId="3AA4C691" w:rsidR="007974D6" w:rsidRDefault="007974D6" w:rsidP="0026195A">
      <w:pPr>
        <w:rPr>
          <w:lang w:eastAsia="x-none"/>
        </w:rPr>
      </w:pPr>
    </w:p>
    <w:p w14:paraId="44E4A2D8" w14:textId="77777777" w:rsidR="006C7175" w:rsidRDefault="006C7175" w:rsidP="0026195A">
      <w:pPr>
        <w:rPr>
          <w:lang w:eastAsia="x-none"/>
        </w:rPr>
      </w:pPr>
    </w:p>
    <w:p w14:paraId="53727B94" w14:textId="77777777" w:rsidR="0026195A" w:rsidRPr="0026195A" w:rsidRDefault="0026195A" w:rsidP="0026195A">
      <w:pPr>
        <w:rPr>
          <w:lang w:eastAsia="x-none"/>
        </w:rPr>
      </w:pPr>
    </w:p>
    <w:p w14:paraId="50D9DA31" w14:textId="55A831B1"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t>I.  NAVODILA PONUDNIKOM ZA IZDELAVO PONUDBE</w:t>
      </w:r>
    </w:p>
    <w:p w14:paraId="50945AB9" w14:textId="77777777" w:rsidR="006E26AA" w:rsidRPr="0053359B" w:rsidRDefault="006E26AA"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248153C" w14:textId="2CB4CECC" w:rsidR="006C7175" w:rsidRDefault="006E26AA" w:rsidP="006C7175">
      <w:pPr>
        <w:jc w:val="both"/>
        <w:rPr>
          <w:bCs/>
          <w:szCs w:val="20"/>
        </w:rPr>
      </w:pPr>
      <w:r w:rsidRPr="0053359B">
        <w:t xml:space="preserve">V skladu z Zakonom o javnem naročanju </w:t>
      </w:r>
      <w:r w:rsidRPr="0053359B">
        <w:rPr>
          <w:sz w:val="22"/>
        </w:rPr>
        <w:t xml:space="preserve">ZJN </w:t>
      </w:r>
      <w:r w:rsidRPr="0053359B">
        <w:t xml:space="preserve">(Uradni list </w:t>
      </w:r>
      <w:r w:rsidRPr="007051ED">
        <w:rPr>
          <w:sz w:val="22"/>
          <w:szCs w:val="22"/>
        </w:rPr>
        <w:t>RS</w:t>
      </w:r>
      <w:r w:rsidRPr="0053359B">
        <w:t xml:space="preserve"> št. </w:t>
      </w:r>
      <w:r w:rsidRPr="00CB710F">
        <w:rPr>
          <w:sz w:val="22"/>
          <w:szCs w:val="22"/>
        </w:rPr>
        <w:t xml:space="preserve">91/2015, 14/2018, </w:t>
      </w:r>
      <w:hyperlink r:id="rId13" w:tgtFrame="_blank" w:tooltip="Zakon o spremembah in dopolnitvah Zakona o javnem naročanju" w:history="1">
        <w:r w:rsidRPr="00CB710F">
          <w:rPr>
            <w:sz w:val="22"/>
            <w:szCs w:val="22"/>
          </w:rPr>
          <w:t>121/21</w:t>
        </w:r>
      </w:hyperlink>
      <w:r w:rsidRPr="00CB710F">
        <w:rPr>
          <w:sz w:val="22"/>
          <w:szCs w:val="22"/>
        </w:rPr>
        <w:t>, </w:t>
      </w:r>
      <w:hyperlink r:id="rId14" w:tgtFrame="_blank" w:tooltip="Zakon o spremembah in dopolnitvah Zakona o javnem naročanju" w:history="1">
        <w:r w:rsidRPr="00CB710F">
          <w:rPr>
            <w:sz w:val="22"/>
            <w:szCs w:val="22"/>
          </w:rPr>
          <w:t>10/22</w:t>
        </w:r>
      </w:hyperlink>
      <w:r w:rsidRPr="00CB710F">
        <w:rPr>
          <w:sz w:val="22"/>
          <w:szCs w:val="22"/>
        </w:rPr>
        <w:t>,</w:t>
      </w:r>
      <w:r w:rsidRPr="007051ED">
        <w:rPr>
          <w:sz w:val="22"/>
          <w:szCs w:val="22"/>
        </w:rPr>
        <w:t xml:space="preserve"> </w:t>
      </w:r>
      <w:hyperlink r:id="rId15" w:tgtFrame="_blank" w:tooltip="Odločba o ugotovitvi, da je točka b) četrtega odstavka 75. člena in točka c) drugega odstavka v zvezi s petim odstavkom 67.a člena Zakona o javnem naročanju v neskladju z Ustavo" w:history="1">
        <w:r w:rsidRPr="00CB710F">
          <w:rPr>
            <w:sz w:val="22"/>
            <w:szCs w:val="22"/>
          </w:rPr>
          <w:t>74/22</w:t>
        </w:r>
      </w:hyperlink>
      <w:r w:rsidRPr="0053359B">
        <w:t xml:space="preserve"> – </w:t>
      </w:r>
      <w:proofErr w:type="spellStart"/>
      <w:r w:rsidRPr="0053359B">
        <w:t>odl</w:t>
      </w:r>
      <w:proofErr w:type="spellEnd"/>
      <w:r w:rsidRPr="0053359B">
        <w:t xml:space="preserve">. </w:t>
      </w:r>
      <w:r w:rsidRPr="0053359B">
        <w:rPr>
          <w:sz w:val="20"/>
        </w:rPr>
        <w:t>US</w:t>
      </w:r>
      <w:r w:rsidRPr="0053359B">
        <w:t xml:space="preserve"> in </w:t>
      </w:r>
      <w:hyperlink r:id="rId16" w:tgtFrame="_blank" w:tooltip="Zakon o nujnih ukrepih za zagotovitev stabilnosti zdravstvenega sistema" w:history="1">
        <w:r w:rsidRPr="00CB710F">
          <w:rPr>
            <w:sz w:val="22"/>
            <w:szCs w:val="22"/>
          </w:rPr>
          <w:t>100/22</w:t>
        </w:r>
      </w:hyperlink>
      <w:r w:rsidRPr="0053359B">
        <w:t xml:space="preserve"> – </w:t>
      </w:r>
      <w:r w:rsidRPr="001736E7">
        <w:rPr>
          <w:sz w:val="22"/>
          <w:szCs w:val="22"/>
        </w:rPr>
        <w:t>ZNUZSZS</w:t>
      </w:r>
      <w:r w:rsidR="000343F2" w:rsidRPr="001736E7">
        <w:rPr>
          <w:sz w:val="22"/>
          <w:szCs w:val="22"/>
        </w:rPr>
        <w:t xml:space="preserve">, </w:t>
      </w:r>
      <w:r w:rsidR="000343F2" w:rsidRPr="00C97CA5">
        <w:rPr>
          <w:bCs/>
          <w:sz w:val="22"/>
          <w:szCs w:val="22"/>
        </w:rPr>
        <w:t>28/23 in 88/23 – ZOPNN-F</w:t>
      </w:r>
      <w:r w:rsidR="000343F2" w:rsidRPr="00C97CA5">
        <w:rPr>
          <w:sz w:val="22"/>
          <w:szCs w:val="22"/>
        </w:rPr>
        <w:t>)</w:t>
      </w:r>
      <w:r w:rsidRPr="00C97CA5">
        <w:rPr>
          <w:sz w:val="22"/>
          <w:szCs w:val="22"/>
        </w:rPr>
        <w:t>,</w:t>
      </w:r>
      <w:r w:rsidRPr="0053359B">
        <w:t xml:space="preserve"> predpisi s področja javnega naročila in v skladu z dokumentacijo v zvezi z oddajo javnega naročila, je naročnik Zdravstveni dom dr. Adolfa Drolca Maribor, na portalu javnih naročil (</w:t>
      </w:r>
      <w:r w:rsidRPr="00007177">
        <w:rPr>
          <w:sz w:val="22"/>
          <w:szCs w:val="22"/>
        </w:rPr>
        <w:t>EU</w:t>
      </w:r>
      <w:r w:rsidRPr="0053359B">
        <w:t xml:space="preserve"> obrazec), objavil razpis za oddajo </w:t>
      </w:r>
      <w:r w:rsidRPr="007406A7">
        <w:t>javnega naročila po odprtem postopku, za nabavo blaga</w:t>
      </w:r>
      <w:r w:rsidR="004D77A6" w:rsidRPr="007406A7">
        <w:t xml:space="preserve"> oz. storitve</w:t>
      </w:r>
      <w:r w:rsidRPr="007406A7">
        <w:rPr>
          <w:b/>
          <w:sz w:val="20"/>
          <w:szCs w:val="20"/>
        </w:rPr>
        <w:t xml:space="preserve">: </w:t>
      </w:r>
      <w:bookmarkStart w:id="10" w:name="_Hlk178594323"/>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r w:rsidR="00BC7280">
        <w:rPr>
          <w:bCs/>
          <w:szCs w:val="20"/>
        </w:rPr>
        <w:t>.</w:t>
      </w:r>
    </w:p>
    <w:p w14:paraId="2F6E245A" w14:textId="7B949C54" w:rsidR="00C237D3" w:rsidRPr="00C237D3" w:rsidRDefault="00C237D3" w:rsidP="006C7175">
      <w:pPr>
        <w:jc w:val="both"/>
        <w:rPr>
          <w:color w:val="FF0000"/>
          <w:sz w:val="20"/>
          <w:szCs w:val="20"/>
        </w:rPr>
      </w:pPr>
    </w:p>
    <w:p w14:paraId="0F3E3AEE" w14:textId="0E95AD8E" w:rsidR="00C237D3" w:rsidRPr="00287D6B" w:rsidRDefault="00C237D3" w:rsidP="006C7175">
      <w:pPr>
        <w:jc w:val="both"/>
        <w:rPr>
          <w:color w:val="000000" w:themeColor="text1"/>
        </w:rPr>
      </w:pPr>
      <w:r w:rsidRPr="00287D6B">
        <w:rPr>
          <w:color w:val="000000" w:themeColor="text1"/>
        </w:rPr>
        <w:t xml:space="preserve">Ponujeni </w:t>
      </w:r>
      <w:proofErr w:type="spellStart"/>
      <w:r w:rsidRPr="00287D6B">
        <w:rPr>
          <w:color w:val="000000" w:themeColor="text1"/>
        </w:rPr>
        <w:t>intraoralni</w:t>
      </w:r>
      <w:proofErr w:type="spellEnd"/>
      <w:r w:rsidRPr="00287D6B">
        <w:rPr>
          <w:color w:val="000000" w:themeColor="text1"/>
        </w:rPr>
        <w:t xml:space="preserve"> 3D skenerji morajo biti kompatibilni oziroma povezljivi z zobotehničnim skenerjem in opremo</w:t>
      </w:r>
      <w:r w:rsidR="00287D6B">
        <w:rPr>
          <w:color w:val="000000" w:themeColor="text1"/>
        </w:rPr>
        <w:t xml:space="preserve"> naročnika</w:t>
      </w:r>
      <w:r w:rsidRPr="00287D6B">
        <w:rPr>
          <w:color w:val="000000" w:themeColor="text1"/>
        </w:rPr>
        <w:t>, in sicer:</w:t>
      </w:r>
    </w:p>
    <w:p w14:paraId="1B302927" w14:textId="3FC85904" w:rsidR="00C237D3" w:rsidRPr="00287D6B" w:rsidRDefault="00C237D3" w:rsidP="008B615E">
      <w:pPr>
        <w:pStyle w:val="Odstavekseznama"/>
        <w:numPr>
          <w:ilvl w:val="0"/>
          <w:numId w:val="54"/>
        </w:numPr>
        <w:jc w:val="both"/>
        <w:rPr>
          <w:color w:val="000000" w:themeColor="text1"/>
        </w:rPr>
      </w:pPr>
      <w:r w:rsidRPr="00287D6B">
        <w:rPr>
          <w:color w:val="000000" w:themeColor="text1"/>
          <w:lang w:val="sl-SI"/>
        </w:rPr>
        <w:t>Skener T710, proizvajalec Medit,</w:t>
      </w:r>
    </w:p>
    <w:p w14:paraId="040BCB25" w14:textId="56CC4884" w:rsidR="00C237D3" w:rsidRPr="00287D6B" w:rsidRDefault="00C237D3" w:rsidP="008B615E">
      <w:pPr>
        <w:pStyle w:val="Odstavekseznama"/>
        <w:numPr>
          <w:ilvl w:val="0"/>
          <w:numId w:val="54"/>
        </w:numPr>
        <w:jc w:val="both"/>
        <w:rPr>
          <w:color w:val="000000" w:themeColor="text1"/>
        </w:rPr>
      </w:pPr>
      <w:r w:rsidRPr="00287D6B">
        <w:rPr>
          <w:color w:val="000000" w:themeColor="text1"/>
          <w:lang w:val="sl-SI"/>
        </w:rPr>
        <w:t xml:space="preserve">Programska oprema za 3D oblikovanje </w:t>
      </w:r>
      <w:proofErr w:type="spellStart"/>
      <w:r w:rsidRPr="00287D6B">
        <w:rPr>
          <w:color w:val="000000" w:themeColor="text1"/>
          <w:lang w:val="sl-SI"/>
        </w:rPr>
        <w:t>Exocad</w:t>
      </w:r>
      <w:proofErr w:type="spellEnd"/>
      <w:r w:rsidRPr="00287D6B">
        <w:rPr>
          <w:color w:val="000000" w:themeColor="text1"/>
          <w:lang w:val="sl-SI"/>
        </w:rPr>
        <w:t>,</w:t>
      </w:r>
    </w:p>
    <w:p w14:paraId="7606C598" w14:textId="4E2CFED1" w:rsidR="00C237D3" w:rsidRPr="00287D6B" w:rsidRDefault="00C237D3" w:rsidP="008B615E">
      <w:pPr>
        <w:pStyle w:val="Odstavekseznama"/>
        <w:numPr>
          <w:ilvl w:val="0"/>
          <w:numId w:val="54"/>
        </w:numPr>
        <w:jc w:val="both"/>
        <w:rPr>
          <w:color w:val="000000" w:themeColor="text1"/>
        </w:rPr>
      </w:pPr>
      <w:r w:rsidRPr="00287D6B">
        <w:rPr>
          <w:color w:val="000000" w:themeColor="text1"/>
          <w:lang w:val="sl-SI"/>
        </w:rPr>
        <w:t xml:space="preserve">Printer Form 4B, proizvajalec </w:t>
      </w:r>
      <w:proofErr w:type="spellStart"/>
      <w:r w:rsidRPr="00287D6B">
        <w:rPr>
          <w:color w:val="000000" w:themeColor="text1"/>
          <w:lang w:val="sl-SI"/>
        </w:rPr>
        <w:t>Formlabs</w:t>
      </w:r>
      <w:proofErr w:type="spellEnd"/>
      <w:r w:rsidRPr="00287D6B">
        <w:rPr>
          <w:color w:val="000000" w:themeColor="text1"/>
          <w:lang w:val="sl-SI"/>
        </w:rPr>
        <w:t>.</w:t>
      </w:r>
    </w:p>
    <w:p w14:paraId="2F386C12" w14:textId="657058A5" w:rsidR="00C237D3" w:rsidRPr="00287D6B" w:rsidRDefault="00C237D3" w:rsidP="00C237D3">
      <w:pPr>
        <w:jc w:val="both"/>
        <w:rPr>
          <w:color w:val="000000" w:themeColor="text1"/>
        </w:rPr>
      </w:pPr>
    </w:p>
    <w:p w14:paraId="2205A855" w14:textId="1F4A1575" w:rsidR="00C237D3" w:rsidRPr="00287D6B" w:rsidRDefault="00C237D3" w:rsidP="00C237D3">
      <w:pPr>
        <w:jc w:val="both"/>
        <w:rPr>
          <w:color w:val="000000" w:themeColor="text1"/>
        </w:rPr>
      </w:pPr>
      <w:r w:rsidRPr="00287D6B">
        <w:rPr>
          <w:color w:val="000000" w:themeColor="text1"/>
        </w:rPr>
        <w:t>Ponudnik mora že ob oddaji ponudbe priložiti dokazilo proizvajalca oziroma ustrezno tehnično dokumentacijo, ki potrjuje kompatibilnost ponujene opreme z zgoraj navedenim skenerjem, programsko opremo in printerjem.</w:t>
      </w:r>
    </w:p>
    <w:p w14:paraId="6858AB1E" w14:textId="3F854435" w:rsidR="00380A1B" w:rsidRPr="00E97B9D" w:rsidRDefault="00380A1B" w:rsidP="00380A1B">
      <w:pPr>
        <w:jc w:val="both"/>
        <w:rPr>
          <w:sz w:val="20"/>
          <w:szCs w:val="20"/>
        </w:rPr>
      </w:pPr>
    </w:p>
    <w:bookmarkEnd w:id="10"/>
    <w:p w14:paraId="55AC4392" w14:textId="77777777" w:rsidR="006E26AA" w:rsidRPr="0053359B"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CA92CED" w14:textId="77777777"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52CFF50C" w:rsidR="006E26AA" w:rsidRPr="0053359B" w:rsidRDefault="006E26AA" w:rsidP="008B615E">
      <w:pPr>
        <w:numPr>
          <w:ilvl w:val="0"/>
          <w:numId w:val="36"/>
        </w:numPr>
      </w:pPr>
      <w:bookmarkStart w:id="11" w:name="_Hlk123207219"/>
      <w:r w:rsidRPr="0053359B">
        <w:t xml:space="preserve">ponudbo </w:t>
      </w:r>
      <w:r w:rsidR="004C1CFB" w:rsidRPr="004C1CFB">
        <w:t>–</w:t>
      </w:r>
      <w:r w:rsidRPr="0053359B">
        <w:t xml:space="preserve"> </w:t>
      </w:r>
      <w:r w:rsidRPr="0053359B">
        <w:rPr>
          <w:u w:val="single"/>
        </w:rPr>
        <w:t>priloga 1</w:t>
      </w:r>
      <w:r w:rsidRPr="0053359B">
        <w:t>;</w:t>
      </w:r>
    </w:p>
    <w:p w14:paraId="6B37156A" w14:textId="186CE048" w:rsidR="006E26AA" w:rsidRPr="0053359B" w:rsidRDefault="006E26AA" w:rsidP="008B615E">
      <w:pPr>
        <w:numPr>
          <w:ilvl w:val="0"/>
          <w:numId w:val="36"/>
        </w:numPr>
      </w:pPr>
      <w:r w:rsidRPr="0053359B">
        <w:t xml:space="preserve">podatke o ponudniku </w:t>
      </w:r>
      <w:r w:rsidR="004C1CFB" w:rsidRPr="004C1CFB">
        <w:t>–</w:t>
      </w:r>
      <w:r w:rsidRPr="0053359B">
        <w:t xml:space="preserve"> </w:t>
      </w:r>
      <w:r w:rsidRPr="0053359B">
        <w:rPr>
          <w:u w:val="single"/>
        </w:rPr>
        <w:t>priloga 2;</w:t>
      </w:r>
      <w:r w:rsidRPr="0053359B">
        <w:t xml:space="preserve"> </w:t>
      </w:r>
    </w:p>
    <w:p w14:paraId="3B3D6C09" w14:textId="358A01A6" w:rsidR="006E26AA" w:rsidRPr="0053359B" w:rsidRDefault="006E26AA" w:rsidP="008B615E">
      <w:pPr>
        <w:numPr>
          <w:ilvl w:val="0"/>
          <w:numId w:val="36"/>
        </w:numPr>
      </w:pPr>
      <w:r w:rsidRPr="0053359B">
        <w:t xml:space="preserve">podatke o podizvajalcih/partnerjih </w:t>
      </w:r>
      <w:r w:rsidR="004C1CFB" w:rsidRPr="004C1CFB">
        <w:t>–</w:t>
      </w:r>
      <w:r w:rsidRPr="0053359B">
        <w:t xml:space="preserve"> </w:t>
      </w:r>
      <w:r w:rsidRPr="0053359B">
        <w:rPr>
          <w:u w:val="single"/>
        </w:rPr>
        <w:t xml:space="preserve">priloga 3; </w:t>
      </w:r>
    </w:p>
    <w:p w14:paraId="3E6657BB" w14:textId="77123BC2" w:rsidR="006E26AA" w:rsidRPr="0053359B" w:rsidRDefault="006E26AA" w:rsidP="008B615E">
      <w:pPr>
        <w:numPr>
          <w:ilvl w:val="0"/>
          <w:numId w:val="36"/>
        </w:numPr>
      </w:pPr>
      <w:r w:rsidRPr="0053359B">
        <w:t xml:space="preserve">izjavo ponudnika o podizvajalcih/partnerjih </w:t>
      </w:r>
      <w:r w:rsidR="004C1CFB" w:rsidRPr="004C1CFB">
        <w:t>–</w:t>
      </w:r>
      <w:r w:rsidRPr="0053359B">
        <w:rPr>
          <w:u w:val="single"/>
        </w:rPr>
        <w:t xml:space="preserve"> priloga 4;</w:t>
      </w:r>
    </w:p>
    <w:p w14:paraId="77407F31" w14:textId="4BA974D8" w:rsidR="006E26AA" w:rsidRPr="0053359B" w:rsidRDefault="006E26AA" w:rsidP="008B615E">
      <w:pPr>
        <w:numPr>
          <w:ilvl w:val="0"/>
          <w:numId w:val="36"/>
        </w:numPr>
      </w:pPr>
      <w:r w:rsidRPr="0053359B">
        <w:t>vzorec</w:t>
      </w:r>
      <w:r w:rsidR="00A13730">
        <w:t xml:space="preserve"> </w:t>
      </w:r>
      <w:r w:rsidR="008E65BC">
        <w:t>pogodbe</w:t>
      </w:r>
      <w:r w:rsidR="0065004C">
        <w:t xml:space="preserve"> </w:t>
      </w:r>
      <w:r w:rsidR="004C1CFB" w:rsidRPr="004C1CFB">
        <w:t>–</w:t>
      </w:r>
      <w:r w:rsidR="0065004C">
        <w:t xml:space="preserve"> </w:t>
      </w:r>
      <w:r w:rsidRPr="0053359B">
        <w:rPr>
          <w:u w:val="single"/>
        </w:rPr>
        <w:t>priloga 5;</w:t>
      </w:r>
    </w:p>
    <w:p w14:paraId="005C67FA" w14:textId="77777777" w:rsidR="006E26AA" w:rsidRPr="0053359B" w:rsidRDefault="006E26AA" w:rsidP="008B615E">
      <w:pPr>
        <w:numPr>
          <w:ilvl w:val="0"/>
          <w:numId w:val="36"/>
        </w:numPr>
        <w:rPr>
          <w:bCs/>
          <w:iCs/>
          <w:color w:val="000000"/>
        </w:rPr>
      </w:pPr>
      <w:r w:rsidRPr="0053359B">
        <w:t xml:space="preserve">predračun s specifikacijo predračuna - </w:t>
      </w:r>
      <w:r w:rsidRPr="0053359B">
        <w:rPr>
          <w:u w:val="single"/>
        </w:rPr>
        <w:t>priloga 6;</w:t>
      </w:r>
    </w:p>
    <w:p w14:paraId="740D87F5" w14:textId="20176162" w:rsidR="006E26AA" w:rsidRDefault="006E26AA" w:rsidP="008B615E">
      <w:pPr>
        <w:numPr>
          <w:ilvl w:val="0"/>
          <w:numId w:val="36"/>
        </w:numPr>
        <w:rPr>
          <w:bCs/>
          <w:iCs/>
          <w:color w:val="000000"/>
        </w:rPr>
      </w:pPr>
      <w:r w:rsidRPr="0053359B">
        <w:t xml:space="preserve">izjavo ponudnika o izpolnjevanju pogojev + </w:t>
      </w:r>
      <w:r w:rsidRPr="00EB194E">
        <w:rPr>
          <w:sz w:val="22"/>
          <w:szCs w:val="22"/>
        </w:rPr>
        <w:t>ESPD</w:t>
      </w:r>
      <w:r w:rsidRPr="0053359B">
        <w:rPr>
          <w:iCs/>
          <w:color w:val="000000"/>
        </w:rPr>
        <w:t xml:space="preserve"> </w:t>
      </w:r>
      <w:r w:rsidR="004C1CFB" w:rsidRPr="004C1CFB">
        <w:rPr>
          <w:iCs/>
          <w:color w:val="000000"/>
        </w:rPr>
        <w:t>–</w:t>
      </w:r>
      <w:r w:rsidRPr="0053359B">
        <w:rPr>
          <w:iCs/>
          <w:color w:val="000000"/>
        </w:rPr>
        <w:t xml:space="preserve"> </w:t>
      </w:r>
      <w:r w:rsidRPr="0053359B">
        <w:rPr>
          <w:iCs/>
          <w:color w:val="000000"/>
          <w:u w:val="single"/>
        </w:rPr>
        <w:t>priloga 7;</w:t>
      </w:r>
      <w:r w:rsidRPr="0053359B">
        <w:rPr>
          <w:bCs/>
          <w:iCs/>
          <w:color w:val="000000"/>
        </w:rPr>
        <w:t> </w:t>
      </w:r>
    </w:p>
    <w:p w14:paraId="3B57B830" w14:textId="727CE48F" w:rsidR="003C27F0" w:rsidRPr="009B426C" w:rsidRDefault="003C27F0" w:rsidP="008B615E">
      <w:pPr>
        <w:numPr>
          <w:ilvl w:val="0"/>
          <w:numId w:val="36"/>
        </w:numPr>
        <w:rPr>
          <w:bCs/>
          <w:iCs/>
          <w:color w:val="000000"/>
        </w:rPr>
      </w:pPr>
      <w:r>
        <w:t>izjavo ponudnika o času in načinu dobave –</w:t>
      </w:r>
      <w:r>
        <w:rPr>
          <w:bCs/>
          <w:iCs/>
          <w:color w:val="000000"/>
        </w:rPr>
        <w:t xml:space="preserve"> </w:t>
      </w:r>
      <w:r w:rsidRPr="003C27F0">
        <w:rPr>
          <w:bCs/>
          <w:iCs/>
          <w:color w:val="000000"/>
          <w:u w:val="single"/>
        </w:rPr>
        <w:t>priloga 8;</w:t>
      </w:r>
    </w:p>
    <w:p w14:paraId="4625AD4D" w14:textId="3939C102" w:rsidR="006E26AA" w:rsidRPr="001B25EE" w:rsidRDefault="009B426C" w:rsidP="008B615E">
      <w:pPr>
        <w:numPr>
          <w:ilvl w:val="0"/>
          <w:numId w:val="36"/>
        </w:numPr>
        <w:rPr>
          <w:bCs/>
          <w:iCs/>
          <w:color w:val="000000"/>
        </w:rPr>
      </w:pPr>
      <w:r>
        <w:t xml:space="preserve">izjavo ponudnika o servisiranju in podpori </w:t>
      </w:r>
      <w:bookmarkStart w:id="12" w:name="_Hlk205967643"/>
      <w:r>
        <w:t>–</w:t>
      </w:r>
      <w:bookmarkEnd w:id="12"/>
      <w:r>
        <w:rPr>
          <w:bCs/>
          <w:iCs/>
          <w:color w:val="000000"/>
        </w:rPr>
        <w:t xml:space="preserve"> </w:t>
      </w:r>
      <w:r w:rsidRPr="004222FC">
        <w:rPr>
          <w:bCs/>
          <w:iCs/>
          <w:color w:val="000000"/>
          <w:u w:val="single"/>
        </w:rPr>
        <w:t>priloga 9;</w:t>
      </w:r>
    </w:p>
    <w:p w14:paraId="0BD0A92A" w14:textId="029F2FED" w:rsidR="006E26AA" w:rsidRPr="009B61AE" w:rsidRDefault="006E26AA" w:rsidP="008B615E">
      <w:pPr>
        <w:numPr>
          <w:ilvl w:val="0"/>
          <w:numId w:val="36"/>
        </w:numPr>
      </w:pPr>
      <w:r w:rsidRPr="0053359B">
        <w:lastRenderedPageBreak/>
        <w:t xml:space="preserve">posebno prilogo ponudbe </w:t>
      </w:r>
      <w:r w:rsidR="004C1CFB" w:rsidRPr="004C1CFB">
        <w:t>–</w:t>
      </w:r>
      <w:r w:rsidRPr="0053359B">
        <w:t xml:space="preserve"> </w:t>
      </w:r>
      <w:r w:rsidRPr="0053359B">
        <w:rPr>
          <w:u w:val="single"/>
        </w:rPr>
        <w:t>priloga 1</w:t>
      </w:r>
      <w:r w:rsidR="001B25EE">
        <w:rPr>
          <w:u w:val="single"/>
        </w:rPr>
        <w:t>0</w:t>
      </w:r>
      <w:r w:rsidR="004E56C7" w:rsidRPr="0053359B">
        <w:rPr>
          <w:u w:val="single"/>
        </w:rPr>
        <w:t>;</w:t>
      </w:r>
    </w:p>
    <w:p w14:paraId="2FFE361F" w14:textId="5D6FD254" w:rsidR="009B61AE" w:rsidRPr="004D2473" w:rsidRDefault="009B61AE" w:rsidP="008B615E">
      <w:pPr>
        <w:numPr>
          <w:ilvl w:val="0"/>
          <w:numId w:val="36"/>
        </w:numPr>
      </w:pPr>
      <w:r>
        <w:t xml:space="preserve">izjava ponudnika o izpolnjevanju pogojev o zelenem javnem naročanju – </w:t>
      </w:r>
      <w:r w:rsidRPr="009B61AE">
        <w:rPr>
          <w:u w:val="single"/>
        </w:rPr>
        <w:t>priloga 11,</w:t>
      </w:r>
    </w:p>
    <w:p w14:paraId="0097CE0C" w14:textId="56771C92" w:rsidR="004D2473" w:rsidRPr="004C1CFB" w:rsidRDefault="004D2473" w:rsidP="008B615E">
      <w:pPr>
        <w:numPr>
          <w:ilvl w:val="0"/>
          <w:numId w:val="36"/>
        </w:numPr>
      </w:pPr>
      <w:r>
        <w:t xml:space="preserve">izjava/podatki o udeležbi fizičnih in pravnih oseb v lastništvu – </w:t>
      </w:r>
      <w:r w:rsidRPr="00250666">
        <w:rPr>
          <w:u w:val="single"/>
        </w:rPr>
        <w:t>priloga 1</w:t>
      </w:r>
      <w:r w:rsidR="009B61AE">
        <w:rPr>
          <w:u w:val="single"/>
        </w:rPr>
        <w:t>2</w:t>
      </w:r>
      <w:r w:rsidRPr="00250666">
        <w:rPr>
          <w:u w:val="single"/>
        </w:rPr>
        <w:t>;</w:t>
      </w:r>
    </w:p>
    <w:p w14:paraId="192BBF78" w14:textId="08BD5249" w:rsidR="004C1CFB" w:rsidRPr="0053359B" w:rsidRDefault="004C1CFB" w:rsidP="008B615E">
      <w:pPr>
        <w:numPr>
          <w:ilvl w:val="0"/>
          <w:numId w:val="36"/>
        </w:numPr>
      </w:pPr>
      <w:r w:rsidRPr="004C1CFB">
        <w:t>bančna garancija oz. kavcijsko zavarovanje za dobro izvedbo pogodbenih obveznosti</w:t>
      </w:r>
      <w:r>
        <w:t xml:space="preserve"> </w:t>
      </w:r>
      <w:r w:rsidRPr="004C1CFB">
        <w:t>–</w:t>
      </w:r>
      <w:r>
        <w:t xml:space="preserve"> </w:t>
      </w:r>
      <w:r w:rsidRPr="004C1CFB">
        <w:rPr>
          <w:u w:val="single"/>
        </w:rPr>
        <w:t>priloga 1</w:t>
      </w:r>
      <w:r w:rsidR="009B61AE">
        <w:rPr>
          <w:u w:val="single"/>
        </w:rPr>
        <w:t>3:</w:t>
      </w:r>
    </w:p>
    <w:p w14:paraId="5EF67112" w14:textId="4846DD7C" w:rsidR="006E26AA" w:rsidRPr="0053359B" w:rsidRDefault="000A777B" w:rsidP="008B615E">
      <w:pPr>
        <w:numPr>
          <w:ilvl w:val="0"/>
          <w:numId w:val="36"/>
        </w:numPr>
      </w:pPr>
      <w:r>
        <w:t>podatki</w:t>
      </w:r>
      <w:r w:rsidR="00D50263">
        <w:t xml:space="preserve"> </w:t>
      </w:r>
      <w:r w:rsidR="006E26AA" w:rsidRPr="0053359B">
        <w:t xml:space="preserve">ponudnika/partnerja/podizvajalca/drugega subjekta </w:t>
      </w:r>
      <w:r w:rsidR="004C1CFB" w:rsidRPr="004C1CFB">
        <w:t>–</w:t>
      </w:r>
      <w:r w:rsidR="006E26AA" w:rsidRPr="0053359B">
        <w:t xml:space="preserve"> </w:t>
      </w:r>
      <w:r w:rsidR="006E26AA" w:rsidRPr="0053359B">
        <w:rPr>
          <w:u w:val="single"/>
        </w:rPr>
        <w:t>priloga 1</w:t>
      </w:r>
      <w:r w:rsidR="009B61AE">
        <w:rPr>
          <w:u w:val="single"/>
        </w:rPr>
        <w:t>4</w:t>
      </w:r>
      <w:r w:rsidR="001B25EE">
        <w:rPr>
          <w:u w:val="single"/>
        </w:rPr>
        <w:t>.</w:t>
      </w:r>
    </w:p>
    <w:bookmarkEnd w:id="11"/>
    <w:p w14:paraId="145282E8" w14:textId="77777777" w:rsidR="00D50263" w:rsidRDefault="00D50263" w:rsidP="006E26AA">
      <w:pPr>
        <w:tabs>
          <w:tab w:val="left" w:pos="284"/>
          <w:tab w:val="left" w:pos="3969"/>
          <w:tab w:val="left" w:pos="5954"/>
        </w:tabs>
        <w:jc w:val="both"/>
        <w:rPr>
          <w:i/>
        </w:rPr>
      </w:pPr>
    </w:p>
    <w:p w14:paraId="7DEBD25C" w14:textId="41A28EF1" w:rsidR="006E26AA" w:rsidRPr="0053359B" w:rsidRDefault="006E26AA" w:rsidP="006E26AA">
      <w:pPr>
        <w:tabs>
          <w:tab w:val="left" w:pos="284"/>
          <w:tab w:val="left" w:pos="3969"/>
          <w:tab w:val="left" w:pos="5954"/>
        </w:tabs>
        <w:jc w:val="both"/>
        <w:rPr>
          <w:b/>
          <w:i/>
        </w:rPr>
      </w:pPr>
      <w:r w:rsidRPr="0053359B">
        <w:rPr>
          <w:i/>
        </w:rPr>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0360EA12" w14:textId="7E0A17F3" w:rsidR="002653C5" w:rsidRDefault="006E26AA" w:rsidP="006C7175">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6445AE40" w14:textId="603AB985" w:rsidR="009A6955" w:rsidRDefault="009A6955" w:rsidP="006C7175">
      <w:pPr>
        <w:tabs>
          <w:tab w:val="left" w:pos="284"/>
          <w:tab w:val="left" w:pos="3969"/>
          <w:tab w:val="left" w:pos="5954"/>
        </w:tabs>
        <w:jc w:val="both"/>
        <w:rPr>
          <w:b/>
          <w:i/>
          <w:iCs/>
        </w:rPr>
      </w:pPr>
    </w:p>
    <w:p w14:paraId="47EC0F37" w14:textId="77777777" w:rsidR="009A6955" w:rsidRDefault="009A6955" w:rsidP="006C7175">
      <w:pPr>
        <w:tabs>
          <w:tab w:val="left" w:pos="284"/>
          <w:tab w:val="left" w:pos="3969"/>
          <w:tab w:val="left" w:pos="5954"/>
        </w:tabs>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8B615E">
      <w:pPr>
        <w:numPr>
          <w:ilvl w:val="1"/>
          <w:numId w:val="43"/>
        </w:numPr>
        <w:jc w:val="both"/>
        <w:rPr>
          <w:iCs/>
          <w:color w:val="000000"/>
        </w:rPr>
      </w:pPr>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ali je </w:t>
      </w:r>
      <w:proofErr w:type="spellStart"/>
      <w:r>
        <w:rPr>
          <w:iCs/>
          <w:color w:val="000000"/>
        </w:rPr>
        <w:t>drugače</w:t>
      </w:r>
      <w:proofErr w:type="spellEnd"/>
      <w:r>
        <w:rPr>
          <w:iCs/>
          <w:color w:val="000000"/>
        </w:rPr>
        <w:t xml:space="preserve"> seznanjen, da je bila ponudniku/partnerju/podizvajalcu ali osebi, ki je </w:t>
      </w:r>
      <w:proofErr w:type="spellStart"/>
      <w:r>
        <w:rPr>
          <w:iCs/>
          <w:color w:val="000000"/>
        </w:rPr>
        <w:t>članica</w:t>
      </w:r>
      <w:proofErr w:type="spellEnd"/>
      <w:r>
        <w:rPr>
          <w:iCs/>
          <w:color w:val="000000"/>
        </w:rPr>
        <w:t xml:space="preserve"> upravnega, vodstvenega ali nadzornega organa tega gospodarskega subjekta ali, ki ima pooblastila za njegovo zastopanje ali </w:t>
      </w:r>
      <w:proofErr w:type="spellStart"/>
      <w:r>
        <w:rPr>
          <w:iCs/>
          <w:color w:val="000000"/>
        </w:rPr>
        <w:t>odločanje</w:t>
      </w:r>
      <w:proofErr w:type="spellEnd"/>
      <w:r>
        <w:rPr>
          <w:iCs/>
          <w:color w:val="000000"/>
        </w:rPr>
        <w:t xml:space="preserve"> ali nadzor v njem, </w:t>
      </w:r>
      <w:proofErr w:type="spellStart"/>
      <w:r>
        <w:rPr>
          <w:iCs/>
          <w:color w:val="000000"/>
        </w:rPr>
        <w:t>izrečena</w:t>
      </w:r>
      <w:proofErr w:type="spellEnd"/>
      <w:r>
        <w:rPr>
          <w:iCs/>
          <w:color w:val="000000"/>
        </w:rPr>
        <w:t xml:space="preserve"> </w:t>
      </w:r>
      <w:proofErr w:type="spellStart"/>
      <w:r>
        <w:rPr>
          <w:iCs/>
          <w:color w:val="000000"/>
        </w:rPr>
        <w:t>pravnomočna</w:t>
      </w:r>
      <w:proofErr w:type="spellEnd"/>
      <w:r>
        <w:rPr>
          <w:iCs/>
          <w:color w:val="000000"/>
        </w:rPr>
        <w:t xml:space="preserve"> sodba, ki ima elemente naslednjih kaznivih dejanj, ki so opredeljena v Kazenskem zakoniku (Uradni list </w:t>
      </w:r>
      <w:r>
        <w:rPr>
          <w:iCs/>
          <w:color w:val="000000"/>
          <w:sz w:val="22"/>
          <w:szCs w:val="22"/>
        </w:rPr>
        <w:t>RS</w:t>
      </w:r>
      <w:r>
        <w:rPr>
          <w:iCs/>
          <w:color w:val="000000"/>
        </w:rPr>
        <w:t xml:space="preserve">, št. </w:t>
      </w:r>
      <w:bookmarkStart w:id="13" w:name="_Hlk181017613"/>
      <w:r>
        <w:rPr>
          <w:iCs/>
          <w:color w:val="000000"/>
        </w:rPr>
        <w:t xml:space="preserve">50/12 – uradno prečiščeno besedilo, 54/15, 6/16 – </w:t>
      </w:r>
      <w:proofErr w:type="spellStart"/>
      <w:r>
        <w:rPr>
          <w:iCs/>
          <w:color w:val="000000"/>
        </w:rPr>
        <w:t>popr</w:t>
      </w:r>
      <w:proofErr w:type="spellEnd"/>
      <w:r>
        <w:rPr>
          <w:iCs/>
          <w:color w:val="000000"/>
        </w:rPr>
        <w:t xml:space="preserve">., 38/16, 27/17, 23/20, 91/20, 95/21, 186/21, 105/22 – </w:t>
      </w:r>
      <w:r>
        <w:rPr>
          <w:iCs/>
          <w:color w:val="000000"/>
          <w:sz w:val="22"/>
          <w:szCs w:val="22"/>
        </w:rPr>
        <w:t>ZZNŠPP</w:t>
      </w:r>
      <w:r>
        <w:rPr>
          <w:iCs/>
          <w:color w:val="000000"/>
        </w:rPr>
        <w:t xml:space="preserve"> in 16/23</w:t>
      </w:r>
      <w:bookmarkEnd w:id="13"/>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8B615E">
      <w:pPr>
        <w:numPr>
          <w:ilvl w:val="0"/>
          <w:numId w:val="44"/>
        </w:numPr>
        <w:shd w:val="clear" w:color="auto" w:fill="FFFFFF"/>
        <w:jc w:val="both"/>
        <w:rPr>
          <w:iCs/>
          <w:color w:val="000000"/>
        </w:rPr>
      </w:pPr>
      <w:r>
        <w:rPr>
          <w:iCs/>
          <w:color w:val="000000"/>
        </w:rPr>
        <w:t xml:space="preserve">terorizem (108.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703033D" w14:textId="77777777" w:rsidR="002653C5" w:rsidRDefault="002653C5" w:rsidP="008B615E">
      <w:pPr>
        <w:numPr>
          <w:ilvl w:val="0"/>
          <w:numId w:val="44"/>
        </w:numPr>
        <w:shd w:val="clear" w:color="auto" w:fill="FFFFFF"/>
        <w:jc w:val="both"/>
        <w:rPr>
          <w:iCs/>
          <w:color w:val="000000"/>
        </w:rPr>
      </w:pPr>
      <w:r>
        <w:rPr>
          <w:iCs/>
          <w:color w:val="000000"/>
        </w:rPr>
        <w:t xml:space="preserve">financiranje terorizma (109.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9A0191E" w14:textId="77777777" w:rsidR="002653C5" w:rsidRDefault="002653C5" w:rsidP="008B615E">
      <w:pPr>
        <w:numPr>
          <w:ilvl w:val="0"/>
          <w:numId w:val="44"/>
        </w:numPr>
        <w:shd w:val="clear" w:color="auto" w:fill="FFFFFF"/>
        <w:jc w:val="both"/>
        <w:rPr>
          <w:iCs/>
          <w:color w:val="000000"/>
        </w:rPr>
      </w:pPr>
      <w:proofErr w:type="spellStart"/>
      <w:r>
        <w:rPr>
          <w:iCs/>
          <w:color w:val="000000"/>
        </w:rPr>
        <w:t>ščuvanje</w:t>
      </w:r>
      <w:proofErr w:type="spellEnd"/>
      <w:r>
        <w:rPr>
          <w:iCs/>
          <w:color w:val="000000"/>
        </w:rPr>
        <w:t xml:space="preserve"> in javno </w:t>
      </w:r>
      <w:proofErr w:type="spellStart"/>
      <w:r>
        <w:rPr>
          <w:iCs/>
          <w:color w:val="000000"/>
        </w:rPr>
        <w:t>poveličevanje</w:t>
      </w:r>
      <w:proofErr w:type="spellEnd"/>
      <w:r>
        <w:rPr>
          <w:iCs/>
          <w:color w:val="000000"/>
        </w:rPr>
        <w:t xml:space="preserve"> </w:t>
      </w:r>
      <w:proofErr w:type="spellStart"/>
      <w:r>
        <w:rPr>
          <w:iCs/>
          <w:color w:val="000000"/>
        </w:rPr>
        <w:t>terorističnih</w:t>
      </w:r>
      <w:proofErr w:type="spellEnd"/>
      <w:r>
        <w:rPr>
          <w:iCs/>
          <w:color w:val="000000"/>
        </w:rPr>
        <w:t xml:space="preserve"> dejanj (110.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DF08B8E" w14:textId="77777777" w:rsidR="002653C5" w:rsidRDefault="002653C5" w:rsidP="008B615E">
      <w:pPr>
        <w:numPr>
          <w:ilvl w:val="0"/>
          <w:numId w:val="44"/>
        </w:numPr>
        <w:shd w:val="clear" w:color="auto" w:fill="FFFFFF"/>
        <w:jc w:val="both"/>
        <w:rPr>
          <w:iCs/>
          <w:color w:val="000000"/>
        </w:rPr>
      </w:pPr>
      <w:proofErr w:type="spellStart"/>
      <w:r>
        <w:rPr>
          <w:iCs/>
          <w:color w:val="000000"/>
        </w:rPr>
        <w:t>novačenje</w:t>
      </w:r>
      <w:proofErr w:type="spellEnd"/>
      <w:r>
        <w:rPr>
          <w:iCs/>
          <w:color w:val="000000"/>
        </w:rPr>
        <w:t xml:space="preserve"> in usposabljanje za terorizem (111.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026C9DC" w14:textId="77777777" w:rsidR="002653C5" w:rsidRDefault="002653C5" w:rsidP="008B615E">
      <w:pPr>
        <w:numPr>
          <w:ilvl w:val="0"/>
          <w:numId w:val="44"/>
        </w:numPr>
        <w:shd w:val="clear" w:color="auto" w:fill="FFFFFF"/>
        <w:jc w:val="both"/>
        <w:rPr>
          <w:iCs/>
          <w:color w:val="000000"/>
        </w:rPr>
      </w:pPr>
      <w:r>
        <w:rPr>
          <w:iCs/>
          <w:color w:val="000000"/>
        </w:rPr>
        <w:t xml:space="preserve">spravljanje v suženjsko razmerje (112.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1ADFC1" w14:textId="77777777" w:rsidR="002653C5" w:rsidRDefault="002653C5" w:rsidP="008B615E">
      <w:pPr>
        <w:numPr>
          <w:ilvl w:val="0"/>
          <w:numId w:val="44"/>
        </w:numPr>
        <w:shd w:val="clear" w:color="auto" w:fill="FFFFFF"/>
        <w:jc w:val="both"/>
        <w:rPr>
          <w:iCs/>
          <w:color w:val="000000"/>
        </w:rPr>
      </w:pPr>
      <w:r>
        <w:rPr>
          <w:iCs/>
          <w:color w:val="000000"/>
        </w:rPr>
        <w:t xml:space="preserve">trgovina z ljudmi (113.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106B8FE" w14:textId="77777777" w:rsidR="002653C5" w:rsidRDefault="002653C5" w:rsidP="008B615E">
      <w:pPr>
        <w:numPr>
          <w:ilvl w:val="0"/>
          <w:numId w:val="44"/>
        </w:numPr>
        <w:shd w:val="clear" w:color="auto" w:fill="FFFFFF"/>
        <w:jc w:val="both"/>
        <w:rPr>
          <w:iCs/>
          <w:color w:val="000000"/>
        </w:rPr>
      </w:pPr>
      <w:r>
        <w:rPr>
          <w:iCs/>
          <w:color w:val="000000"/>
        </w:rPr>
        <w:t xml:space="preserve">sprejemanje podkupnine pri volitvah (157.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9F3C5DC" w14:textId="77777777" w:rsidR="002653C5" w:rsidRDefault="002653C5" w:rsidP="008B615E">
      <w:pPr>
        <w:numPr>
          <w:ilvl w:val="0"/>
          <w:numId w:val="44"/>
        </w:numPr>
        <w:shd w:val="clear" w:color="auto" w:fill="FFFFFF"/>
        <w:jc w:val="both"/>
        <w:rPr>
          <w:iCs/>
          <w:color w:val="000000"/>
        </w:rPr>
      </w:pPr>
      <w:r>
        <w:rPr>
          <w:iCs/>
          <w:color w:val="000000"/>
        </w:rPr>
        <w:t xml:space="preserve">kršitev temeljnih pravic delavcev (196.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7FA5DBD" w14:textId="77777777" w:rsidR="002653C5" w:rsidRDefault="002653C5" w:rsidP="008B615E">
      <w:pPr>
        <w:numPr>
          <w:ilvl w:val="0"/>
          <w:numId w:val="44"/>
        </w:numPr>
        <w:shd w:val="clear" w:color="auto" w:fill="FFFFFF"/>
        <w:jc w:val="both"/>
        <w:rPr>
          <w:iCs/>
          <w:color w:val="000000"/>
        </w:rPr>
      </w:pPr>
      <w:r>
        <w:rPr>
          <w:iCs/>
          <w:color w:val="000000"/>
        </w:rPr>
        <w:t xml:space="preserve">goljufija (211.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AEB0D2D" w14:textId="77777777" w:rsidR="002653C5" w:rsidRDefault="002653C5" w:rsidP="008B615E">
      <w:pPr>
        <w:numPr>
          <w:ilvl w:val="0"/>
          <w:numId w:val="44"/>
        </w:numPr>
        <w:shd w:val="clear" w:color="auto" w:fill="FFFFFF"/>
        <w:jc w:val="both"/>
        <w:rPr>
          <w:iCs/>
          <w:color w:val="000000"/>
        </w:rPr>
      </w:pPr>
      <w:r>
        <w:rPr>
          <w:iCs/>
          <w:color w:val="000000"/>
        </w:rPr>
        <w:t xml:space="preserve">protipravno omejevanje konkurence (225.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665584E" w14:textId="77777777" w:rsidR="002653C5" w:rsidRDefault="002653C5" w:rsidP="008B615E">
      <w:pPr>
        <w:numPr>
          <w:ilvl w:val="0"/>
          <w:numId w:val="44"/>
        </w:numPr>
        <w:shd w:val="clear" w:color="auto" w:fill="FFFFFF"/>
        <w:jc w:val="both"/>
        <w:rPr>
          <w:iCs/>
          <w:color w:val="000000"/>
        </w:rPr>
      </w:pPr>
      <w:proofErr w:type="spellStart"/>
      <w:r>
        <w:rPr>
          <w:iCs/>
          <w:color w:val="000000"/>
        </w:rPr>
        <w:t>povzročitev</w:t>
      </w:r>
      <w:proofErr w:type="spellEnd"/>
      <w:r>
        <w:rPr>
          <w:iCs/>
          <w:color w:val="000000"/>
        </w:rPr>
        <w:t xml:space="preserve"> </w:t>
      </w:r>
      <w:proofErr w:type="spellStart"/>
      <w:r>
        <w:rPr>
          <w:iCs/>
          <w:color w:val="000000"/>
        </w:rPr>
        <w:t>stečaja</w:t>
      </w:r>
      <w:proofErr w:type="spellEnd"/>
      <w:r>
        <w:rPr>
          <w:iCs/>
          <w:color w:val="000000"/>
        </w:rPr>
        <w:t xml:space="preserve"> z goljufijo ali nevestnim poslovanjem (226.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F983D2" w14:textId="77777777" w:rsidR="002653C5" w:rsidRDefault="002653C5" w:rsidP="008B615E">
      <w:pPr>
        <w:numPr>
          <w:ilvl w:val="0"/>
          <w:numId w:val="44"/>
        </w:numPr>
        <w:shd w:val="clear" w:color="auto" w:fill="FFFFFF"/>
        <w:jc w:val="both"/>
        <w:rPr>
          <w:iCs/>
          <w:color w:val="000000"/>
        </w:rPr>
      </w:pPr>
      <w:r>
        <w:rPr>
          <w:iCs/>
          <w:color w:val="000000"/>
        </w:rPr>
        <w:t xml:space="preserve">oškodovanje upnikov (227.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43072C" w14:textId="77777777" w:rsidR="002653C5" w:rsidRDefault="002653C5" w:rsidP="008B615E">
      <w:pPr>
        <w:numPr>
          <w:ilvl w:val="0"/>
          <w:numId w:val="44"/>
        </w:numPr>
        <w:shd w:val="clear" w:color="auto" w:fill="FFFFFF"/>
        <w:jc w:val="both"/>
        <w:rPr>
          <w:iCs/>
          <w:color w:val="000000"/>
        </w:rPr>
      </w:pPr>
      <w:r>
        <w:rPr>
          <w:iCs/>
          <w:color w:val="000000"/>
        </w:rPr>
        <w:t xml:space="preserve">poslovna goljufija (228.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17714CC" w14:textId="77777777" w:rsidR="002653C5" w:rsidRDefault="002653C5" w:rsidP="008B615E">
      <w:pPr>
        <w:numPr>
          <w:ilvl w:val="0"/>
          <w:numId w:val="44"/>
        </w:numPr>
        <w:shd w:val="clear" w:color="auto" w:fill="FFFFFF"/>
        <w:jc w:val="both"/>
        <w:rPr>
          <w:iCs/>
          <w:color w:val="000000"/>
        </w:rPr>
      </w:pPr>
      <w:r>
        <w:rPr>
          <w:iCs/>
          <w:color w:val="000000"/>
        </w:rPr>
        <w:t xml:space="preserve">goljufija na škodo Evropske unije (229.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065D304" w14:textId="77777777" w:rsidR="002653C5" w:rsidRDefault="002653C5" w:rsidP="008B615E">
      <w:pPr>
        <w:numPr>
          <w:ilvl w:val="0"/>
          <w:numId w:val="44"/>
        </w:numPr>
        <w:shd w:val="clear" w:color="auto" w:fill="FFFFFF"/>
        <w:jc w:val="both"/>
        <w:rPr>
          <w:iCs/>
          <w:color w:val="000000"/>
        </w:rPr>
      </w:pPr>
      <w:r>
        <w:rPr>
          <w:iCs/>
          <w:color w:val="000000"/>
        </w:rPr>
        <w:t xml:space="preserve">preslepitev pri pridobitvi in uporabi posojila ali ugodnosti (230.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D5D126D" w14:textId="77777777" w:rsidR="002653C5" w:rsidRDefault="002653C5" w:rsidP="008B615E">
      <w:pPr>
        <w:numPr>
          <w:ilvl w:val="0"/>
          <w:numId w:val="44"/>
        </w:numPr>
        <w:shd w:val="clear" w:color="auto" w:fill="FFFFFF"/>
        <w:jc w:val="both"/>
        <w:rPr>
          <w:iCs/>
          <w:color w:val="000000"/>
        </w:rPr>
      </w:pPr>
      <w:r>
        <w:rPr>
          <w:iCs/>
          <w:color w:val="000000"/>
        </w:rPr>
        <w:t xml:space="preserve">preslepitev pri poslovanju z vrednostnimi papirji (231.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0698AE80" w14:textId="77777777" w:rsidR="002653C5" w:rsidRDefault="002653C5" w:rsidP="008B615E">
      <w:pPr>
        <w:numPr>
          <w:ilvl w:val="0"/>
          <w:numId w:val="44"/>
        </w:numPr>
        <w:shd w:val="clear" w:color="auto" w:fill="FFFFFF"/>
        <w:jc w:val="both"/>
        <w:rPr>
          <w:iCs/>
          <w:color w:val="000000"/>
        </w:rPr>
      </w:pPr>
      <w:r>
        <w:rPr>
          <w:iCs/>
          <w:color w:val="000000"/>
        </w:rPr>
        <w:t xml:space="preserve">preslepitev kupcev (232.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A6B223E" w14:textId="77777777" w:rsidR="002653C5" w:rsidRDefault="002653C5" w:rsidP="008B615E">
      <w:pPr>
        <w:numPr>
          <w:ilvl w:val="0"/>
          <w:numId w:val="44"/>
        </w:numPr>
        <w:shd w:val="clear" w:color="auto" w:fill="FFFFFF"/>
        <w:jc w:val="both"/>
        <w:rPr>
          <w:iCs/>
          <w:color w:val="000000"/>
        </w:rPr>
      </w:pPr>
      <w:proofErr w:type="spellStart"/>
      <w:r>
        <w:rPr>
          <w:iCs/>
          <w:color w:val="000000"/>
        </w:rPr>
        <w:t>neupravičena</w:t>
      </w:r>
      <w:proofErr w:type="spellEnd"/>
      <w:r>
        <w:rPr>
          <w:iCs/>
          <w:color w:val="000000"/>
        </w:rPr>
        <w:t xml:space="preserve"> uporaba tuje oznake ali modela (233. </w:t>
      </w:r>
      <w:proofErr w:type="spellStart"/>
      <w:r>
        <w:rPr>
          <w:iCs/>
          <w:color w:val="000000"/>
        </w:rPr>
        <w:t>člen</w:t>
      </w:r>
      <w:proofErr w:type="spellEnd"/>
      <w:r>
        <w:rPr>
          <w:iCs/>
          <w:color w:val="000000"/>
        </w:rPr>
        <w:t xml:space="preserve"> </w:t>
      </w:r>
      <w:r>
        <w:rPr>
          <w:iCs/>
          <w:color w:val="000000"/>
          <w:sz w:val="20"/>
          <w:szCs w:val="20"/>
        </w:rPr>
        <w:t>KZ-1</w:t>
      </w:r>
      <w:r>
        <w:rPr>
          <w:iCs/>
          <w:color w:val="000000"/>
        </w:rPr>
        <w:t>);</w:t>
      </w:r>
    </w:p>
    <w:p w14:paraId="6B0D71C6" w14:textId="77777777" w:rsidR="002653C5" w:rsidRDefault="002653C5" w:rsidP="008B615E">
      <w:pPr>
        <w:numPr>
          <w:ilvl w:val="0"/>
          <w:numId w:val="44"/>
        </w:numPr>
        <w:shd w:val="clear" w:color="auto" w:fill="FFFFFF"/>
        <w:jc w:val="both"/>
        <w:rPr>
          <w:iCs/>
          <w:color w:val="000000"/>
        </w:rPr>
      </w:pPr>
      <w:proofErr w:type="spellStart"/>
      <w:r>
        <w:rPr>
          <w:iCs/>
          <w:color w:val="000000"/>
        </w:rPr>
        <w:t>neupravičena</w:t>
      </w:r>
      <w:proofErr w:type="spellEnd"/>
      <w:r>
        <w:rPr>
          <w:iCs/>
          <w:color w:val="000000"/>
        </w:rPr>
        <w:t xml:space="preserve"> uporaba tujega izuma ali topografije (234.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DD29D2E" w14:textId="77777777" w:rsidR="002653C5" w:rsidRDefault="002653C5" w:rsidP="008B615E">
      <w:pPr>
        <w:numPr>
          <w:ilvl w:val="0"/>
          <w:numId w:val="44"/>
        </w:numPr>
        <w:shd w:val="clear" w:color="auto" w:fill="FFFFFF"/>
        <w:jc w:val="both"/>
        <w:rPr>
          <w:iCs/>
          <w:color w:val="000000"/>
        </w:rPr>
      </w:pPr>
      <w:r>
        <w:rPr>
          <w:iCs/>
          <w:color w:val="000000"/>
        </w:rPr>
        <w:t xml:space="preserve">ponareditev ali </w:t>
      </w:r>
      <w:proofErr w:type="spellStart"/>
      <w:r>
        <w:rPr>
          <w:iCs/>
          <w:color w:val="000000"/>
        </w:rPr>
        <w:t>uničenje</w:t>
      </w:r>
      <w:proofErr w:type="spellEnd"/>
      <w:r>
        <w:rPr>
          <w:iCs/>
          <w:color w:val="000000"/>
        </w:rPr>
        <w:t xml:space="preserve"> poslovnih listin (235.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3E4EF6A" w14:textId="77777777" w:rsidR="002653C5" w:rsidRDefault="002653C5" w:rsidP="008B615E">
      <w:pPr>
        <w:numPr>
          <w:ilvl w:val="0"/>
          <w:numId w:val="44"/>
        </w:numPr>
        <w:shd w:val="clear" w:color="auto" w:fill="FFFFFF"/>
        <w:jc w:val="both"/>
        <w:rPr>
          <w:iCs/>
          <w:color w:val="000000"/>
        </w:rPr>
      </w:pPr>
      <w:r>
        <w:rPr>
          <w:iCs/>
          <w:color w:val="000000"/>
        </w:rPr>
        <w:lastRenderedPageBreak/>
        <w:t xml:space="preserve">izdaja in </w:t>
      </w:r>
      <w:proofErr w:type="spellStart"/>
      <w:r>
        <w:rPr>
          <w:iCs/>
          <w:color w:val="000000"/>
        </w:rPr>
        <w:t>neupravičena</w:t>
      </w:r>
      <w:proofErr w:type="spellEnd"/>
      <w:r>
        <w:rPr>
          <w:iCs/>
          <w:color w:val="000000"/>
        </w:rPr>
        <w:t xml:space="preserve"> pridobitev poslovne skrivnosti (236.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0C1792B" w14:textId="77777777" w:rsidR="002653C5" w:rsidRDefault="002653C5" w:rsidP="008B615E">
      <w:pPr>
        <w:numPr>
          <w:ilvl w:val="0"/>
          <w:numId w:val="44"/>
        </w:numPr>
        <w:shd w:val="clear" w:color="auto" w:fill="FFFFFF"/>
        <w:jc w:val="both"/>
        <w:rPr>
          <w:iCs/>
          <w:color w:val="000000"/>
        </w:rPr>
      </w:pPr>
      <w:r>
        <w:rPr>
          <w:iCs/>
          <w:color w:val="000000"/>
        </w:rPr>
        <w:t xml:space="preserve">zloraba informacijskega sistema (237.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9524149" w14:textId="77777777" w:rsidR="002653C5" w:rsidRDefault="002653C5" w:rsidP="008B615E">
      <w:pPr>
        <w:numPr>
          <w:ilvl w:val="0"/>
          <w:numId w:val="44"/>
        </w:numPr>
        <w:shd w:val="clear" w:color="auto" w:fill="FFFFFF"/>
        <w:jc w:val="both"/>
        <w:rPr>
          <w:iCs/>
          <w:color w:val="000000"/>
        </w:rPr>
      </w:pPr>
      <w:r>
        <w:rPr>
          <w:iCs/>
          <w:color w:val="000000"/>
        </w:rPr>
        <w:t xml:space="preserve">zloraba notranje informacije (238.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39F5F1E" w14:textId="77777777" w:rsidR="002653C5" w:rsidRDefault="002653C5" w:rsidP="008B615E">
      <w:pPr>
        <w:numPr>
          <w:ilvl w:val="0"/>
          <w:numId w:val="44"/>
        </w:numPr>
        <w:shd w:val="clear" w:color="auto" w:fill="FFFFFF"/>
        <w:jc w:val="both"/>
        <w:rPr>
          <w:iCs/>
          <w:color w:val="000000"/>
        </w:rPr>
      </w:pPr>
      <w:r>
        <w:rPr>
          <w:iCs/>
          <w:color w:val="000000"/>
        </w:rPr>
        <w:t xml:space="preserve">zloraba trga </w:t>
      </w:r>
      <w:proofErr w:type="spellStart"/>
      <w:r>
        <w:rPr>
          <w:iCs/>
          <w:color w:val="000000"/>
        </w:rPr>
        <w:t>finančnih</w:t>
      </w:r>
      <w:proofErr w:type="spellEnd"/>
      <w:r>
        <w:rPr>
          <w:iCs/>
          <w:color w:val="000000"/>
        </w:rPr>
        <w:t xml:space="preserve"> instrumentov (239.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410D452" w14:textId="77777777" w:rsidR="002653C5" w:rsidRDefault="002653C5" w:rsidP="008B615E">
      <w:pPr>
        <w:numPr>
          <w:ilvl w:val="0"/>
          <w:numId w:val="44"/>
        </w:numPr>
        <w:shd w:val="clear" w:color="auto" w:fill="FFFFFF"/>
        <w:jc w:val="both"/>
        <w:rPr>
          <w:iCs/>
          <w:color w:val="000000"/>
        </w:rPr>
      </w:pPr>
      <w:r>
        <w:rPr>
          <w:iCs/>
          <w:color w:val="000000"/>
        </w:rPr>
        <w:t xml:space="preserve">zloraba položaja ali zaupanja pri gospodarski dejavnosti (240.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4AE2023" w14:textId="77777777" w:rsidR="002653C5" w:rsidRDefault="002653C5" w:rsidP="008B615E">
      <w:pPr>
        <w:numPr>
          <w:ilvl w:val="0"/>
          <w:numId w:val="44"/>
        </w:numPr>
        <w:shd w:val="clear" w:color="auto" w:fill="FFFFFF"/>
        <w:jc w:val="both"/>
        <w:rPr>
          <w:iCs/>
          <w:color w:val="000000"/>
        </w:rPr>
      </w:pPr>
      <w:r>
        <w:rPr>
          <w:iCs/>
          <w:color w:val="000000"/>
        </w:rPr>
        <w:t xml:space="preserve">nedovoljeno sprejemanje daril (241.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713AA18" w14:textId="77777777" w:rsidR="002653C5" w:rsidRDefault="002653C5" w:rsidP="008B615E">
      <w:pPr>
        <w:numPr>
          <w:ilvl w:val="0"/>
          <w:numId w:val="44"/>
        </w:numPr>
        <w:shd w:val="clear" w:color="auto" w:fill="FFFFFF"/>
        <w:jc w:val="both"/>
        <w:rPr>
          <w:iCs/>
          <w:color w:val="000000"/>
        </w:rPr>
      </w:pPr>
      <w:r>
        <w:rPr>
          <w:iCs/>
          <w:color w:val="000000"/>
        </w:rPr>
        <w:t xml:space="preserve">nedovoljeno dajanje daril (242.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8712A37" w14:textId="77777777" w:rsidR="002653C5" w:rsidRDefault="002653C5" w:rsidP="008B615E">
      <w:pPr>
        <w:numPr>
          <w:ilvl w:val="0"/>
          <w:numId w:val="44"/>
        </w:numPr>
        <w:shd w:val="clear" w:color="auto" w:fill="FFFFFF"/>
        <w:jc w:val="both"/>
        <w:rPr>
          <w:iCs/>
          <w:color w:val="000000"/>
        </w:rPr>
      </w:pPr>
      <w:r>
        <w:rPr>
          <w:iCs/>
          <w:color w:val="000000"/>
        </w:rPr>
        <w:t xml:space="preserve">ponarejanje denarja (243.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6D7578" w14:textId="77777777" w:rsidR="002653C5" w:rsidRDefault="002653C5" w:rsidP="008B615E">
      <w:pPr>
        <w:numPr>
          <w:ilvl w:val="0"/>
          <w:numId w:val="44"/>
        </w:numPr>
        <w:shd w:val="clear" w:color="auto" w:fill="FFFFFF"/>
        <w:jc w:val="both"/>
        <w:rPr>
          <w:iCs/>
          <w:color w:val="000000"/>
        </w:rPr>
      </w:pPr>
      <w:r>
        <w:rPr>
          <w:iCs/>
          <w:color w:val="000000"/>
        </w:rPr>
        <w:t xml:space="preserve">ponarejanje in uporaba ponarejenih vrednotnic ali vrednostnih papirjev (244.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A404F3D" w14:textId="77777777" w:rsidR="002653C5" w:rsidRDefault="002653C5" w:rsidP="008B615E">
      <w:pPr>
        <w:numPr>
          <w:ilvl w:val="0"/>
          <w:numId w:val="44"/>
        </w:numPr>
        <w:shd w:val="clear" w:color="auto" w:fill="FFFFFF"/>
        <w:jc w:val="both"/>
        <w:rPr>
          <w:iCs/>
          <w:color w:val="000000"/>
        </w:rPr>
      </w:pPr>
      <w:r>
        <w:rPr>
          <w:iCs/>
          <w:color w:val="000000"/>
        </w:rPr>
        <w:t xml:space="preserve">pranje denarja (245.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02CBE6A" w14:textId="77777777" w:rsidR="002653C5" w:rsidRDefault="002653C5" w:rsidP="008B615E">
      <w:pPr>
        <w:numPr>
          <w:ilvl w:val="0"/>
          <w:numId w:val="44"/>
        </w:numPr>
        <w:shd w:val="clear" w:color="auto" w:fill="FFFFFF"/>
        <w:jc w:val="both"/>
        <w:rPr>
          <w:iCs/>
          <w:color w:val="000000"/>
        </w:rPr>
      </w:pPr>
      <w:r>
        <w:rPr>
          <w:iCs/>
          <w:color w:val="000000"/>
        </w:rPr>
        <w:t xml:space="preserve">zloraba negotovinskega </w:t>
      </w:r>
      <w:proofErr w:type="spellStart"/>
      <w:r>
        <w:rPr>
          <w:iCs/>
          <w:color w:val="000000"/>
        </w:rPr>
        <w:t>plačilnega</w:t>
      </w:r>
      <w:proofErr w:type="spellEnd"/>
      <w:r>
        <w:rPr>
          <w:iCs/>
          <w:color w:val="000000"/>
        </w:rPr>
        <w:t xml:space="preserve"> sredstva (246.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91A7AD" w14:textId="77777777" w:rsidR="002653C5" w:rsidRDefault="002653C5" w:rsidP="008B615E">
      <w:pPr>
        <w:numPr>
          <w:ilvl w:val="0"/>
          <w:numId w:val="44"/>
        </w:numPr>
        <w:shd w:val="clear" w:color="auto" w:fill="FFFFFF"/>
        <w:jc w:val="both"/>
        <w:rPr>
          <w:iCs/>
          <w:color w:val="000000"/>
        </w:rPr>
      </w:pPr>
      <w:r>
        <w:rPr>
          <w:iCs/>
          <w:color w:val="000000"/>
        </w:rPr>
        <w:t xml:space="preserve">uporaba ponarejenega negotovinskega </w:t>
      </w:r>
      <w:proofErr w:type="spellStart"/>
      <w:r>
        <w:rPr>
          <w:iCs/>
          <w:color w:val="000000"/>
        </w:rPr>
        <w:t>plačilnega</w:t>
      </w:r>
      <w:proofErr w:type="spellEnd"/>
      <w:r>
        <w:rPr>
          <w:iCs/>
          <w:color w:val="000000"/>
        </w:rPr>
        <w:t xml:space="preserve"> sredstva (247.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1DA500C" w14:textId="77777777" w:rsidR="002653C5" w:rsidRDefault="002653C5" w:rsidP="008B615E">
      <w:pPr>
        <w:numPr>
          <w:ilvl w:val="0"/>
          <w:numId w:val="44"/>
        </w:numPr>
        <w:shd w:val="clear" w:color="auto" w:fill="FFFFFF"/>
        <w:jc w:val="both"/>
        <w:rPr>
          <w:iCs/>
          <w:color w:val="000000"/>
        </w:rPr>
      </w:pPr>
      <w:r>
        <w:rPr>
          <w:iCs/>
          <w:color w:val="000000"/>
        </w:rPr>
        <w:t xml:space="preserve">izdelava, pridobitev in odtujitev </w:t>
      </w:r>
      <w:proofErr w:type="spellStart"/>
      <w:r>
        <w:rPr>
          <w:iCs/>
          <w:color w:val="000000"/>
        </w:rPr>
        <w:t>pripomočkov</w:t>
      </w:r>
      <w:proofErr w:type="spellEnd"/>
      <w:r>
        <w:rPr>
          <w:iCs/>
          <w:color w:val="000000"/>
        </w:rPr>
        <w:t xml:space="preserve"> za ponarejanje (248.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3D98AE" w14:textId="77777777" w:rsidR="002653C5" w:rsidRDefault="002653C5" w:rsidP="008B615E">
      <w:pPr>
        <w:numPr>
          <w:ilvl w:val="0"/>
          <w:numId w:val="44"/>
        </w:numPr>
        <w:shd w:val="clear" w:color="auto" w:fill="FFFFFF"/>
        <w:jc w:val="both"/>
        <w:rPr>
          <w:iCs/>
          <w:color w:val="000000"/>
        </w:rPr>
      </w:pPr>
      <w:proofErr w:type="spellStart"/>
      <w:r>
        <w:rPr>
          <w:iCs/>
          <w:color w:val="000000"/>
        </w:rPr>
        <w:t>davčna</w:t>
      </w:r>
      <w:proofErr w:type="spellEnd"/>
      <w:r>
        <w:rPr>
          <w:iCs/>
          <w:color w:val="000000"/>
        </w:rPr>
        <w:t xml:space="preserve"> zatajitev (249.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9170728" w14:textId="77777777" w:rsidR="002653C5" w:rsidRDefault="002653C5" w:rsidP="008B615E">
      <w:pPr>
        <w:numPr>
          <w:ilvl w:val="0"/>
          <w:numId w:val="44"/>
        </w:numPr>
        <w:shd w:val="clear" w:color="auto" w:fill="FFFFFF"/>
        <w:jc w:val="both"/>
        <w:rPr>
          <w:iCs/>
          <w:color w:val="000000"/>
        </w:rPr>
      </w:pPr>
      <w:r>
        <w:rPr>
          <w:iCs/>
          <w:color w:val="000000"/>
        </w:rPr>
        <w:t xml:space="preserve">tihotapstvo (250.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37A48FF" w14:textId="77777777" w:rsidR="002653C5" w:rsidRDefault="002653C5" w:rsidP="008B615E">
      <w:pPr>
        <w:numPr>
          <w:ilvl w:val="0"/>
          <w:numId w:val="44"/>
        </w:numPr>
        <w:shd w:val="clear" w:color="auto" w:fill="FFFFFF"/>
        <w:jc w:val="both"/>
        <w:rPr>
          <w:iCs/>
          <w:color w:val="000000"/>
        </w:rPr>
      </w:pPr>
      <w:r>
        <w:rPr>
          <w:iCs/>
          <w:color w:val="000000"/>
        </w:rPr>
        <w:t xml:space="preserve">zloraba uradnega položaja ali uradnih pravic (257.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54F32B5" w14:textId="77777777" w:rsidR="002653C5" w:rsidRDefault="002653C5" w:rsidP="008B615E">
      <w:pPr>
        <w:numPr>
          <w:ilvl w:val="0"/>
          <w:numId w:val="44"/>
        </w:numPr>
        <w:shd w:val="clear" w:color="auto" w:fill="FFFFFF"/>
        <w:jc w:val="both"/>
        <w:rPr>
          <w:iCs/>
          <w:color w:val="000000"/>
        </w:rPr>
      </w:pPr>
      <w:r>
        <w:rPr>
          <w:iCs/>
          <w:color w:val="000000"/>
        </w:rPr>
        <w:t xml:space="preserve">oškodovanje javnih sredstev (257.a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A591BF3" w14:textId="77777777" w:rsidR="002653C5" w:rsidRDefault="002653C5" w:rsidP="008B615E">
      <w:pPr>
        <w:numPr>
          <w:ilvl w:val="0"/>
          <w:numId w:val="44"/>
        </w:numPr>
        <w:shd w:val="clear" w:color="auto" w:fill="FFFFFF"/>
        <w:jc w:val="both"/>
        <w:rPr>
          <w:iCs/>
          <w:color w:val="000000"/>
        </w:rPr>
      </w:pPr>
      <w:r>
        <w:rPr>
          <w:iCs/>
          <w:color w:val="000000"/>
        </w:rPr>
        <w:t xml:space="preserve">izdaja tajnih podatkov (260.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921D14" w14:textId="77777777" w:rsidR="002653C5" w:rsidRDefault="002653C5" w:rsidP="008B615E">
      <w:pPr>
        <w:numPr>
          <w:ilvl w:val="0"/>
          <w:numId w:val="44"/>
        </w:numPr>
        <w:shd w:val="clear" w:color="auto" w:fill="FFFFFF"/>
        <w:jc w:val="both"/>
        <w:rPr>
          <w:iCs/>
          <w:color w:val="000000"/>
        </w:rPr>
      </w:pPr>
      <w:r>
        <w:rPr>
          <w:iCs/>
          <w:color w:val="000000"/>
        </w:rPr>
        <w:t xml:space="preserve">jemanje podkupnine (261.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B72865F" w14:textId="77777777" w:rsidR="002653C5" w:rsidRDefault="002653C5" w:rsidP="008B615E">
      <w:pPr>
        <w:numPr>
          <w:ilvl w:val="0"/>
          <w:numId w:val="44"/>
        </w:numPr>
        <w:shd w:val="clear" w:color="auto" w:fill="FFFFFF"/>
        <w:jc w:val="both"/>
        <w:rPr>
          <w:iCs/>
          <w:color w:val="000000"/>
        </w:rPr>
      </w:pPr>
      <w:r>
        <w:rPr>
          <w:iCs/>
          <w:color w:val="000000"/>
        </w:rPr>
        <w:t xml:space="preserve">dajanje podkupnine (262.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399B8F6" w14:textId="77777777" w:rsidR="002653C5" w:rsidRDefault="002653C5" w:rsidP="008B615E">
      <w:pPr>
        <w:numPr>
          <w:ilvl w:val="0"/>
          <w:numId w:val="44"/>
        </w:numPr>
        <w:shd w:val="clear" w:color="auto" w:fill="FFFFFF"/>
        <w:jc w:val="both"/>
        <w:rPr>
          <w:iCs/>
          <w:color w:val="000000"/>
        </w:rPr>
      </w:pPr>
      <w:r>
        <w:rPr>
          <w:iCs/>
          <w:color w:val="000000"/>
        </w:rPr>
        <w:t xml:space="preserve">sprejemanje koristi za nezakonito posredovanje (263.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599607" w14:textId="77777777" w:rsidR="002653C5" w:rsidRDefault="002653C5" w:rsidP="008B615E">
      <w:pPr>
        <w:numPr>
          <w:ilvl w:val="0"/>
          <w:numId w:val="44"/>
        </w:numPr>
        <w:shd w:val="clear" w:color="auto" w:fill="FFFFFF"/>
        <w:jc w:val="both"/>
        <w:rPr>
          <w:iCs/>
          <w:color w:val="000000"/>
        </w:rPr>
      </w:pPr>
      <w:r>
        <w:rPr>
          <w:iCs/>
          <w:color w:val="000000"/>
        </w:rPr>
        <w:t xml:space="preserve">dajanje daril za nezakonito posredovanje (264.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6DD4A29" w14:textId="77777777" w:rsidR="002653C5" w:rsidRDefault="002653C5" w:rsidP="008B615E">
      <w:pPr>
        <w:numPr>
          <w:ilvl w:val="0"/>
          <w:numId w:val="44"/>
        </w:numPr>
        <w:shd w:val="clear" w:color="auto" w:fill="FFFFFF"/>
        <w:jc w:val="both"/>
        <w:rPr>
          <w:iCs/>
          <w:color w:val="000000"/>
        </w:rPr>
      </w:pPr>
      <w:r>
        <w:rPr>
          <w:iCs/>
          <w:color w:val="000000"/>
        </w:rPr>
        <w:t xml:space="preserve">hudodelsko združevanje (294.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1FA53C5C" w14:textId="77777777"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14"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14"/>
    </w:p>
    <w:p w14:paraId="210968D2" w14:textId="77777777" w:rsidR="002653C5" w:rsidRDefault="002653C5" w:rsidP="002653C5">
      <w:pPr>
        <w:shd w:val="clear" w:color="auto" w:fill="FFFFFF"/>
        <w:jc w:val="both"/>
        <w:rPr>
          <w:iCs/>
          <w:color w:val="000000"/>
        </w:rPr>
      </w:pPr>
      <w:r>
        <w:rPr>
          <w:rFonts w:eastAsia="Calibri"/>
          <w:lang w:eastAsia="en-US"/>
        </w:rPr>
        <w:lastRenderedPageBreak/>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8B615E">
      <w:pPr>
        <w:numPr>
          <w:ilvl w:val="1"/>
          <w:numId w:val="43"/>
        </w:numPr>
        <w:shd w:val="clear" w:color="auto" w:fill="FFFFFF"/>
        <w:jc w:val="both"/>
        <w:rPr>
          <w:iCs/>
          <w:color w:val="000000"/>
        </w:rPr>
      </w:pPr>
      <w:bookmarkStart w:id="15" w:name="_Hlk181017728"/>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15"/>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8B615E">
      <w:pPr>
        <w:numPr>
          <w:ilvl w:val="1"/>
          <w:numId w:val="43"/>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8B615E">
      <w:pPr>
        <w:pStyle w:val="alineja-4-odmik-dol"/>
        <w:numPr>
          <w:ilvl w:val="1"/>
          <w:numId w:val="43"/>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6" w:name="_Hlk181017504"/>
      <w:r>
        <w:rPr>
          <w:rFonts w:eastAsia="Calibri"/>
        </w:rPr>
        <w:t>v obrazcu ESPD (v »Del VI: Sklepne izjave«)</w:t>
      </w:r>
      <w:bookmarkEnd w:id="16"/>
      <w:r>
        <w:rPr>
          <w:rFonts w:eastAsia="Calibri"/>
        </w:rPr>
        <w:t>.</w:t>
      </w:r>
    </w:p>
    <w:p w14:paraId="7E0F272A" w14:textId="77777777" w:rsidR="002044CC" w:rsidRDefault="002044CC" w:rsidP="008B615E">
      <w:pPr>
        <w:pStyle w:val="naslov-8-bold-italic"/>
        <w:keepNext/>
        <w:numPr>
          <w:ilvl w:val="0"/>
          <w:numId w:val="45"/>
        </w:numPr>
        <w:shd w:val="clear" w:color="auto" w:fill="FFFFFF"/>
        <w:spacing w:before="0" w:beforeAutospacing="0" w:after="0" w:afterAutospacing="0"/>
        <w:jc w:val="both"/>
        <w:rPr>
          <w:b/>
          <w:bCs/>
          <w:iCs/>
        </w:rPr>
      </w:pPr>
      <w:bookmarkStart w:id="17"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8B615E">
      <w:pPr>
        <w:pStyle w:val="naslov-8-bold-italic"/>
        <w:keepNext/>
        <w:numPr>
          <w:ilvl w:val="0"/>
          <w:numId w:val="46"/>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8B615E">
      <w:pPr>
        <w:pStyle w:val="naslov-8-bold-italic"/>
        <w:keepNext/>
        <w:numPr>
          <w:ilvl w:val="0"/>
          <w:numId w:val="47"/>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17"/>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8B615E">
      <w:pPr>
        <w:numPr>
          <w:ilvl w:val="1"/>
          <w:numId w:val="48"/>
        </w:numPr>
        <w:shd w:val="clear" w:color="auto" w:fill="FFFFFF"/>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8B615E">
      <w:pPr>
        <w:numPr>
          <w:ilvl w:val="1"/>
          <w:numId w:val="49"/>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0076188F" w14:textId="77777777" w:rsidR="00CB1092" w:rsidRPr="00CB1092" w:rsidRDefault="00CB1092" w:rsidP="00CB1092">
      <w:pPr>
        <w:spacing w:after="160" w:line="252" w:lineRule="auto"/>
        <w:jc w:val="both"/>
      </w:pPr>
      <w:r w:rsidRPr="00CB1092">
        <w:t xml:space="preserve">Zaradi možne preverljivosti dokumenta iz te točke, bo naročnik v primeru odsotnosti dokazila, pred izdajo odločitve zahteval predložitev le-tega. </w:t>
      </w: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DEEDD45"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w:t>
      </w:r>
      <w:proofErr w:type="spellStart"/>
      <w:r w:rsidRPr="00477F4D">
        <w:rPr>
          <w:iCs/>
          <w:color w:val="000000"/>
        </w:rPr>
        <w:t>naročila</w:t>
      </w:r>
      <w:proofErr w:type="spellEnd"/>
      <w:r w:rsidRPr="00477F4D">
        <w:rPr>
          <w:iCs/>
          <w:color w:val="000000"/>
        </w:rPr>
        <w:t xml:space="preserve"> </w:t>
      </w:r>
    </w:p>
    <w:p w14:paraId="66D282C1" w14:textId="061FD6CB" w:rsidR="00477F4D" w:rsidRPr="00477F4D" w:rsidRDefault="006E26AA" w:rsidP="00477F4D">
      <w:pPr>
        <w:shd w:val="clear" w:color="auto" w:fill="FFFFFF"/>
        <w:tabs>
          <w:tab w:val="left" w:pos="284"/>
          <w:tab w:val="left" w:pos="426"/>
          <w:tab w:val="left" w:pos="5954"/>
        </w:tabs>
        <w:jc w:val="both"/>
      </w:pPr>
      <w:r w:rsidRPr="00477F4D">
        <w:rPr>
          <w:b/>
          <w:iCs/>
          <w:color w:val="000000"/>
        </w:rPr>
        <w:t xml:space="preserve">Dokazilo: </w:t>
      </w:r>
      <w:r w:rsidR="00C86DAF" w:rsidRPr="007E6B06">
        <w:rPr>
          <w:iCs/>
          <w:color w:val="000000"/>
          <w:sz w:val="22"/>
          <w:szCs w:val="22"/>
        </w:rPr>
        <w:t>ESPD</w:t>
      </w:r>
      <w:r w:rsidR="00C86DAF" w:rsidRPr="00477F4D">
        <w:t xml:space="preserve">, </w:t>
      </w:r>
      <w:r w:rsidRPr="00154EC8">
        <w:rPr>
          <w:color w:val="000000" w:themeColor="text1"/>
        </w:rPr>
        <w:t xml:space="preserve">izjava ponudnika o </w:t>
      </w:r>
      <w:r w:rsidR="00477F4D" w:rsidRPr="00154EC8">
        <w:rPr>
          <w:color w:val="000000" w:themeColor="text1"/>
        </w:rPr>
        <w:t>izpolnjevanju pogojev</w:t>
      </w:r>
      <w:r w:rsidR="00E0158D" w:rsidRPr="00154EC8">
        <w:rPr>
          <w:color w:val="000000" w:themeColor="text1"/>
        </w:rPr>
        <w:t>,</w:t>
      </w:r>
      <w:r w:rsidR="00477F4D" w:rsidRPr="00154EC8">
        <w:rPr>
          <w:color w:val="000000" w:themeColor="text1"/>
        </w:rPr>
        <w:t xml:space="preserve"> izjava ponudnika o servisiranju in vzdrževanju blaga, posebna priloga ponudbe.</w:t>
      </w:r>
    </w:p>
    <w:p w14:paraId="33735064" w14:textId="7AD72CDE" w:rsidR="006E26AA" w:rsidRDefault="006E26AA" w:rsidP="006E26AA">
      <w:pPr>
        <w:tabs>
          <w:tab w:val="left" w:pos="284"/>
          <w:tab w:val="left" w:pos="3969"/>
          <w:tab w:val="left" w:pos="5954"/>
        </w:tabs>
        <w:jc w:val="both"/>
      </w:pPr>
    </w:p>
    <w:p w14:paraId="2BE12F2B" w14:textId="77777777" w:rsidR="000731ED" w:rsidRDefault="000731ED" w:rsidP="006E26AA">
      <w:pPr>
        <w:tabs>
          <w:tab w:val="left" w:pos="284"/>
          <w:tab w:val="left" w:pos="3969"/>
          <w:tab w:val="left" w:pos="5954"/>
        </w:tabs>
        <w:jc w:val="both"/>
      </w:pPr>
    </w:p>
    <w:p w14:paraId="26DDA581" w14:textId="03E83648" w:rsidR="00C36CB6" w:rsidRPr="004E1276" w:rsidRDefault="00947659" w:rsidP="00C36CB6">
      <w:pPr>
        <w:pStyle w:val="Naslov4"/>
        <w:rPr>
          <w:sz w:val="24"/>
        </w:rPr>
      </w:pPr>
      <w:r w:rsidRPr="004E1276">
        <w:rPr>
          <w:sz w:val="22"/>
          <w:szCs w:val="22"/>
          <w:lang w:val="sl-SI"/>
        </w:rPr>
        <w:t>FINANČN</w:t>
      </w:r>
      <w:r w:rsidR="00672106">
        <w:rPr>
          <w:sz w:val="22"/>
          <w:szCs w:val="22"/>
          <w:lang w:val="sl-SI"/>
        </w:rPr>
        <w:t>O</w:t>
      </w:r>
      <w:r w:rsidRPr="004E1276">
        <w:rPr>
          <w:sz w:val="22"/>
          <w:szCs w:val="22"/>
          <w:lang w:val="sl-SI"/>
        </w:rPr>
        <w:t xml:space="preserve"> ZAVAROVANJ</w:t>
      </w:r>
      <w:r w:rsidR="00672106">
        <w:rPr>
          <w:sz w:val="22"/>
          <w:szCs w:val="22"/>
          <w:lang w:val="sl-SI"/>
        </w:rPr>
        <w:t>E</w:t>
      </w:r>
      <w:r w:rsidR="00C36CB6" w:rsidRPr="004E1276">
        <w:rPr>
          <w:sz w:val="24"/>
        </w:rPr>
        <w:t>:</w:t>
      </w:r>
    </w:p>
    <w:p w14:paraId="2C1019BD" w14:textId="2D92130D" w:rsidR="00730458" w:rsidRPr="00E0158D" w:rsidRDefault="00EE50D0" w:rsidP="0012398B">
      <w:pPr>
        <w:keepNext/>
        <w:keepLines/>
        <w:suppressAutoHyphens/>
        <w:spacing w:before="240" w:after="120" w:line="259" w:lineRule="auto"/>
        <w:jc w:val="both"/>
        <w:rPr>
          <w:rFonts w:eastAsia="Tahoma"/>
          <w:b/>
          <w:color w:val="000000" w:themeColor="text1"/>
        </w:rPr>
      </w:pPr>
      <w:r>
        <w:rPr>
          <w:rFonts w:eastAsia="Tahoma"/>
          <w:b/>
          <w:color w:val="000000" w:themeColor="text1"/>
        </w:rPr>
        <w:t xml:space="preserve">Garancija </w:t>
      </w:r>
      <w:r w:rsidR="00730458" w:rsidRPr="00E0158D">
        <w:rPr>
          <w:rFonts w:eastAsia="Tahoma"/>
          <w:b/>
          <w:color w:val="000000" w:themeColor="text1"/>
        </w:rPr>
        <w:t>za dobro izvedbo pogodbenih obveznosti</w:t>
      </w:r>
    </w:p>
    <w:p w14:paraId="4F72F436" w14:textId="63B8C678" w:rsidR="00EE50D0" w:rsidRDefault="00EE50D0" w:rsidP="00EE50D0">
      <w:bookmarkStart w:id="18" w:name="_Hlk210132803"/>
      <w:r>
        <w:t>Izbrani ponudnik mora najpozneje v roku 10 delovnih dni po podpisu pogodbe predložiti naročniku finančno zavarovanje za dobro izvedbo pogodbenih obveznosti v višini 5 % pogodbene vrednosti z DDV.</w:t>
      </w:r>
      <w:r>
        <w:br/>
      </w:r>
      <w:r>
        <w:br/>
        <w:t>Finančno zavarovanje krije izpolnitev vseh pogodbenih obveznosti do dneva uspešnega prevzema opreme s strani naročnika, vključno z:</w:t>
      </w:r>
      <w:r>
        <w:br/>
        <w:t>- pravočasno dobavo, montažo in zagonom opreme,</w:t>
      </w:r>
      <w:r>
        <w:br/>
        <w:t>- namestitvijo programske opreme ter</w:t>
      </w:r>
      <w:r>
        <w:br/>
        <w:t>- usposabljanjem uporabnikov za delo z opremo.</w:t>
      </w:r>
      <w:r>
        <w:br/>
      </w:r>
      <w:r>
        <w:br/>
        <w:t>Garancija mora biti veljavna najmanj še 30 dni od datuma potrjenega primopredajnega zapisnika o uspešni namestitvi in delovanju opreme.</w:t>
      </w:r>
      <w:r>
        <w:br/>
      </w:r>
      <w:r>
        <w:br/>
        <w:t>Finančno zavarovanje se lahko predloži v obliki:</w:t>
      </w:r>
      <w:r>
        <w:br/>
        <w:t>- bančne garancije, ali</w:t>
      </w:r>
      <w:r>
        <w:br/>
        <w:t>- kavcijskega zavarovanja pri zavarovalnici, katerega vsebina mora biti enakovredna bančni garanciji.</w:t>
      </w:r>
      <w:r>
        <w:br/>
      </w:r>
      <w:r>
        <w:br/>
        <w:t>Če ponudnik v zahtevanem roku ne predloži finančnega zavarovanja, si naročnik pridržuje pravico ne podpisati pogodbe z izbranim ponudnikom oziroma odstopiti od oddaje naročila.</w:t>
      </w:r>
    </w:p>
    <w:bookmarkEnd w:id="18"/>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9"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7"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w:t>
      </w:r>
      <w:proofErr w:type="spellStart"/>
      <w:r w:rsidRPr="0053359B">
        <w:t>xml</w:t>
      </w:r>
      <w:proofErr w:type="spellEnd"/>
      <w:r w:rsidRPr="0053359B">
        <w:t xml:space="preserve">. obliki ali nepodpisan </w:t>
      </w:r>
      <w:r w:rsidRPr="009D04A4">
        <w:rPr>
          <w:sz w:val="22"/>
          <w:szCs w:val="22"/>
        </w:rPr>
        <w:t>ESPD</w:t>
      </w:r>
      <w:r w:rsidRPr="0053359B">
        <w:t xml:space="preserve"> v </w:t>
      </w:r>
      <w:proofErr w:type="spellStart"/>
      <w:r w:rsidRPr="0053359B">
        <w:t>xml</w:t>
      </w:r>
      <w:proofErr w:type="spellEnd"/>
      <w:r w:rsidRPr="0053359B">
        <w:t xml:space="preserve">. obliki, </w:t>
      </w:r>
      <w:bookmarkStart w:id="20" w:name="_Hlk531606225"/>
      <w:r w:rsidRPr="0053359B">
        <w:t xml:space="preserve">pri čemer se v slednjem primeru v skladu </w:t>
      </w:r>
      <w:r w:rsidRPr="0053359B">
        <w:lastRenderedPageBreak/>
        <w:t>Splošnimi pogoji uporabe sistema e-</w:t>
      </w:r>
      <w:r w:rsidRPr="009D04A4">
        <w:rPr>
          <w:sz w:val="22"/>
          <w:szCs w:val="22"/>
        </w:rPr>
        <w:t>JN</w:t>
      </w:r>
      <w:r w:rsidRPr="0053359B">
        <w:t xml:space="preserve"> šteje, da je oddan pravno zavezujoč dokument, ki ima enako veljavnost kot podpisan</w:t>
      </w:r>
      <w:bookmarkEnd w:id="20"/>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62B703EF" w14:textId="5E4554C9" w:rsidR="005E7593" w:rsidRDefault="005E7593"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9"/>
    <w:p w14:paraId="7218A700" w14:textId="77777777"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preklo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54FB3B8F" w:rsidR="006E26AA" w:rsidRPr="0053359B" w:rsidRDefault="006E26AA" w:rsidP="006E26AA">
      <w:pPr>
        <w:tabs>
          <w:tab w:val="left" w:pos="284"/>
          <w:tab w:val="left" w:pos="3969"/>
          <w:tab w:val="left" w:pos="5954"/>
        </w:tabs>
        <w:jc w:val="both"/>
      </w:pPr>
      <w:r w:rsidRPr="0053359B">
        <w:t xml:space="preserve">Ponudniki lahko v pisni obliki </w:t>
      </w:r>
      <w:r w:rsidRPr="00735B18">
        <w:t xml:space="preserve">pravočasno </w:t>
      </w:r>
      <w:r w:rsidRPr="00735B18">
        <w:rPr>
          <w:u w:val="single"/>
        </w:rPr>
        <w:t>- do vključno</w:t>
      </w:r>
      <w:r w:rsidR="00735B18" w:rsidRPr="00735B18">
        <w:rPr>
          <w:u w:val="single"/>
        </w:rPr>
        <w:t xml:space="preserve"> </w:t>
      </w:r>
      <w:r w:rsidR="00631CDA" w:rsidRPr="00631CDA">
        <w:rPr>
          <w:u w:val="single"/>
        </w:rPr>
        <w:t>22</w:t>
      </w:r>
      <w:r w:rsidR="00735B18" w:rsidRPr="00631CDA">
        <w:rPr>
          <w:u w:val="single"/>
        </w:rPr>
        <w:t xml:space="preserve">. </w:t>
      </w:r>
      <w:r w:rsidR="00631CDA" w:rsidRPr="00631CDA">
        <w:rPr>
          <w:u w:val="single"/>
        </w:rPr>
        <w:t>10</w:t>
      </w:r>
      <w:r w:rsidR="00735B18" w:rsidRPr="00631CDA">
        <w:rPr>
          <w:u w:val="single"/>
        </w:rPr>
        <w:t xml:space="preserve">. </w:t>
      </w:r>
      <w:r w:rsidR="00054996" w:rsidRPr="00631CDA">
        <w:rPr>
          <w:u w:val="single"/>
        </w:rPr>
        <w:t>202</w:t>
      </w:r>
      <w:r w:rsidR="00A21D44" w:rsidRPr="00631CDA">
        <w:rPr>
          <w:u w:val="single"/>
        </w:rPr>
        <w:t>5</w:t>
      </w:r>
      <w:r w:rsidRPr="00631CDA">
        <w:rPr>
          <w:u w:val="single"/>
        </w:rPr>
        <w:t xml:space="preserve"> do 12.00. ure -</w:t>
      </w:r>
      <w:r w:rsidRPr="00631CDA">
        <w:t xml:space="preserve"> zahtevajo dodatna pojasnila v zvezi s pripravo ponudbe.</w:t>
      </w:r>
      <w:r w:rsidRPr="0053359B">
        <w:t xml:space="preserv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8DB5B76" w:rsidR="006E26AA" w:rsidRPr="00C947C9" w:rsidRDefault="006E26AA" w:rsidP="006E26AA">
      <w:pPr>
        <w:tabs>
          <w:tab w:val="left" w:pos="284"/>
          <w:tab w:val="left" w:pos="3969"/>
          <w:tab w:val="left" w:pos="5954"/>
        </w:tabs>
        <w:jc w:val="both"/>
        <w:rPr>
          <w:iCs/>
          <w:color w:val="000000"/>
          <w:shd w:val="clear" w:color="auto" w:fill="FFFFFF"/>
        </w:rPr>
      </w:pP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8"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19"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0"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w:t>
      </w:r>
      <w:proofErr w:type="spellStart"/>
      <w:r w:rsidRPr="0053359B">
        <w:t>odl</w:t>
      </w:r>
      <w:proofErr w:type="spellEnd"/>
      <w:r w:rsidRPr="0053359B">
        <w:t xml:space="preserve">.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lastRenderedPageBreak/>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5849873A" w14:textId="546BB550" w:rsidR="006E26AA" w:rsidRPr="00536A37" w:rsidRDefault="006E26AA" w:rsidP="006E26AA">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p w14:paraId="43179474" w14:textId="77777777" w:rsidR="00E5109E" w:rsidRDefault="00E5109E" w:rsidP="00E5109E">
      <w:pPr>
        <w:tabs>
          <w:tab w:val="left" w:pos="284"/>
          <w:tab w:val="left" w:pos="3969"/>
          <w:tab w:val="left" w:pos="5954"/>
        </w:tabs>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501"/>
      </w:tblGrid>
      <w:tr w:rsidR="0083778F" w:rsidRPr="009E1395" w14:paraId="5D5C20D9" w14:textId="77777777" w:rsidTr="004C1CFB">
        <w:tc>
          <w:tcPr>
            <w:tcW w:w="1560" w:type="dxa"/>
          </w:tcPr>
          <w:p w14:paraId="6AE52A2F" w14:textId="77777777" w:rsidR="0083778F" w:rsidRPr="009E1395" w:rsidRDefault="0083778F" w:rsidP="00703851">
            <w:pPr>
              <w:rPr>
                <w:sz w:val="20"/>
                <w:szCs w:val="20"/>
              </w:rPr>
            </w:pPr>
            <w:r w:rsidRPr="009E1395">
              <w:rPr>
                <w:sz w:val="20"/>
                <w:szCs w:val="20"/>
              </w:rPr>
              <w:t>III.1. Obrazec:</w:t>
            </w:r>
          </w:p>
        </w:tc>
        <w:tc>
          <w:tcPr>
            <w:tcW w:w="7501" w:type="dxa"/>
          </w:tcPr>
          <w:p w14:paraId="749042B5" w14:textId="77777777" w:rsidR="0083778F" w:rsidRPr="009E1395" w:rsidRDefault="0083778F" w:rsidP="00703851">
            <w:pPr>
              <w:rPr>
                <w:sz w:val="20"/>
                <w:szCs w:val="20"/>
              </w:rPr>
            </w:pPr>
            <w:r w:rsidRPr="009E1395">
              <w:rPr>
                <w:sz w:val="20"/>
                <w:szCs w:val="20"/>
              </w:rPr>
              <w:t>PONUDBA</w:t>
            </w:r>
          </w:p>
        </w:tc>
      </w:tr>
      <w:tr w:rsidR="0083778F" w:rsidRPr="009E1395" w14:paraId="1BE361EF" w14:textId="77777777" w:rsidTr="004C1CFB">
        <w:tc>
          <w:tcPr>
            <w:tcW w:w="1560" w:type="dxa"/>
          </w:tcPr>
          <w:p w14:paraId="326511DB" w14:textId="77777777" w:rsidR="0083778F" w:rsidRPr="009E1395" w:rsidRDefault="0083778F" w:rsidP="00703851">
            <w:pPr>
              <w:rPr>
                <w:sz w:val="20"/>
                <w:szCs w:val="20"/>
              </w:rPr>
            </w:pPr>
            <w:r w:rsidRPr="009E1395">
              <w:rPr>
                <w:sz w:val="20"/>
                <w:szCs w:val="20"/>
              </w:rPr>
              <w:t>III.2. Obrazec:</w:t>
            </w:r>
          </w:p>
        </w:tc>
        <w:tc>
          <w:tcPr>
            <w:tcW w:w="7501" w:type="dxa"/>
          </w:tcPr>
          <w:p w14:paraId="6A6ABD0C" w14:textId="77777777" w:rsidR="0083778F" w:rsidRPr="009E1395" w:rsidRDefault="0083778F" w:rsidP="00703851">
            <w:pPr>
              <w:rPr>
                <w:sz w:val="20"/>
                <w:szCs w:val="20"/>
              </w:rPr>
            </w:pPr>
            <w:r w:rsidRPr="009E1395">
              <w:rPr>
                <w:sz w:val="20"/>
                <w:szCs w:val="20"/>
              </w:rPr>
              <w:t>PODATKI O PONUDNIKU</w:t>
            </w:r>
          </w:p>
        </w:tc>
      </w:tr>
      <w:tr w:rsidR="0083778F" w:rsidRPr="009E1395" w14:paraId="5B0CF25D" w14:textId="77777777" w:rsidTr="004C1CFB">
        <w:tc>
          <w:tcPr>
            <w:tcW w:w="1560" w:type="dxa"/>
          </w:tcPr>
          <w:p w14:paraId="7D30C8DD" w14:textId="77777777" w:rsidR="0083778F" w:rsidRPr="009E1395" w:rsidRDefault="0083778F" w:rsidP="00703851">
            <w:pPr>
              <w:rPr>
                <w:sz w:val="20"/>
                <w:szCs w:val="20"/>
              </w:rPr>
            </w:pPr>
            <w:r w:rsidRPr="009E1395">
              <w:rPr>
                <w:sz w:val="20"/>
                <w:szCs w:val="20"/>
              </w:rPr>
              <w:t>III.3. Obrazec:</w:t>
            </w:r>
          </w:p>
        </w:tc>
        <w:tc>
          <w:tcPr>
            <w:tcW w:w="7501" w:type="dxa"/>
          </w:tcPr>
          <w:p w14:paraId="5396CB95" w14:textId="77777777" w:rsidR="0083778F" w:rsidRPr="009E1395" w:rsidRDefault="0083778F" w:rsidP="00703851">
            <w:pPr>
              <w:rPr>
                <w:sz w:val="20"/>
                <w:szCs w:val="20"/>
              </w:rPr>
            </w:pPr>
            <w:r w:rsidRPr="009E1395">
              <w:rPr>
                <w:sz w:val="20"/>
                <w:szCs w:val="20"/>
              </w:rPr>
              <w:t>PODATKI O PODIZVAJALCU/PARTNERJU</w:t>
            </w:r>
          </w:p>
        </w:tc>
      </w:tr>
      <w:tr w:rsidR="0083778F" w:rsidRPr="009E1395" w14:paraId="146E2B0C" w14:textId="77777777" w:rsidTr="004C1CFB">
        <w:tc>
          <w:tcPr>
            <w:tcW w:w="1560" w:type="dxa"/>
          </w:tcPr>
          <w:p w14:paraId="1ABAAE75" w14:textId="77777777" w:rsidR="0083778F" w:rsidRPr="009E1395" w:rsidRDefault="0083778F" w:rsidP="00703851">
            <w:pPr>
              <w:rPr>
                <w:sz w:val="20"/>
                <w:szCs w:val="20"/>
              </w:rPr>
            </w:pPr>
            <w:r w:rsidRPr="009E1395">
              <w:rPr>
                <w:sz w:val="20"/>
                <w:szCs w:val="20"/>
              </w:rPr>
              <w:t>III.4. Obrazec:</w:t>
            </w:r>
          </w:p>
        </w:tc>
        <w:tc>
          <w:tcPr>
            <w:tcW w:w="7501" w:type="dxa"/>
          </w:tcPr>
          <w:p w14:paraId="06C37BB9" w14:textId="77777777" w:rsidR="0083778F" w:rsidRPr="009E1395" w:rsidRDefault="0083778F" w:rsidP="00703851">
            <w:pPr>
              <w:rPr>
                <w:sz w:val="20"/>
                <w:szCs w:val="20"/>
              </w:rPr>
            </w:pPr>
            <w:r w:rsidRPr="009E1395">
              <w:rPr>
                <w:sz w:val="20"/>
                <w:szCs w:val="20"/>
              </w:rPr>
              <w:t>IZJAVA PONUDNIKA O PODIZVAJALCIH/PARTNERJIH</w:t>
            </w:r>
          </w:p>
        </w:tc>
      </w:tr>
      <w:tr w:rsidR="0083778F" w:rsidRPr="009E1395" w14:paraId="6B4DB795" w14:textId="77777777" w:rsidTr="004C1CFB">
        <w:tc>
          <w:tcPr>
            <w:tcW w:w="1560" w:type="dxa"/>
          </w:tcPr>
          <w:p w14:paraId="61761FBC" w14:textId="77777777" w:rsidR="0083778F" w:rsidRPr="009E1395" w:rsidRDefault="0083778F" w:rsidP="00703851">
            <w:pPr>
              <w:rPr>
                <w:sz w:val="20"/>
                <w:szCs w:val="20"/>
              </w:rPr>
            </w:pPr>
            <w:r w:rsidRPr="009E1395">
              <w:rPr>
                <w:sz w:val="20"/>
                <w:szCs w:val="20"/>
              </w:rPr>
              <w:t>III.5. Obrazec:</w:t>
            </w:r>
          </w:p>
        </w:tc>
        <w:tc>
          <w:tcPr>
            <w:tcW w:w="7501" w:type="dxa"/>
          </w:tcPr>
          <w:p w14:paraId="0BAC47DE" w14:textId="6D42865C" w:rsidR="0083778F" w:rsidRPr="009E1395" w:rsidRDefault="0083778F" w:rsidP="00703851">
            <w:pPr>
              <w:rPr>
                <w:sz w:val="20"/>
                <w:szCs w:val="20"/>
              </w:rPr>
            </w:pPr>
            <w:r w:rsidRPr="009E1395">
              <w:rPr>
                <w:sz w:val="20"/>
                <w:szCs w:val="20"/>
              </w:rPr>
              <w:t>VZOREC POGODBE</w:t>
            </w:r>
          </w:p>
        </w:tc>
      </w:tr>
      <w:tr w:rsidR="0083778F" w:rsidRPr="009E1395" w14:paraId="069ACC01" w14:textId="77777777" w:rsidTr="004C1CFB">
        <w:tc>
          <w:tcPr>
            <w:tcW w:w="1560" w:type="dxa"/>
          </w:tcPr>
          <w:p w14:paraId="1F88C837" w14:textId="77777777" w:rsidR="0083778F" w:rsidRPr="009E1395" w:rsidRDefault="0083778F" w:rsidP="00703851">
            <w:pPr>
              <w:rPr>
                <w:sz w:val="20"/>
                <w:szCs w:val="20"/>
              </w:rPr>
            </w:pPr>
            <w:r w:rsidRPr="009E1395">
              <w:rPr>
                <w:sz w:val="20"/>
                <w:szCs w:val="20"/>
              </w:rPr>
              <w:t>III.6. Obrazec:</w:t>
            </w:r>
          </w:p>
        </w:tc>
        <w:tc>
          <w:tcPr>
            <w:tcW w:w="7501" w:type="dxa"/>
          </w:tcPr>
          <w:p w14:paraId="5D75ADD6" w14:textId="77777777" w:rsidR="0083778F" w:rsidRPr="009E1395" w:rsidRDefault="0083778F" w:rsidP="00703851">
            <w:pPr>
              <w:rPr>
                <w:sz w:val="20"/>
                <w:szCs w:val="20"/>
              </w:rPr>
            </w:pPr>
            <w:r w:rsidRPr="009E1395">
              <w:rPr>
                <w:sz w:val="20"/>
                <w:szCs w:val="20"/>
              </w:rPr>
              <w:t xml:space="preserve">PREDRAČUN S SPECIFIKACIJO PREDRAČUNA </w:t>
            </w:r>
          </w:p>
        </w:tc>
      </w:tr>
      <w:tr w:rsidR="0083778F" w:rsidRPr="009E1395" w14:paraId="2A197E96" w14:textId="77777777" w:rsidTr="004C1CFB">
        <w:tc>
          <w:tcPr>
            <w:tcW w:w="1560" w:type="dxa"/>
          </w:tcPr>
          <w:p w14:paraId="7B90ECFF" w14:textId="77777777" w:rsidR="0083778F" w:rsidRPr="009E1395" w:rsidRDefault="0083778F" w:rsidP="00703851">
            <w:pPr>
              <w:rPr>
                <w:sz w:val="20"/>
                <w:szCs w:val="20"/>
              </w:rPr>
            </w:pPr>
            <w:r w:rsidRPr="009E1395">
              <w:rPr>
                <w:sz w:val="20"/>
                <w:szCs w:val="20"/>
              </w:rPr>
              <w:t>III.7. Obrazec:</w:t>
            </w:r>
          </w:p>
        </w:tc>
        <w:tc>
          <w:tcPr>
            <w:tcW w:w="7501" w:type="dxa"/>
          </w:tcPr>
          <w:p w14:paraId="01E0DA0B" w14:textId="77777777" w:rsidR="0083778F" w:rsidRPr="009E1395" w:rsidRDefault="0083778F" w:rsidP="00703851">
            <w:pPr>
              <w:rPr>
                <w:sz w:val="20"/>
                <w:szCs w:val="20"/>
              </w:rPr>
            </w:pPr>
            <w:r w:rsidRPr="009E1395">
              <w:rPr>
                <w:sz w:val="20"/>
                <w:szCs w:val="20"/>
              </w:rPr>
              <w:t>IZJAVA PONUDNIKA O IZPOLNJEVANJU POGOJEV + ESPD</w:t>
            </w:r>
            <w:r w:rsidRPr="009E1395">
              <w:rPr>
                <w:bCs/>
                <w:iCs/>
                <w:color w:val="000000"/>
                <w:sz w:val="20"/>
                <w:szCs w:val="20"/>
              </w:rPr>
              <w:t> </w:t>
            </w:r>
          </w:p>
        </w:tc>
      </w:tr>
      <w:tr w:rsidR="0083778F" w:rsidRPr="009E1395" w14:paraId="0A8B1263" w14:textId="77777777" w:rsidTr="004C1CFB">
        <w:tc>
          <w:tcPr>
            <w:tcW w:w="1560" w:type="dxa"/>
          </w:tcPr>
          <w:p w14:paraId="2F1A08E0" w14:textId="77777777" w:rsidR="0083778F" w:rsidRPr="009E1395" w:rsidRDefault="0083778F" w:rsidP="00703851">
            <w:pPr>
              <w:rPr>
                <w:sz w:val="20"/>
                <w:szCs w:val="20"/>
              </w:rPr>
            </w:pPr>
            <w:r w:rsidRPr="009E1395">
              <w:rPr>
                <w:sz w:val="20"/>
                <w:szCs w:val="20"/>
              </w:rPr>
              <w:t>III.8. Obrazec:</w:t>
            </w:r>
          </w:p>
        </w:tc>
        <w:tc>
          <w:tcPr>
            <w:tcW w:w="7501" w:type="dxa"/>
          </w:tcPr>
          <w:p w14:paraId="14D355B1" w14:textId="77777777" w:rsidR="0083778F" w:rsidRPr="009E1395" w:rsidRDefault="0083778F" w:rsidP="00703851">
            <w:pPr>
              <w:rPr>
                <w:sz w:val="20"/>
                <w:szCs w:val="20"/>
              </w:rPr>
            </w:pPr>
            <w:r w:rsidRPr="009E1395">
              <w:rPr>
                <w:sz w:val="20"/>
                <w:szCs w:val="20"/>
              </w:rPr>
              <w:t>IZJAVA PONUDNIKA O ČASU IN NAČINU DOBAVE</w:t>
            </w:r>
          </w:p>
        </w:tc>
      </w:tr>
      <w:tr w:rsidR="0083778F" w:rsidRPr="009E1395" w14:paraId="2C7222C7" w14:textId="77777777" w:rsidTr="004C1CFB">
        <w:tc>
          <w:tcPr>
            <w:tcW w:w="1560" w:type="dxa"/>
          </w:tcPr>
          <w:p w14:paraId="144D2474" w14:textId="77777777" w:rsidR="0083778F" w:rsidRPr="009E1395" w:rsidRDefault="0083778F" w:rsidP="00703851">
            <w:pPr>
              <w:rPr>
                <w:sz w:val="20"/>
                <w:szCs w:val="20"/>
              </w:rPr>
            </w:pPr>
            <w:r w:rsidRPr="009E1395">
              <w:rPr>
                <w:sz w:val="20"/>
                <w:szCs w:val="20"/>
              </w:rPr>
              <w:t>III.9. Obrazec:</w:t>
            </w:r>
          </w:p>
        </w:tc>
        <w:tc>
          <w:tcPr>
            <w:tcW w:w="7501" w:type="dxa"/>
          </w:tcPr>
          <w:p w14:paraId="6E7C2A5D" w14:textId="77777777" w:rsidR="0083778F" w:rsidRPr="009E1395" w:rsidRDefault="0083778F" w:rsidP="00703851">
            <w:pPr>
              <w:rPr>
                <w:sz w:val="20"/>
                <w:szCs w:val="20"/>
              </w:rPr>
            </w:pPr>
            <w:r w:rsidRPr="009E1395">
              <w:rPr>
                <w:sz w:val="20"/>
                <w:szCs w:val="20"/>
              </w:rPr>
              <w:t>IZJAVA PONUDNIKA O SERVISIRANJU IN PODPORI</w:t>
            </w:r>
          </w:p>
        </w:tc>
      </w:tr>
      <w:tr w:rsidR="0083778F" w:rsidRPr="009E1395" w14:paraId="46941A99" w14:textId="77777777" w:rsidTr="004C1CFB">
        <w:trPr>
          <w:trHeight w:val="170"/>
        </w:trPr>
        <w:tc>
          <w:tcPr>
            <w:tcW w:w="1560" w:type="dxa"/>
          </w:tcPr>
          <w:p w14:paraId="10412159" w14:textId="617C1E8C" w:rsidR="0083778F" w:rsidRPr="009E1395" w:rsidRDefault="0083778F" w:rsidP="00703851">
            <w:pPr>
              <w:rPr>
                <w:sz w:val="20"/>
                <w:szCs w:val="20"/>
              </w:rPr>
            </w:pPr>
            <w:r w:rsidRPr="009E1395">
              <w:rPr>
                <w:sz w:val="20"/>
                <w:szCs w:val="20"/>
              </w:rPr>
              <w:t>III.1</w:t>
            </w:r>
            <w:r w:rsidR="001B25EE">
              <w:rPr>
                <w:sz w:val="20"/>
                <w:szCs w:val="20"/>
              </w:rPr>
              <w:t>0</w:t>
            </w:r>
            <w:r w:rsidRPr="009E1395">
              <w:rPr>
                <w:sz w:val="20"/>
                <w:szCs w:val="20"/>
              </w:rPr>
              <w:t>. Obrazec:</w:t>
            </w:r>
          </w:p>
        </w:tc>
        <w:tc>
          <w:tcPr>
            <w:tcW w:w="7501" w:type="dxa"/>
          </w:tcPr>
          <w:p w14:paraId="2DA8FA39" w14:textId="77777777" w:rsidR="0083778F" w:rsidRPr="009E1395" w:rsidRDefault="0083778F" w:rsidP="00703851">
            <w:pPr>
              <w:tabs>
                <w:tab w:val="left" w:pos="567"/>
                <w:tab w:val="left" w:pos="1418"/>
              </w:tabs>
              <w:jc w:val="both"/>
              <w:rPr>
                <w:sz w:val="20"/>
                <w:szCs w:val="20"/>
              </w:rPr>
            </w:pPr>
            <w:r w:rsidRPr="009E1395">
              <w:rPr>
                <w:sz w:val="20"/>
                <w:szCs w:val="20"/>
              </w:rPr>
              <w:t>POSEBNA PRILOGA PONUDBE</w:t>
            </w:r>
          </w:p>
        </w:tc>
      </w:tr>
      <w:tr w:rsidR="009B61AE" w:rsidRPr="009E1395" w14:paraId="3F25E0EF" w14:textId="77777777" w:rsidTr="004C1CFB">
        <w:trPr>
          <w:trHeight w:val="170"/>
        </w:trPr>
        <w:tc>
          <w:tcPr>
            <w:tcW w:w="1560" w:type="dxa"/>
          </w:tcPr>
          <w:p w14:paraId="3082BE18" w14:textId="457C53F8" w:rsidR="009B61AE" w:rsidRPr="009E1395" w:rsidRDefault="009B61AE" w:rsidP="00703851">
            <w:pPr>
              <w:rPr>
                <w:sz w:val="20"/>
                <w:szCs w:val="20"/>
              </w:rPr>
            </w:pPr>
            <w:r>
              <w:rPr>
                <w:sz w:val="20"/>
                <w:szCs w:val="20"/>
              </w:rPr>
              <w:t>III.11. Obrazec:</w:t>
            </w:r>
          </w:p>
        </w:tc>
        <w:tc>
          <w:tcPr>
            <w:tcW w:w="7501" w:type="dxa"/>
          </w:tcPr>
          <w:p w14:paraId="63AFCD5D" w14:textId="77777777" w:rsidR="009B61AE" w:rsidRPr="009B61AE" w:rsidRDefault="009B61AE" w:rsidP="009B61AE">
            <w:pPr>
              <w:tabs>
                <w:tab w:val="left" w:pos="567"/>
                <w:tab w:val="left" w:pos="1418"/>
              </w:tabs>
              <w:jc w:val="both"/>
              <w:rPr>
                <w:rFonts w:eastAsia="Calibri"/>
                <w:color w:val="000000" w:themeColor="text1"/>
                <w:sz w:val="20"/>
                <w:szCs w:val="22"/>
                <w:lang w:eastAsia="en-US"/>
              </w:rPr>
            </w:pPr>
            <w:r w:rsidRPr="009B61AE">
              <w:rPr>
                <w:rFonts w:eastAsia="Calibri"/>
                <w:color w:val="000000" w:themeColor="text1"/>
                <w:sz w:val="20"/>
                <w:szCs w:val="22"/>
                <w:lang w:eastAsia="en-US"/>
              </w:rPr>
              <w:t>IZJAVA PONUDNIKA O IZPOLNJEVANJU POGOJEV O ZELENEM  JAVNEM</w:t>
            </w:r>
          </w:p>
          <w:p w14:paraId="22C3732A" w14:textId="41A80802" w:rsidR="009B61AE" w:rsidRPr="009E1395" w:rsidRDefault="009B61AE" w:rsidP="009B61AE">
            <w:pPr>
              <w:tabs>
                <w:tab w:val="left" w:pos="567"/>
                <w:tab w:val="left" w:pos="1418"/>
              </w:tabs>
              <w:jc w:val="both"/>
              <w:rPr>
                <w:sz w:val="20"/>
                <w:szCs w:val="20"/>
              </w:rPr>
            </w:pPr>
            <w:r w:rsidRPr="009B61AE">
              <w:rPr>
                <w:rFonts w:eastAsia="Calibri"/>
                <w:color w:val="000000" w:themeColor="text1"/>
                <w:sz w:val="20"/>
                <w:szCs w:val="22"/>
                <w:lang w:eastAsia="en-US"/>
              </w:rPr>
              <w:t>NAROČANJU</w:t>
            </w:r>
          </w:p>
        </w:tc>
      </w:tr>
      <w:tr w:rsidR="0083778F" w:rsidRPr="009E1395" w14:paraId="38E2D0B4" w14:textId="77777777" w:rsidTr="004C1CFB">
        <w:trPr>
          <w:trHeight w:val="170"/>
        </w:trPr>
        <w:tc>
          <w:tcPr>
            <w:tcW w:w="1560" w:type="dxa"/>
          </w:tcPr>
          <w:p w14:paraId="3ACD3AC5" w14:textId="063CE1D0" w:rsidR="0083778F" w:rsidRPr="009E1395" w:rsidRDefault="0083778F" w:rsidP="00703851">
            <w:pPr>
              <w:rPr>
                <w:sz w:val="20"/>
                <w:szCs w:val="20"/>
              </w:rPr>
            </w:pPr>
            <w:r w:rsidRPr="009E1395">
              <w:rPr>
                <w:sz w:val="20"/>
                <w:szCs w:val="20"/>
              </w:rPr>
              <w:t>III.1</w:t>
            </w:r>
            <w:r w:rsidR="009B61AE">
              <w:rPr>
                <w:sz w:val="20"/>
                <w:szCs w:val="20"/>
              </w:rPr>
              <w:t>2</w:t>
            </w:r>
            <w:r w:rsidRPr="009E1395">
              <w:rPr>
                <w:sz w:val="20"/>
                <w:szCs w:val="20"/>
              </w:rPr>
              <w:t>. Obrazec:</w:t>
            </w:r>
          </w:p>
        </w:tc>
        <w:tc>
          <w:tcPr>
            <w:tcW w:w="7501" w:type="dxa"/>
          </w:tcPr>
          <w:p w14:paraId="6E547393" w14:textId="570F1E5E" w:rsidR="004C1CFB" w:rsidRPr="009E1395" w:rsidRDefault="0083778F" w:rsidP="00703851">
            <w:pPr>
              <w:tabs>
                <w:tab w:val="left" w:pos="567"/>
                <w:tab w:val="left" w:pos="1418"/>
              </w:tabs>
              <w:jc w:val="both"/>
              <w:rPr>
                <w:sz w:val="20"/>
                <w:szCs w:val="20"/>
              </w:rPr>
            </w:pPr>
            <w:r w:rsidRPr="009E1395">
              <w:rPr>
                <w:sz w:val="20"/>
                <w:szCs w:val="20"/>
              </w:rPr>
              <w:t>IZJAVA/PODATKI O UDELEŽBI FIZIČNIH IN PRAVNIH OSEB V LASTNIŠTVU PONUDNIKA</w:t>
            </w:r>
          </w:p>
        </w:tc>
      </w:tr>
      <w:tr w:rsidR="004C1CFB" w:rsidRPr="009E1395" w14:paraId="5FD24418" w14:textId="77777777" w:rsidTr="004C1CFB">
        <w:trPr>
          <w:trHeight w:val="170"/>
        </w:trPr>
        <w:tc>
          <w:tcPr>
            <w:tcW w:w="1560" w:type="dxa"/>
          </w:tcPr>
          <w:p w14:paraId="3C4A0246" w14:textId="32782F06" w:rsidR="004C1CFB" w:rsidRPr="009E1395" w:rsidRDefault="004C1CFB" w:rsidP="00703851">
            <w:pPr>
              <w:rPr>
                <w:sz w:val="20"/>
                <w:szCs w:val="20"/>
              </w:rPr>
            </w:pPr>
            <w:r w:rsidRPr="004C1CFB">
              <w:rPr>
                <w:sz w:val="20"/>
                <w:szCs w:val="20"/>
              </w:rPr>
              <w:t>III.1</w:t>
            </w:r>
            <w:r w:rsidR="009B61AE">
              <w:rPr>
                <w:sz w:val="20"/>
                <w:szCs w:val="20"/>
              </w:rPr>
              <w:t>3</w:t>
            </w:r>
            <w:r w:rsidRPr="004C1CFB">
              <w:rPr>
                <w:sz w:val="20"/>
                <w:szCs w:val="20"/>
              </w:rPr>
              <w:t>. Obrazec:</w:t>
            </w:r>
          </w:p>
        </w:tc>
        <w:tc>
          <w:tcPr>
            <w:tcW w:w="7501" w:type="dxa"/>
          </w:tcPr>
          <w:p w14:paraId="7E4608F3" w14:textId="56D62D41" w:rsidR="004C1CFB" w:rsidRPr="009E1395" w:rsidRDefault="004C1CFB" w:rsidP="00703851">
            <w:pPr>
              <w:tabs>
                <w:tab w:val="left" w:pos="567"/>
                <w:tab w:val="left" w:pos="1418"/>
              </w:tabs>
              <w:rPr>
                <w:sz w:val="20"/>
                <w:szCs w:val="20"/>
              </w:rPr>
            </w:pPr>
            <w:r w:rsidRPr="004C1CFB">
              <w:rPr>
                <w:sz w:val="20"/>
                <w:szCs w:val="20"/>
              </w:rPr>
              <w:t>BANČNA GARANCIJA OZ. KAVCIJSKO ZAVAROVANJE ZA DOBRO IZVEDBO POGODBENIH OBVEZNOSTI</w:t>
            </w:r>
          </w:p>
        </w:tc>
      </w:tr>
      <w:tr w:rsidR="0083778F" w:rsidRPr="009E1395" w14:paraId="7F44B083" w14:textId="77777777" w:rsidTr="004C1CFB">
        <w:trPr>
          <w:trHeight w:val="170"/>
        </w:trPr>
        <w:tc>
          <w:tcPr>
            <w:tcW w:w="1560" w:type="dxa"/>
          </w:tcPr>
          <w:p w14:paraId="3D6721A4" w14:textId="63EA2C04" w:rsidR="0083778F" w:rsidRPr="009E1395" w:rsidRDefault="0083778F" w:rsidP="00703851">
            <w:pPr>
              <w:rPr>
                <w:sz w:val="20"/>
                <w:szCs w:val="20"/>
              </w:rPr>
            </w:pPr>
            <w:r w:rsidRPr="009E1395">
              <w:rPr>
                <w:sz w:val="20"/>
                <w:szCs w:val="20"/>
              </w:rPr>
              <w:t>III.1</w:t>
            </w:r>
            <w:r w:rsidR="009B61AE">
              <w:rPr>
                <w:sz w:val="20"/>
                <w:szCs w:val="20"/>
              </w:rPr>
              <w:t>4</w:t>
            </w:r>
            <w:r w:rsidRPr="009E1395">
              <w:rPr>
                <w:sz w:val="20"/>
                <w:szCs w:val="20"/>
              </w:rPr>
              <w:t>. Obrazec:</w:t>
            </w:r>
          </w:p>
        </w:tc>
        <w:tc>
          <w:tcPr>
            <w:tcW w:w="7501" w:type="dxa"/>
          </w:tcPr>
          <w:p w14:paraId="38827163" w14:textId="77777777" w:rsidR="0083778F" w:rsidRPr="009E1395" w:rsidRDefault="0083778F" w:rsidP="00703851">
            <w:pPr>
              <w:tabs>
                <w:tab w:val="left" w:pos="567"/>
                <w:tab w:val="left" w:pos="1418"/>
              </w:tabs>
              <w:rPr>
                <w:bCs/>
                <w:iCs/>
                <w:color w:val="000000"/>
                <w:sz w:val="20"/>
                <w:szCs w:val="20"/>
              </w:rPr>
            </w:pPr>
            <w:r w:rsidRPr="009E1395">
              <w:rPr>
                <w:sz w:val="20"/>
                <w:szCs w:val="20"/>
              </w:rPr>
              <w:t>PODATKI PONUDNIKA/PARTNERJA/PODIZVAJALCA/DRUGEGA SUBJEKTA</w:t>
            </w:r>
          </w:p>
        </w:tc>
      </w:tr>
    </w:tbl>
    <w:p w14:paraId="17D5A798" w14:textId="7AFD8848" w:rsidR="006E26AA" w:rsidRDefault="006E26AA" w:rsidP="006E26AA">
      <w:pPr>
        <w:tabs>
          <w:tab w:val="left" w:pos="284"/>
          <w:tab w:val="left" w:pos="3969"/>
          <w:tab w:val="left" w:pos="5954"/>
        </w:tabs>
        <w:jc w:val="both"/>
      </w:pPr>
    </w:p>
    <w:p w14:paraId="27E103F2" w14:textId="77777777" w:rsidR="00180951" w:rsidRDefault="00180951" w:rsidP="006E26AA">
      <w:pPr>
        <w:jc w:val="both"/>
      </w:pPr>
    </w:p>
    <w:p w14:paraId="503CC6B3" w14:textId="2F9951B9"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52B78CB3" w:rsidR="006E26AA" w:rsidRPr="00735B18" w:rsidRDefault="006E26AA" w:rsidP="00735B18">
      <w:bookmarkStart w:id="21" w:name="_Toc336851733"/>
      <w:bookmarkStart w:id="22" w:name="_Toc336851781"/>
      <w:r w:rsidRPr="00735B18">
        <w:t>Ponudba se šteje za pravočasno oddano, če jo naročnik prejme preko sistema e-JN</w:t>
      </w:r>
      <w:r w:rsidR="00AE52DB" w:rsidRPr="00735B18">
        <w:t xml:space="preserve"> </w:t>
      </w:r>
      <w:hyperlink r:id="rId21" w:history="1">
        <w:r w:rsidR="00AE52DB" w:rsidRPr="00735B18">
          <w:rPr>
            <w:rStyle w:val="Hiperpovezava"/>
          </w:rPr>
          <w:t>https://ejn.gov.si/eJN2</w:t>
        </w:r>
      </w:hyperlink>
      <w:r w:rsidR="00AE52DB" w:rsidRPr="00735B18">
        <w:t>,</w:t>
      </w:r>
      <w:r w:rsidRPr="00735B18">
        <w:t xml:space="preserve"> </w:t>
      </w:r>
      <w:r w:rsidR="00735B18">
        <w:t xml:space="preserve">najkasneje do </w:t>
      </w:r>
      <w:r w:rsidR="00631CDA" w:rsidRPr="00AB5CB5">
        <w:rPr>
          <w:b/>
          <w:u w:val="single"/>
        </w:rPr>
        <w:t>11</w:t>
      </w:r>
      <w:r w:rsidR="00735B18" w:rsidRPr="00AB5CB5">
        <w:rPr>
          <w:b/>
          <w:u w:val="single"/>
        </w:rPr>
        <w:t xml:space="preserve">. </w:t>
      </w:r>
      <w:r w:rsidR="00AB5CB5" w:rsidRPr="00AB5CB5">
        <w:rPr>
          <w:b/>
          <w:u w:val="single"/>
        </w:rPr>
        <w:t>11</w:t>
      </w:r>
      <w:r w:rsidR="00735B18" w:rsidRPr="00AB5CB5">
        <w:rPr>
          <w:b/>
          <w:u w:val="single"/>
        </w:rPr>
        <w:t xml:space="preserve">. </w:t>
      </w:r>
      <w:r w:rsidRPr="00AB5CB5">
        <w:rPr>
          <w:b/>
          <w:u w:val="single"/>
        </w:rPr>
        <w:t>202</w:t>
      </w:r>
      <w:r w:rsidR="00735B18" w:rsidRPr="00AB5CB5">
        <w:rPr>
          <w:b/>
          <w:u w:val="single"/>
        </w:rPr>
        <w:t>5</w:t>
      </w:r>
      <w:r w:rsidRPr="00AB5CB5">
        <w:rPr>
          <w:b/>
          <w:u w:val="single"/>
        </w:rPr>
        <w:t xml:space="preserve">, do 9.00. ure. </w:t>
      </w:r>
      <w:r w:rsidRPr="00AB5CB5">
        <w:t>Za oddano</w:t>
      </w:r>
      <w:r w:rsidRPr="00735B18">
        <w:t xml:space="preserve">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5947E6A1" w14:textId="1250ABB7" w:rsidR="006E26AA" w:rsidRDefault="006E26AA" w:rsidP="006E26AA">
      <w:pPr>
        <w:pStyle w:val="Naslov1"/>
        <w:ind w:left="357" w:hanging="357"/>
        <w:rPr>
          <w:i/>
          <w:szCs w:val="24"/>
          <w:lang w:val="sl-SI"/>
        </w:rPr>
      </w:pPr>
    </w:p>
    <w:p w14:paraId="3BD84A0C" w14:textId="739D7B88" w:rsidR="000731ED" w:rsidRDefault="000731ED" w:rsidP="000731ED">
      <w:pPr>
        <w:rPr>
          <w:lang w:eastAsia="x-none"/>
        </w:rPr>
      </w:pPr>
    </w:p>
    <w:p w14:paraId="7B99140D" w14:textId="77777777" w:rsidR="000731ED" w:rsidRPr="000731ED" w:rsidRDefault="000731ED" w:rsidP="000731ED">
      <w:pPr>
        <w:rPr>
          <w:lang w:eastAsia="x-none"/>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lastRenderedPageBreak/>
        <w:t>VI. INFORMACIJE V ZVEZI Z ODPIRANJEM PONUDB</w:t>
      </w:r>
    </w:p>
    <w:p w14:paraId="41132014" w14:textId="77777777" w:rsidR="006E26AA" w:rsidRPr="0053359B" w:rsidRDefault="006E26AA" w:rsidP="006E26AA"/>
    <w:bookmarkEnd w:id="21"/>
    <w:bookmarkEnd w:id="22"/>
    <w:p w14:paraId="15C27A28" w14:textId="54E8FEC9" w:rsidR="006E26AA" w:rsidRPr="0053359B" w:rsidRDefault="006E26AA" w:rsidP="00735B18">
      <w:pPr>
        <w:rPr>
          <w:rFonts w:cs="Arial"/>
          <w:szCs w:val="20"/>
        </w:rPr>
      </w:pPr>
      <w:r w:rsidRPr="0053359B">
        <w:t>Odpiranje ponudb bo potekalo avtomatično v informacijskem sistemu e-</w:t>
      </w:r>
      <w:r w:rsidRPr="00192E29">
        <w:rPr>
          <w:sz w:val="22"/>
          <w:szCs w:val="22"/>
        </w:rPr>
        <w:t>JN</w:t>
      </w:r>
      <w:r w:rsidRPr="0053359B">
        <w:t xml:space="preserve"> </w:t>
      </w:r>
      <w:r w:rsidRPr="00AB5CB5">
        <w:t xml:space="preserve">dne, </w:t>
      </w:r>
      <w:r w:rsidR="00AB5CB5" w:rsidRPr="00AB5CB5">
        <w:rPr>
          <w:b/>
          <w:u w:val="single"/>
        </w:rPr>
        <w:t>11</w:t>
      </w:r>
      <w:r w:rsidR="00735B18" w:rsidRPr="00AB5CB5">
        <w:rPr>
          <w:b/>
          <w:u w:val="single"/>
        </w:rPr>
        <w:t>.</w:t>
      </w:r>
      <w:r w:rsidR="00AB5CB5" w:rsidRPr="00AB5CB5">
        <w:rPr>
          <w:b/>
          <w:u w:val="single"/>
        </w:rPr>
        <w:t xml:space="preserve"> 11</w:t>
      </w:r>
      <w:r w:rsidR="00735B18" w:rsidRPr="00AB5CB5">
        <w:rPr>
          <w:b/>
          <w:u w:val="single"/>
        </w:rPr>
        <w:t xml:space="preserve">. </w:t>
      </w:r>
      <w:r w:rsidRPr="00AB5CB5">
        <w:rPr>
          <w:b/>
          <w:u w:val="single"/>
        </w:rPr>
        <w:t>202</w:t>
      </w:r>
      <w:r w:rsidR="00735B18" w:rsidRPr="00AB5CB5">
        <w:rPr>
          <w:b/>
          <w:u w:val="single"/>
        </w:rPr>
        <w:t>5</w:t>
      </w:r>
      <w:r w:rsidR="00192E29" w:rsidRPr="00735B18">
        <w:rPr>
          <w:b/>
        </w:rPr>
        <w:t xml:space="preserve"> </w:t>
      </w:r>
      <w:r w:rsidRPr="00735B18">
        <w:t>in</w:t>
      </w:r>
      <w:r w:rsidRPr="0053359B">
        <w:t xml:space="preserve"> se bo začelo </w:t>
      </w:r>
      <w:r w:rsidRPr="0053359B">
        <w:rPr>
          <w:b/>
        </w:rPr>
        <w:t>ob 13.00. uri</w:t>
      </w:r>
      <w:r w:rsidRPr="0053359B">
        <w:t xml:space="preserve"> na spletnem naslovu </w:t>
      </w:r>
      <w:hyperlink r:id="rId22"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68AB809" w14:textId="22C32436" w:rsid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77777777" w:rsidR="006E26AA" w:rsidRPr="0053359B" w:rsidRDefault="006E26AA" w:rsidP="006E26AA">
      <w:pPr>
        <w:tabs>
          <w:tab w:val="left" w:pos="284"/>
          <w:tab w:val="left" w:pos="3969"/>
          <w:tab w:val="left" w:pos="5954"/>
        </w:tabs>
        <w:jc w:val="both"/>
        <w:rPr>
          <w:b/>
          <w:i/>
        </w:rPr>
      </w:pPr>
      <w:r w:rsidRPr="0053359B">
        <w:rPr>
          <w:b/>
          <w:i/>
        </w:rPr>
        <w:t>VII. VRSTA, OPIS  IN OBSEG BLAGA</w:t>
      </w:r>
    </w:p>
    <w:p w14:paraId="78632DEA" w14:textId="77777777" w:rsidR="006E26AA" w:rsidRPr="0053359B" w:rsidRDefault="006E26AA" w:rsidP="006E26AA">
      <w:pPr>
        <w:tabs>
          <w:tab w:val="left" w:pos="284"/>
          <w:tab w:val="left" w:pos="3969"/>
          <w:tab w:val="left" w:pos="5954"/>
        </w:tabs>
        <w:jc w:val="both"/>
        <w:rPr>
          <w:i/>
        </w:rPr>
      </w:pPr>
    </w:p>
    <w:p w14:paraId="08B46018" w14:textId="77777777" w:rsidR="00840CC4" w:rsidRPr="00840CC4" w:rsidRDefault="00840CC4" w:rsidP="00840CC4">
      <w:pPr>
        <w:jc w:val="both"/>
        <w:rPr>
          <w:b/>
          <w:sz w:val="20"/>
        </w:rPr>
      </w:pPr>
      <w:r w:rsidRPr="00840CC4">
        <w:rPr>
          <w:b/>
          <w:u w:val="single"/>
        </w:rPr>
        <w:t>Vrsta blaga</w:t>
      </w:r>
    </w:p>
    <w:p w14:paraId="0AD73377" w14:textId="77777777" w:rsidR="00840CC4" w:rsidRPr="00840CC4" w:rsidRDefault="00840CC4" w:rsidP="00840CC4">
      <w:pPr>
        <w:jc w:val="both"/>
        <w:rPr>
          <w:color w:val="000000" w:themeColor="text1"/>
          <w:sz w:val="20"/>
          <w:szCs w:val="20"/>
        </w:rPr>
      </w:pPr>
    </w:p>
    <w:p w14:paraId="616EF239" w14:textId="42489008" w:rsidR="006C7175" w:rsidRPr="007974D6" w:rsidRDefault="00BC7280" w:rsidP="006C7175">
      <w:pPr>
        <w:rPr>
          <w:color w:val="000000" w:themeColor="text1"/>
          <w:sz w:val="16"/>
          <w:szCs w:val="16"/>
        </w:rPr>
      </w:pPr>
      <w:r>
        <w:rPr>
          <w:szCs w:val="20"/>
        </w:rPr>
        <w:t xml:space="preserve">Najem </w:t>
      </w:r>
      <w:proofErr w:type="spellStart"/>
      <w:r>
        <w:rPr>
          <w:szCs w:val="20"/>
        </w:rPr>
        <w:t>intraoralnega</w:t>
      </w:r>
      <w:proofErr w:type="spellEnd"/>
      <w:r>
        <w:rPr>
          <w:szCs w:val="20"/>
        </w:rPr>
        <w:t xml:space="preserve"> 3D skenerja s pripadajočo opremo</w:t>
      </w:r>
      <w:r w:rsidR="00E21ACA">
        <w:rPr>
          <w:bCs/>
          <w:szCs w:val="20"/>
        </w:rPr>
        <w:t xml:space="preserve">, in sicer: žični </w:t>
      </w:r>
      <w:proofErr w:type="spellStart"/>
      <w:r w:rsidR="00E21ACA">
        <w:rPr>
          <w:bCs/>
          <w:szCs w:val="20"/>
        </w:rPr>
        <w:t>intraoralni</w:t>
      </w:r>
      <w:proofErr w:type="spellEnd"/>
      <w:r w:rsidR="00E21ACA">
        <w:rPr>
          <w:bCs/>
          <w:szCs w:val="20"/>
        </w:rPr>
        <w:t xml:space="preserve"> 3D skener, prenosni računalnik s programsko opremo in voziček za namestite</w:t>
      </w:r>
      <w:r w:rsidR="00D475A4">
        <w:rPr>
          <w:bCs/>
          <w:szCs w:val="20"/>
        </w:rPr>
        <w:t xml:space="preserve">v </w:t>
      </w:r>
      <w:r w:rsidR="00E21ACA">
        <w:rPr>
          <w:bCs/>
          <w:szCs w:val="20"/>
        </w:rPr>
        <w:t>opreme.</w:t>
      </w:r>
    </w:p>
    <w:p w14:paraId="00B60FFE" w14:textId="77777777" w:rsidR="00411E66" w:rsidRPr="00411E66" w:rsidRDefault="00411E66" w:rsidP="00411E66">
      <w:pPr>
        <w:rPr>
          <w:rFonts w:eastAsia="Tahoma"/>
          <w:b/>
        </w:rPr>
      </w:pPr>
    </w:p>
    <w:p w14:paraId="2C088C65" w14:textId="784F53CA" w:rsidR="00840CC4" w:rsidRPr="00840CC4" w:rsidRDefault="00840CC4" w:rsidP="00E638EF">
      <w:pPr>
        <w:tabs>
          <w:tab w:val="left" w:pos="284"/>
          <w:tab w:val="left" w:pos="3969"/>
          <w:tab w:val="left" w:pos="5954"/>
        </w:tabs>
        <w:jc w:val="both"/>
      </w:pPr>
      <w:r w:rsidRPr="00840CC4">
        <w:t>Naročnik bo z gospodarskim subjektom sklenil pogodbo</w:t>
      </w:r>
      <w:r w:rsidR="007974D6">
        <w:t>.</w:t>
      </w:r>
    </w:p>
    <w:p w14:paraId="5EFEDC20" w14:textId="77777777" w:rsidR="00840CC4" w:rsidRPr="00840CC4" w:rsidRDefault="00840CC4" w:rsidP="00840CC4">
      <w:pPr>
        <w:tabs>
          <w:tab w:val="left" w:pos="284"/>
          <w:tab w:val="left" w:pos="3969"/>
          <w:tab w:val="left" w:pos="5954"/>
        </w:tabs>
        <w:jc w:val="both"/>
      </w:pPr>
    </w:p>
    <w:p w14:paraId="39AA5067" w14:textId="77777777" w:rsidR="00E5109E" w:rsidRDefault="00E5109E" w:rsidP="00840CC4">
      <w:pPr>
        <w:jc w:val="both"/>
        <w:rPr>
          <w:b/>
          <w:u w:val="single"/>
        </w:rPr>
      </w:pPr>
    </w:p>
    <w:p w14:paraId="40B8C010" w14:textId="5A1A2FD8" w:rsidR="00840CC4" w:rsidRPr="00840CC4" w:rsidRDefault="00840CC4" w:rsidP="00840CC4">
      <w:pPr>
        <w:jc w:val="both"/>
        <w:rPr>
          <w:b/>
          <w:u w:val="single"/>
        </w:rPr>
      </w:pPr>
      <w:r w:rsidRPr="00840CC4">
        <w:rPr>
          <w:b/>
          <w:u w:val="single"/>
        </w:rPr>
        <w:t xml:space="preserve">Opis blaga </w:t>
      </w:r>
    </w:p>
    <w:p w14:paraId="0AAD0F64" w14:textId="77777777" w:rsidR="00840CC4" w:rsidRPr="00840CC4" w:rsidRDefault="00840CC4" w:rsidP="00840CC4">
      <w:pPr>
        <w:jc w:val="both"/>
        <w:rPr>
          <w:rFonts w:ascii="Arial" w:hAnsi="Arial" w:cs="Arial"/>
          <w:b/>
        </w:rPr>
      </w:pPr>
    </w:p>
    <w:p w14:paraId="6EA59A80" w14:textId="55CEA6E4" w:rsidR="007974D6" w:rsidRDefault="00C200BE" w:rsidP="00A04C8C">
      <w:pPr>
        <w:jc w:val="both"/>
        <w:rPr>
          <w:bCs/>
          <w:iCs/>
        </w:rPr>
      </w:pPr>
      <w:r>
        <w:rPr>
          <w:iCs/>
        </w:rPr>
        <w:t>Tehnične zahteve za</w:t>
      </w:r>
      <w:r w:rsidR="007974D6" w:rsidRPr="007974D6">
        <w:rPr>
          <w:rFonts w:eastAsia="Calibri"/>
          <w:b/>
          <w:kern w:val="2"/>
          <w:szCs w:val="22"/>
          <w:lang w:eastAsia="en-US"/>
          <w14:ligatures w14:val="standardContextual"/>
        </w:rPr>
        <w:t xml:space="preserve"> </w:t>
      </w:r>
      <w:r w:rsidR="00BC7280">
        <w:rPr>
          <w:iCs/>
        </w:rPr>
        <w:t xml:space="preserve">Najem </w:t>
      </w:r>
      <w:proofErr w:type="spellStart"/>
      <w:r w:rsidR="00BC7280">
        <w:rPr>
          <w:iCs/>
        </w:rPr>
        <w:t>intraoralnega</w:t>
      </w:r>
      <w:proofErr w:type="spellEnd"/>
      <w:r w:rsidR="00BC7280">
        <w:rPr>
          <w:iCs/>
        </w:rPr>
        <w:t xml:space="preserve"> 3D skenerja s pripadajočo opremo</w:t>
      </w:r>
      <w:r w:rsidR="007974D6" w:rsidRPr="007974D6">
        <w:rPr>
          <w:bCs/>
          <w:iCs/>
        </w:rPr>
        <w:t xml:space="preserve"> </w:t>
      </w:r>
      <w:r w:rsidR="007974D6">
        <w:rPr>
          <w:bCs/>
          <w:iCs/>
        </w:rPr>
        <w:t xml:space="preserve">so razvidne iz </w:t>
      </w:r>
      <w:r w:rsidR="00652767">
        <w:rPr>
          <w:bCs/>
          <w:iCs/>
        </w:rPr>
        <w:t xml:space="preserve">spodnje tabele in </w:t>
      </w:r>
      <w:r w:rsidR="007974D6">
        <w:rPr>
          <w:bCs/>
          <w:iCs/>
        </w:rPr>
        <w:t>Priloge III.11. Posebna priloga ponudbe</w:t>
      </w:r>
      <w:r w:rsidR="00652767">
        <w:rPr>
          <w:bCs/>
          <w:iCs/>
        </w:rPr>
        <w:t>.</w:t>
      </w:r>
    </w:p>
    <w:p w14:paraId="28970E03" w14:textId="77777777" w:rsidR="00DD6B79" w:rsidRDefault="00DD6B79" w:rsidP="00DD6B79">
      <w:pPr>
        <w:jc w:val="both"/>
        <w:rPr>
          <w:color w:val="FF0000"/>
        </w:rPr>
      </w:pPr>
    </w:p>
    <w:p w14:paraId="51C7C08F" w14:textId="08ED8A56" w:rsidR="00DD6B79" w:rsidRPr="00963D2A" w:rsidRDefault="00DD6B79" w:rsidP="00DD6B79">
      <w:pPr>
        <w:jc w:val="both"/>
        <w:rPr>
          <w:color w:val="000000" w:themeColor="text1"/>
        </w:rPr>
      </w:pPr>
      <w:r w:rsidRPr="00963D2A">
        <w:rPr>
          <w:color w:val="000000" w:themeColor="text1"/>
        </w:rPr>
        <w:t xml:space="preserve">Ponujeni </w:t>
      </w:r>
      <w:proofErr w:type="spellStart"/>
      <w:r w:rsidRPr="00963D2A">
        <w:rPr>
          <w:color w:val="000000" w:themeColor="text1"/>
        </w:rPr>
        <w:t>intraoralni</w:t>
      </w:r>
      <w:proofErr w:type="spellEnd"/>
      <w:r w:rsidRPr="00963D2A">
        <w:rPr>
          <w:color w:val="000000" w:themeColor="text1"/>
        </w:rPr>
        <w:t xml:space="preserve"> 3D skenerji morajo biti kompatibilni oziroma povezljivi z zobotehničnim skenerjem in opremo</w:t>
      </w:r>
      <w:r w:rsidR="00963D2A" w:rsidRPr="00963D2A">
        <w:rPr>
          <w:color w:val="000000" w:themeColor="text1"/>
        </w:rPr>
        <w:t xml:space="preserve"> naročnika</w:t>
      </w:r>
      <w:r w:rsidRPr="00963D2A">
        <w:rPr>
          <w:color w:val="000000" w:themeColor="text1"/>
        </w:rPr>
        <w:t>, in sicer:</w:t>
      </w:r>
    </w:p>
    <w:p w14:paraId="77331D5D" w14:textId="77777777" w:rsidR="00DD6B79" w:rsidRPr="00963D2A" w:rsidRDefault="00DD6B79" w:rsidP="008B615E">
      <w:pPr>
        <w:pStyle w:val="Odstavekseznama"/>
        <w:numPr>
          <w:ilvl w:val="0"/>
          <w:numId w:val="54"/>
        </w:numPr>
        <w:jc w:val="both"/>
        <w:rPr>
          <w:color w:val="000000" w:themeColor="text1"/>
        </w:rPr>
      </w:pPr>
      <w:r w:rsidRPr="00963D2A">
        <w:rPr>
          <w:color w:val="000000" w:themeColor="text1"/>
          <w:lang w:val="sl-SI"/>
        </w:rPr>
        <w:t>Skener T710, proizvajalec Medit,</w:t>
      </w:r>
    </w:p>
    <w:p w14:paraId="7EFA7CCE" w14:textId="77777777" w:rsidR="00DD6B79" w:rsidRPr="00963D2A" w:rsidRDefault="00DD6B79" w:rsidP="008B615E">
      <w:pPr>
        <w:pStyle w:val="Odstavekseznama"/>
        <w:numPr>
          <w:ilvl w:val="0"/>
          <w:numId w:val="54"/>
        </w:numPr>
        <w:jc w:val="both"/>
        <w:rPr>
          <w:color w:val="000000" w:themeColor="text1"/>
        </w:rPr>
      </w:pPr>
      <w:r w:rsidRPr="00963D2A">
        <w:rPr>
          <w:color w:val="000000" w:themeColor="text1"/>
          <w:lang w:val="sl-SI"/>
        </w:rPr>
        <w:t xml:space="preserve">Programska oprema za 3D oblikovanje </w:t>
      </w:r>
      <w:proofErr w:type="spellStart"/>
      <w:r w:rsidRPr="00963D2A">
        <w:rPr>
          <w:color w:val="000000" w:themeColor="text1"/>
          <w:lang w:val="sl-SI"/>
        </w:rPr>
        <w:t>Exocad</w:t>
      </w:r>
      <w:proofErr w:type="spellEnd"/>
      <w:r w:rsidRPr="00963D2A">
        <w:rPr>
          <w:color w:val="000000" w:themeColor="text1"/>
          <w:lang w:val="sl-SI"/>
        </w:rPr>
        <w:t>,</w:t>
      </w:r>
    </w:p>
    <w:p w14:paraId="6A92ED22" w14:textId="77777777" w:rsidR="00DD6B79" w:rsidRPr="00963D2A" w:rsidRDefault="00DD6B79" w:rsidP="008B615E">
      <w:pPr>
        <w:pStyle w:val="Odstavekseznama"/>
        <w:numPr>
          <w:ilvl w:val="0"/>
          <w:numId w:val="54"/>
        </w:numPr>
        <w:jc w:val="both"/>
        <w:rPr>
          <w:color w:val="000000" w:themeColor="text1"/>
        </w:rPr>
      </w:pPr>
      <w:r w:rsidRPr="00963D2A">
        <w:rPr>
          <w:color w:val="000000" w:themeColor="text1"/>
          <w:lang w:val="sl-SI"/>
        </w:rPr>
        <w:t xml:space="preserve">Printer Form 4B, proizvajalec </w:t>
      </w:r>
      <w:proofErr w:type="spellStart"/>
      <w:r w:rsidRPr="00963D2A">
        <w:rPr>
          <w:color w:val="000000" w:themeColor="text1"/>
          <w:lang w:val="sl-SI"/>
        </w:rPr>
        <w:t>Formlabs</w:t>
      </w:r>
      <w:proofErr w:type="spellEnd"/>
      <w:r w:rsidRPr="00963D2A">
        <w:rPr>
          <w:color w:val="000000" w:themeColor="text1"/>
          <w:lang w:val="sl-SI"/>
        </w:rPr>
        <w:t>.</w:t>
      </w:r>
    </w:p>
    <w:p w14:paraId="21A02CC3" w14:textId="77777777" w:rsidR="00DD6B79" w:rsidRPr="00963D2A" w:rsidRDefault="00DD6B79" w:rsidP="00DD6B79">
      <w:pPr>
        <w:jc w:val="both"/>
        <w:rPr>
          <w:color w:val="000000" w:themeColor="text1"/>
        </w:rPr>
      </w:pPr>
    </w:p>
    <w:p w14:paraId="18E1EE8A" w14:textId="77777777" w:rsidR="00DD6B79" w:rsidRPr="00963D2A" w:rsidRDefault="00DD6B79" w:rsidP="00DD6B79">
      <w:pPr>
        <w:jc w:val="both"/>
        <w:rPr>
          <w:color w:val="000000" w:themeColor="text1"/>
        </w:rPr>
      </w:pPr>
      <w:r w:rsidRPr="00963D2A">
        <w:rPr>
          <w:color w:val="000000" w:themeColor="text1"/>
        </w:rPr>
        <w:t>Ponudnik mora že ob oddaji ponudbe priložiti dokazilo proizvajalca oziroma ustrezno tehnično dokumentacijo, ki potrjuje kompatibilnost ponujene opreme z zgoraj navedenim skenerjem, programsko opremo in printerjem.</w:t>
      </w:r>
    </w:p>
    <w:p w14:paraId="2E88D25D" w14:textId="77777777" w:rsidR="00DD6B79" w:rsidRPr="00E97B9D" w:rsidRDefault="00DD6B79" w:rsidP="00DD6B79">
      <w:pPr>
        <w:jc w:val="both"/>
        <w:rPr>
          <w:sz w:val="20"/>
          <w:szCs w:val="20"/>
        </w:rPr>
      </w:pPr>
    </w:p>
    <w:p w14:paraId="45EBF9B1" w14:textId="77777777" w:rsidR="00652767" w:rsidRDefault="00652767" w:rsidP="00A04C8C">
      <w:pPr>
        <w:jc w:val="both"/>
        <w:rPr>
          <w:iCs/>
        </w:rPr>
      </w:pPr>
    </w:p>
    <w:p w14:paraId="06601B9D" w14:textId="77777777" w:rsidR="007406A7" w:rsidRDefault="007406A7" w:rsidP="007406A7">
      <w:pPr>
        <w:spacing w:after="200" w:line="276" w:lineRule="auto"/>
        <w:jc w:val="both"/>
        <w:rPr>
          <w:rFonts w:eastAsiaTheme="minorHAnsi"/>
          <w:lang w:eastAsia="en-US"/>
        </w:rPr>
      </w:pPr>
      <w:r w:rsidRPr="00EE02E2">
        <w:rPr>
          <w:rFonts w:eastAsia="Calibri"/>
          <w:b/>
          <w:sz w:val="22"/>
          <w:szCs w:val="22"/>
        </w:rPr>
        <w:t>TEHNIČNE ZAHTEVE</w:t>
      </w:r>
    </w:p>
    <w:tbl>
      <w:tblPr>
        <w:tblStyle w:val="TableGrid2"/>
        <w:tblW w:w="9356" w:type="dxa"/>
        <w:tblLayout w:type="fixed"/>
        <w:tblLook w:val="04A0" w:firstRow="1" w:lastRow="0" w:firstColumn="1" w:lastColumn="0" w:noHBand="0" w:noVBand="1"/>
      </w:tblPr>
      <w:tblGrid>
        <w:gridCol w:w="1135"/>
        <w:gridCol w:w="8221"/>
      </w:tblGrid>
      <w:tr w:rsidR="007406A7" w:rsidRPr="00EE02E2" w14:paraId="695235D9" w14:textId="77777777" w:rsidTr="00390E6F">
        <w:trPr>
          <w:trHeight w:val="570"/>
        </w:trPr>
        <w:tc>
          <w:tcPr>
            <w:tcW w:w="1135" w:type="dxa"/>
            <w:tcBorders>
              <w:top w:val="single" w:sz="4" w:space="0" w:color="auto"/>
              <w:left w:val="single" w:sz="4" w:space="0" w:color="auto"/>
              <w:bottom w:val="single" w:sz="4" w:space="0" w:color="auto"/>
              <w:right w:val="single" w:sz="4" w:space="0" w:color="auto"/>
            </w:tcBorders>
            <w:hideMark/>
          </w:tcPr>
          <w:p w14:paraId="30101C9E" w14:textId="77777777" w:rsidR="007406A7" w:rsidRPr="008B470C" w:rsidRDefault="007406A7" w:rsidP="00341327">
            <w:pPr>
              <w:pStyle w:val="Odstavekseznama"/>
              <w:ind w:left="0"/>
              <w:rPr>
                <w:rFonts w:eastAsia="Calibri"/>
                <w:b/>
                <w:bCs/>
                <w:i/>
                <w:sz w:val="22"/>
                <w:szCs w:val="22"/>
              </w:rPr>
            </w:pPr>
            <w:proofErr w:type="spellStart"/>
            <w:r w:rsidRPr="008B470C">
              <w:rPr>
                <w:rFonts w:eastAsia="Calibri"/>
                <w:b/>
                <w:i/>
                <w:sz w:val="22"/>
                <w:szCs w:val="22"/>
              </w:rPr>
              <w:t>Zap</w:t>
            </w:r>
            <w:r w:rsidRPr="008B470C">
              <w:rPr>
                <w:rFonts w:eastAsia="Calibri"/>
                <w:b/>
                <w:i/>
                <w:sz w:val="22"/>
                <w:szCs w:val="22"/>
                <w:lang w:val="sl-SI"/>
              </w:rPr>
              <w:t>.št</w:t>
            </w:r>
            <w:proofErr w:type="spellEnd"/>
            <w:r w:rsidRPr="008B470C">
              <w:rPr>
                <w:rFonts w:eastAsia="Calibri"/>
                <w:b/>
                <w:i/>
                <w:sz w:val="22"/>
                <w:szCs w:val="22"/>
                <w:lang w:val="sl-SI"/>
              </w:rPr>
              <w:t>.</w:t>
            </w:r>
          </w:p>
        </w:tc>
        <w:tc>
          <w:tcPr>
            <w:tcW w:w="8221" w:type="dxa"/>
            <w:tcBorders>
              <w:top w:val="single" w:sz="4" w:space="0" w:color="auto"/>
              <w:left w:val="single" w:sz="4" w:space="0" w:color="auto"/>
              <w:bottom w:val="single" w:sz="4" w:space="0" w:color="auto"/>
              <w:right w:val="single" w:sz="4" w:space="0" w:color="auto"/>
            </w:tcBorders>
            <w:hideMark/>
          </w:tcPr>
          <w:p w14:paraId="7526B748" w14:textId="623F9AF0" w:rsidR="007406A7" w:rsidRPr="00405AF6" w:rsidRDefault="00663201" w:rsidP="00663201">
            <w:pPr>
              <w:tabs>
                <w:tab w:val="left" w:pos="3285"/>
              </w:tabs>
              <w:spacing w:line="276" w:lineRule="auto"/>
              <w:jc w:val="both"/>
              <w:rPr>
                <w:rFonts w:eastAsia="Trebuchet MS"/>
                <w:b/>
                <w:bCs/>
                <w:i/>
                <w:color w:val="000000" w:themeColor="text1"/>
                <w:sz w:val="22"/>
                <w:szCs w:val="22"/>
              </w:rPr>
            </w:pPr>
            <w:r>
              <w:rPr>
                <w:rFonts w:eastAsia="Trebuchet MS"/>
                <w:b/>
                <w:bCs/>
                <w:i/>
                <w:color w:val="000000" w:themeColor="text1"/>
                <w:sz w:val="22"/>
                <w:szCs w:val="22"/>
              </w:rPr>
              <w:t>Tehnične zahteve</w:t>
            </w:r>
          </w:p>
        </w:tc>
      </w:tr>
      <w:tr w:rsidR="00663201" w:rsidRPr="00EE02E2" w14:paraId="3F220C93" w14:textId="77777777" w:rsidTr="00390E6F">
        <w:trPr>
          <w:trHeight w:val="570"/>
        </w:trPr>
        <w:tc>
          <w:tcPr>
            <w:tcW w:w="1135" w:type="dxa"/>
            <w:tcBorders>
              <w:top w:val="single" w:sz="4" w:space="0" w:color="auto"/>
              <w:left w:val="single" w:sz="4" w:space="0" w:color="auto"/>
              <w:bottom w:val="single" w:sz="4" w:space="0" w:color="auto"/>
              <w:right w:val="single" w:sz="4" w:space="0" w:color="auto"/>
            </w:tcBorders>
          </w:tcPr>
          <w:p w14:paraId="2396A9FC" w14:textId="21470366" w:rsidR="00663201" w:rsidRPr="00663201" w:rsidRDefault="00663201" w:rsidP="008B615E">
            <w:pPr>
              <w:pStyle w:val="Odstavekseznama"/>
              <w:numPr>
                <w:ilvl w:val="0"/>
                <w:numId w:val="52"/>
              </w:numPr>
              <w:jc w:val="center"/>
              <w:rPr>
                <w:rFonts w:eastAsia="Calibri"/>
                <w:sz w:val="22"/>
                <w:szCs w:val="22"/>
                <w:lang w:val="sl-SI"/>
              </w:rPr>
            </w:pPr>
          </w:p>
        </w:tc>
        <w:tc>
          <w:tcPr>
            <w:tcW w:w="8221" w:type="dxa"/>
            <w:tcBorders>
              <w:top w:val="single" w:sz="4" w:space="0" w:color="auto"/>
              <w:left w:val="single" w:sz="4" w:space="0" w:color="auto"/>
              <w:bottom w:val="single" w:sz="4" w:space="0" w:color="auto"/>
              <w:right w:val="single" w:sz="4" w:space="0" w:color="auto"/>
            </w:tcBorders>
          </w:tcPr>
          <w:p w14:paraId="6603E982" w14:textId="721C8374" w:rsidR="00663201" w:rsidRPr="006C7175" w:rsidRDefault="00663201" w:rsidP="008B470C">
            <w:pPr>
              <w:tabs>
                <w:tab w:val="left" w:pos="3285"/>
              </w:tabs>
              <w:spacing w:line="276" w:lineRule="auto"/>
              <w:jc w:val="both"/>
              <w:rPr>
                <w:b/>
                <w:i/>
                <w:color w:val="000000" w:themeColor="text1"/>
              </w:rPr>
            </w:pPr>
            <w:r w:rsidRPr="006C7175">
              <w:rPr>
                <w:b/>
              </w:rPr>
              <w:t xml:space="preserve">Žični </w:t>
            </w:r>
            <w:proofErr w:type="spellStart"/>
            <w:r w:rsidRPr="006C7175">
              <w:rPr>
                <w:b/>
              </w:rPr>
              <w:t>intraoralni</w:t>
            </w:r>
            <w:proofErr w:type="spellEnd"/>
            <w:r w:rsidRPr="006C7175">
              <w:rPr>
                <w:b/>
              </w:rPr>
              <w:t xml:space="preserve"> optični čitalnik, povezava s kablom na </w:t>
            </w:r>
            <w:r w:rsidRPr="006C7175">
              <w:rPr>
                <w:b/>
                <w:sz w:val="20"/>
                <w:szCs w:val="20"/>
              </w:rPr>
              <w:t>USB 3.1-3.2 GEN1/GEN2</w:t>
            </w:r>
            <w:r w:rsidR="00130118">
              <w:rPr>
                <w:b/>
                <w:sz w:val="20"/>
                <w:szCs w:val="20"/>
              </w:rPr>
              <w:t xml:space="preserve">, </w:t>
            </w:r>
            <w:r w:rsidR="00130118" w:rsidRPr="00130118">
              <w:rPr>
                <w:b/>
                <w:color w:val="FF0000"/>
                <w:sz w:val="22"/>
                <w:szCs w:val="20"/>
              </w:rPr>
              <w:t>lahko tudi brezžični skener, v kolikor koristi lokalno povezavo z računalnikom, ne WI-FI omrežje</w:t>
            </w:r>
          </w:p>
        </w:tc>
      </w:tr>
      <w:tr w:rsidR="007406A7" w:rsidRPr="00EE02E2" w14:paraId="7B179C6C" w14:textId="77777777" w:rsidTr="007974D6">
        <w:tc>
          <w:tcPr>
            <w:tcW w:w="1135" w:type="dxa"/>
            <w:tcBorders>
              <w:top w:val="single" w:sz="4" w:space="0" w:color="auto"/>
              <w:left w:val="single" w:sz="4" w:space="0" w:color="auto"/>
              <w:bottom w:val="single" w:sz="4" w:space="0" w:color="auto"/>
              <w:right w:val="single" w:sz="4" w:space="0" w:color="auto"/>
            </w:tcBorders>
          </w:tcPr>
          <w:p w14:paraId="11E8A6DE" w14:textId="77777777" w:rsidR="007406A7" w:rsidRPr="00D141D5"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3396250B" w14:textId="77777777" w:rsidR="007406A7" w:rsidRDefault="008B470C" w:rsidP="008B470C">
            <w:pPr>
              <w:tabs>
                <w:tab w:val="left" w:pos="1077"/>
              </w:tabs>
              <w:jc w:val="both"/>
              <w:rPr>
                <w:rFonts w:eastAsiaTheme="minorHAnsi"/>
                <w:color w:val="000000" w:themeColor="text1"/>
              </w:rPr>
            </w:pPr>
            <w:r w:rsidRPr="001239EA">
              <w:rPr>
                <w:rFonts w:eastAsiaTheme="minorHAnsi"/>
                <w:color w:val="000000" w:themeColor="text1"/>
              </w:rPr>
              <w:t>Najnovejša – zadnja generacija modela skenerja</w:t>
            </w:r>
            <w:r w:rsidRPr="001239EA">
              <w:rPr>
                <w:rFonts w:eastAsiaTheme="minorHAnsi"/>
                <w:color w:val="000000" w:themeColor="text1"/>
              </w:rPr>
              <w:tab/>
            </w:r>
          </w:p>
          <w:p w14:paraId="25564EBE" w14:textId="4506DE97" w:rsidR="00663201" w:rsidRPr="001239EA" w:rsidRDefault="00663201" w:rsidP="008B470C">
            <w:pPr>
              <w:tabs>
                <w:tab w:val="left" w:pos="1077"/>
              </w:tabs>
              <w:jc w:val="both"/>
              <w:rPr>
                <w:rFonts w:eastAsiaTheme="minorHAnsi"/>
                <w:color w:val="000000" w:themeColor="text1"/>
              </w:rPr>
            </w:pPr>
          </w:p>
        </w:tc>
      </w:tr>
      <w:tr w:rsidR="007406A7" w:rsidRPr="00EE02E2" w14:paraId="203B2E42" w14:textId="77777777" w:rsidTr="008B470C">
        <w:trPr>
          <w:trHeight w:val="395"/>
        </w:trPr>
        <w:tc>
          <w:tcPr>
            <w:tcW w:w="1135" w:type="dxa"/>
            <w:tcBorders>
              <w:top w:val="single" w:sz="4" w:space="0" w:color="auto"/>
              <w:left w:val="single" w:sz="4" w:space="0" w:color="auto"/>
              <w:bottom w:val="single" w:sz="4" w:space="0" w:color="auto"/>
              <w:right w:val="single" w:sz="4" w:space="0" w:color="auto"/>
            </w:tcBorders>
          </w:tcPr>
          <w:p w14:paraId="53D8CD6D" w14:textId="77777777" w:rsidR="007406A7" w:rsidRPr="00D141D5"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3F4DA18B" w14:textId="442F6EAA" w:rsidR="007406A7" w:rsidRPr="001239EA" w:rsidRDefault="00A45F92" w:rsidP="00341327">
            <w:pPr>
              <w:jc w:val="both"/>
              <w:rPr>
                <w:rFonts w:eastAsiaTheme="minorHAnsi"/>
                <w:color w:val="000000" w:themeColor="text1"/>
              </w:rPr>
            </w:pPr>
            <w:r w:rsidRPr="001239EA">
              <w:rPr>
                <w:color w:val="000000" w:themeColor="text1"/>
              </w:rPr>
              <w:t>Brez plačljivih letnih licenc, kar ne vpliva na garancijo – vsaka posodobitev ali nadgradnja mora biti brezplačna</w:t>
            </w:r>
          </w:p>
        </w:tc>
      </w:tr>
      <w:tr w:rsidR="007406A7" w:rsidRPr="00EE02E2" w14:paraId="71B27C2F" w14:textId="77777777" w:rsidTr="007974D6">
        <w:tc>
          <w:tcPr>
            <w:tcW w:w="1135" w:type="dxa"/>
            <w:tcBorders>
              <w:top w:val="single" w:sz="4" w:space="0" w:color="auto"/>
              <w:left w:val="single" w:sz="4" w:space="0" w:color="auto"/>
              <w:bottom w:val="single" w:sz="4" w:space="0" w:color="auto"/>
              <w:right w:val="single" w:sz="4" w:space="0" w:color="auto"/>
            </w:tcBorders>
          </w:tcPr>
          <w:p w14:paraId="196A6EDF"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0799A04B" w14:textId="6AB53DD5" w:rsidR="007406A7" w:rsidRDefault="00A45F92" w:rsidP="008B470C">
            <w:pPr>
              <w:tabs>
                <w:tab w:val="left" w:pos="3285"/>
              </w:tabs>
              <w:spacing w:after="160" w:line="276" w:lineRule="auto"/>
              <w:contextualSpacing/>
              <w:jc w:val="both"/>
              <w:rPr>
                <w:rFonts w:eastAsia="MS Mincho"/>
                <w:color w:val="000000" w:themeColor="text1"/>
                <w:lang w:val="en-US" w:eastAsia="en-US"/>
              </w:rPr>
            </w:pPr>
            <w:proofErr w:type="spellStart"/>
            <w:r w:rsidRPr="001239EA">
              <w:rPr>
                <w:rFonts w:eastAsia="MS Mincho"/>
                <w:color w:val="000000" w:themeColor="text1"/>
                <w:lang w:val="en-US" w:eastAsia="en-US"/>
              </w:rPr>
              <w:t>Vklop</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optičnega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čitalnika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naj</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bo</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na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gumb</w:t>
            </w:r>
            <w:proofErr w:type="spellEnd"/>
            <w:r w:rsidRPr="001239EA">
              <w:rPr>
                <w:rFonts w:eastAsia="MS Mincho"/>
                <w:color w:val="000000" w:themeColor="text1"/>
                <w:lang w:val="en-US" w:eastAsia="en-US"/>
              </w:rPr>
              <w:t xml:space="preserve">, ne </w:t>
            </w:r>
            <w:proofErr w:type="spellStart"/>
            <w:r w:rsidRPr="001239EA">
              <w:rPr>
                <w:rFonts w:eastAsia="MS Mincho"/>
                <w:color w:val="000000" w:themeColor="text1"/>
                <w:lang w:val="en-US" w:eastAsia="en-US"/>
              </w:rPr>
              <w:t>na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dotik</w:t>
            </w:r>
            <w:proofErr w:type="spellEnd"/>
          </w:p>
          <w:p w14:paraId="232C3323" w14:textId="2217D6D6" w:rsidR="00663201" w:rsidRPr="001239EA" w:rsidRDefault="00663201" w:rsidP="008B470C">
            <w:pPr>
              <w:tabs>
                <w:tab w:val="left" w:pos="3285"/>
              </w:tabs>
              <w:spacing w:after="160" w:line="276" w:lineRule="auto"/>
              <w:contextualSpacing/>
              <w:jc w:val="both"/>
              <w:rPr>
                <w:color w:val="000000" w:themeColor="text1"/>
              </w:rPr>
            </w:pPr>
          </w:p>
        </w:tc>
      </w:tr>
      <w:tr w:rsidR="007406A7" w:rsidRPr="00EE02E2" w14:paraId="30AD2969" w14:textId="77777777" w:rsidTr="008B470C">
        <w:trPr>
          <w:trHeight w:val="479"/>
        </w:trPr>
        <w:tc>
          <w:tcPr>
            <w:tcW w:w="1135" w:type="dxa"/>
            <w:tcBorders>
              <w:top w:val="single" w:sz="4" w:space="0" w:color="auto"/>
              <w:left w:val="single" w:sz="4" w:space="0" w:color="auto"/>
              <w:bottom w:val="single" w:sz="4" w:space="0" w:color="auto"/>
              <w:right w:val="single" w:sz="4" w:space="0" w:color="auto"/>
            </w:tcBorders>
          </w:tcPr>
          <w:p w14:paraId="6753194C"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79FE6D1F" w14:textId="4611F88F" w:rsidR="007406A7" w:rsidRPr="001239EA" w:rsidRDefault="00A45F92" w:rsidP="00341327">
            <w:pPr>
              <w:jc w:val="both"/>
              <w:rPr>
                <w:rFonts w:eastAsiaTheme="minorHAnsi"/>
                <w:color w:val="000000" w:themeColor="text1"/>
              </w:rPr>
            </w:pPr>
            <w:proofErr w:type="spellStart"/>
            <w:r w:rsidRPr="001239EA">
              <w:rPr>
                <w:rFonts w:eastAsia="MS Mincho"/>
                <w:color w:val="000000" w:themeColor="text1"/>
                <w:lang w:val="en-US" w:eastAsia="en-US"/>
              </w:rPr>
              <w:t>Naj</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ima</w:t>
            </w:r>
            <w:proofErr w:type="spellEnd"/>
            <w:r w:rsidRPr="001239EA">
              <w:rPr>
                <w:rFonts w:eastAsia="MS Mincho"/>
                <w:color w:val="000000" w:themeColor="text1"/>
                <w:lang w:val="en-US" w:eastAsia="en-US"/>
              </w:rPr>
              <w:t xml:space="preserve"> UVC </w:t>
            </w:r>
            <w:proofErr w:type="spellStart"/>
            <w:r w:rsidRPr="001239EA">
              <w:rPr>
                <w:rFonts w:eastAsia="MS Mincho"/>
                <w:color w:val="000000" w:themeColor="text1"/>
                <w:lang w:val="en-US" w:eastAsia="en-US"/>
              </w:rPr>
              <w:t>svetlobo</w:t>
            </w:r>
            <w:proofErr w:type="spellEnd"/>
            <w:r w:rsidRPr="001239EA">
              <w:rPr>
                <w:rFonts w:eastAsia="MS Mincho"/>
                <w:color w:val="000000" w:themeColor="text1"/>
                <w:lang w:val="en-US" w:eastAsia="en-US"/>
              </w:rPr>
              <w:t xml:space="preserve"> za </w:t>
            </w:r>
            <w:proofErr w:type="spellStart"/>
            <w:r w:rsidRPr="001239EA">
              <w:rPr>
                <w:rFonts w:eastAsia="MS Mincho"/>
                <w:color w:val="000000" w:themeColor="text1"/>
                <w:lang w:val="en-US" w:eastAsia="en-US"/>
              </w:rPr>
              <w:t>notranjo</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dezinfekcijo</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optičnega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čitalnika</w:t>
            </w:r>
            <w:proofErr w:type="spellEnd"/>
          </w:p>
        </w:tc>
      </w:tr>
      <w:tr w:rsidR="007406A7" w:rsidRPr="00EE02E2" w14:paraId="703A36E0" w14:textId="77777777" w:rsidTr="007974D6">
        <w:tc>
          <w:tcPr>
            <w:tcW w:w="1135" w:type="dxa"/>
            <w:tcBorders>
              <w:top w:val="single" w:sz="4" w:space="0" w:color="auto"/>
              <w:left w:val="single" w:sz="4" w:space="0" w:color="auto"/>
              <w:bottom w:val="single" w:sz="4" w:space="0" w:color="auto"/>
              <w:right w:val="single" w:sz="4" w:space="0" w:color="auto"/>
            </w:tcBorders>
          </w:tcPr>
          <w:p w14:paraId="7E1A7164"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577CF7C5" w14:textId="3A795A2B" w:rsidR="007406A7" w:rsidRPr="001239EA" w:rsidRDefault="00A45F92" w:rsidP="00341327">
            <w:pPr>
              <w:jc w:val="both"/>
              <w:rPr>
                <w:rFonts w:eastAsiaTheme="minorHAnsi"/>
                <w:bCs/>
                <w:color w:val="000000" w:themeColor="text1"/>
              </w:rPr>
            </w:pPr>
            <w:r w:rsidRPr="001239EA">
              <w:rPr>
                <w:color w:val="000000" w:themeColor="text1"/>
              </w:rPr>
              <w:t>Vsebovati mora nastavke za skeniranje različnih velikosti, ki se lahko sterilizirajo. En nastavek mora prenesti vsaj 150 ciklov sterilizacije</w:t>
            </w:r>
          </w:p>
        </w:tc>
      </w:tr>
      <w:tr w:rsidR="007406A7" w:rsidRPr="00EE02E2" w14:paraId="30268A07" w14:textId="77777777" w:rsidTr="007974D6">
        <w:tc>
          <w:tcPr>
            <w:tcW w:w="1135" w:type="dxa"/>
            <w:tcBorders>
              <w:top w:val="single" w:sz="4" w:space="0" w:color="auto"/>
              <w:left w:val="single" w:sz="4" w:space="0" w:color="auto"/>
              <w:bottom w:val="single" w:sz="4" w:space="0" w:color="auto"/>
              <w:right w:val="single" w:sz="4" w:space="0" w:color="auto"/>
            </w:tcBorders>
          </w:tcPr>
          <w:p w14:paraId="43320E6C"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44BD696B" w14:textId="5C8503C1" w:rsidR="007406A7" w:rsidRDefault="00663201" w:rsidP="008B470C">
            <w:pPr>
              <w:jc w:val="both"/>
              <w:rPr>
                <w:rFonts w:eastAsia="MS Mincho"/>
                <w:color w:val="000000" w:themeColor="text1"/>
                <w:lang w:val="en-US" w:eastAsia="en-US"/>
              </w:rPr>
            </w:pPr>
            <w:proofErr w:type="spellStart"/>
            <w:r>
              <w:rPr>
                <w:rFonts w:eastAsia="MS Mincho"/>
                <w:color w:val="000000" w:themeColor="text1"/>
                <w:lang w:val="en-US" w:eastAsia="en-US"/>
              </w:rPr>
              <w:t>Vsebovati</w:t>
            </w:r>
            <w:proofErr w:type="spellEnd"/>
            <w:r>
              <w:rPr>
                <w:rFonts w:eastAsia="MS Mincho"/>
                <w:color w:val="000000" w:themeColor="text1"/>
                <w:lang w:val="en-US" w:eastAsia="en-US"/>
              </w:rPr>
              <w:t xml:space="preserve"> mora</w:t>
            </w:r>
            <w:r w:rsidR="00A45F92" w:rsidRPr="001239EA">
              <w:rPr>
                <w:rFonts w:eastAsia="MS Mincho"/>
                <w:color w:val="000000" w:themeColor="text1"/>
                <w:lang w:val="en-US" w:eastAsia="en-US"/>
              </w:rPr>
              <w:t xml:space="preserve"> </w:t>
            </w:r>
            <w:proofErr w:type="spellStart"/>
            <w:r w:rsidR="00A45F92" w:rsidRPr="001239EA">
              <w:rPr>
                <w:rFonts w:eastAsia="MS Mincho"/>
                <w:color w:val="000000" w:themeColor="text1"/>
                <w:lang w:val="en-US" w:eastAsia="en-US"/>
              </w:rPr>
              <w:t>sistem</w:t>
            </w:r>
            <w:proofErr w:type="spellEnd"/>
            <w:r w:rsidR="00A45F92" w:rsidRPr="001239EA">
              <w:rPr>
                <w:rFonts w:eastAsia="MS Mincho"/>
                <w:color w:val="000000" w:themeColor="text1"/>
                <w:lang w:val="en-US" w:eastAsia="en-US"/>
              </w:rPr>
              <w:t xml:space="preserve"> </w:t>
            </w:r>
            <w:proofErr w:type="spellStart"/>
            <w:r w:rsidR="00A45F92" w:rsidRPr="001239EA">
              <w:rPr>
                <w:rFonts w:eastAsia="MS Mincho"/>
                <w:color w:val="000000" w:themeColor="text1"/>
                <w:lang w:val="en-US" w:eastAsia="en-US"/>
              </w:rPr>
              <w:t>preprečevanja</w:t>
            </w:r>
            <w:proofErr w:type="spellEnd"/>
            <w:r w:rsidR="00A45F92" w:rsidRPr="001239EA">
              <w:rPr>
                <w:rFonts w:eastAsia="MS Mincho"/>
                <w:color w:val="000000" w:themeColor="text1"/>
                <w:lang w:val="en-US" w:eastAsia="en-US"/>
              </w:rPr>
              <w:t xml:space="preserve"> </w:t>
            </w:r>
            <w:proofErr w:type="spellStart"/>
            <w:r w:rsidR="00A45F92" w:rsidRPr="001239EA">
              <w:rPr>
                <w:rFonts w:eastAsia="MS Mincho"/>
                <w:color w:val="000000" w:themeColor="text1"/>
                <w:lang w:val="en-US" w:eastAsia="en-US"/>
              </w:rPr>
              <w:t>rosenja</w:t>
            </w:r>
            <w:proofErr w:type="spellEnd"/>
            <w:r w:rsidR="00A45F92" w:rsidRPr="001239EA">
              <w:rPr>
                <w:rFonts w:eastAsia="MS Mincho"/>
                <w:color w:val="000000" w:themeColor="text1"/>
                <w:lang w:val="en-US" w:eastAsia="en-US"/>
              </w:rPr>
              <w:t xml:space="preserve"> </w:t>
            </w:r>
            <w:proofErr w:type="spellStart"/>
            <w:r w:rsidR="00A45F92" w:rsidRPr="001239EA">
              <w:rPr>
                <w:rFonts w:eastAsia="MS Mincho"/>
                <w:color w:val="000000" w:themeColor="text1"/>
                <w:lang w:val="en-US" w:eastAsia="en-US"/>
              </w:rPr>
              <w:t>nastavka</w:t>
            </w:r>
            <w:proofErr w:type="spellEnd"/>
            <w:r w:rsidR="00A45F92" w:rsidRPr="001239EA">
              <w:rPr>
                <w:rFonts w:eastAsia="MS Mincho"/>
                <w:color w:val="000000" w:themeColor="text1"/>
                <w:lang w:val="en-US" w:eastAsia="en-US"/>
              </w:rPr>
              <w:t xml:space="preserve"> med </w:t>
            </w:r>
            <w:proofErr w:type="spellStart"/>
            <w:r w:rsidR="00A45F92" w:rsidRPr="001239EA">
              <w:rPr>
                <w:rFonts w:eastAsia="MS Mincho"/>
                <w:color w:val="000000" w:themeColor="text1"/>
                <w:lang w:val="en-US" w:eastAsia="en-US"/>
              </w:rPr>
              <w:t>skeniranjem</w:t>
            </w:r>
            <w:proofErr w:type="spellEnd"/>
          </w:p>
          <w:p w14:paraId="22D067B0" w14:textId="2BA71AD7" w:rsidR="00663201" w:rsidRPr="001239EA" w:rsidRDefault="00663201" w:rsidP="008B470C">
            <w:pPr>
              <w:jc w:val="both"/>
              <w:rPr>
                <w:rFonts w:eastAsia="Calibri"/>
                <w:bCs/>
                <w:color w:val="000000" w:themeColor="text1"/>
              </w:rPr>
            </w:pPr>
          </w:p>
        </w:tc>
      </w:tr>
      <w:tr w:rsidR="007406A7" w:rsidRPr="00EE02E2" w14:paraId="0243131A" w14:textId="77777777" w:rsidTr="007974D6">
        <w:tc>
          <w:tcPr>
            <w:tcW w:w="1135" w:type="dxa"/>
            <w:tcBorders>
              <w:top w:val="single" w:sz="4" w:space="0" w:color="auto"/>
              <w:left w:val="single" w:sz="4" w:space="0" w:color="auto"/>
              <w:bottom w:val="single" w:sz="4" w:space="0" w:color="auto"/>
              <w:right w:val="single" w:sz="4" w:space="0" w:color="auto"/>
            </w:tcBorders>
          </w:tcPr>
          <w:p w14:paraId="518A0622"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371A2D27" w14:textId="727D4360" w:rsidR="007406A7" w:rsidRPr="001239EA" w:rsidRDefault="00A45F92" w:rsidP="00341327">
            <w:pPr>
              <w:jc w:val="both"/>
              <w:rPr>
                <w:rFonts w:eastAsia="Calibri"/>
                <w:bCs/>
                <w:color w:val="000000" w:themeColor="text1"/>
              </w:rPr>
            </w:pPr>
            <w:proofErr w:type="spellStart"/>
            <w:r w:rsidRPr="001239EA">
              <w:rPr>
                <w:rFonts w:eastAsia="MS Mincho"/>
                <w:color w:val="000000" w:themeColor="text1"/>
                <w:lang w:val="en-US" w:eastAsia="en-US"/>
              </w:rPr>
              <w:t>Natančnost</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skeniranja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na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zobni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lok</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naj</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bo</w:t>
            </w:r>
            <w:proofErr w:type="spellEnd"/>
            <w:r w:rsidRPr="001239EA">
              <w:rPr>
                <w:rFonts w:eastAsia="MS Mincho"/>
                <w:color w:val="000000" w:themeColor="text1"/>
                <w:lang w:val="en-US" w:eastAsia="en-US"/>
              </w:rPr>
              <w:t xml:space="preserve"> do 40 </w:t>
            </w:r>
            <w:proofErr w:type="spellStart"/>
            <w:r w:rsidRPr="001239EA">
              <w:rPr>
                <w:rFonts w:eastAsia="MS Mincho"/>
                <w:color w:val="000000" w:themeColor="text1"/>
                <w:lang w:val="en-US" w:eastAsia="en-US"/>
              </w:rPr>
              <w:t>mikrometrov</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ali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enakovredno</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skladno</w:t>
            </w:r>
            <w:proofErr w:type="spellEnd"/>
            <w:r w:rsidRPr="001239EA">
              <w:rPr>
                <w:rFonts w:eastAsia="MS Mincho"/>
                <w:color w:val="000000" w:themeColor="text1"/>
                <w:lang w:val="en-US" w:eastAsia="en-US"/>
              </w:rPr>
              <w:t xml:space="preserve"> z ISO 12836 </w:t>
            </w:r>
            <w:proofErr w:type="spellStart"/>
            <w:r w:rsidRPr="001239EA">
              <w:rPr>
                <w:rFonts w:eastAsia="MS Mincho"/>
                <w:color w:val="000000" w:themeColor="text1"/>
                <w:lang w:val="en-US" w:eastAsia="en-US"/>
              </w:rPr>
              <w:t>ali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primerljivim</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standar</w:t>
            </w:r>
            <w:r w:rsidR="00251449">
              <w:rPr>
                <w:rFonts w:eastAsia="MS Mincho"/>
                <w:color w:val="000000" w:themeColor="text1"/>
                <w:lang w:val="en-US" w:eastAsia="en-US"/>
              </w:rPr>
              <w:t>d</w:t>
            </w:r>
            <w:r w:rsidRPr="001239EA">
              <w:rPr>
                <w:rFonts w:eastAsia="MS Mincho"/>
                <w:color w:val="000000" w:themeColor="text1"/>
                <w:lang w:val="en-US" w:eastAsia="en-US"/>
              </w:rPr>
              <w:t>om</w:t>
            </w:r>
            <w:proofErr w:type="spellEnd"/>
          </w:p>
        </w:tc>
      </w:tr>
      <w:tr w:rsidR="007406A7" w:rsidRPr="00EE02E2" w14:paraId="50EDEF8A" w14:textId="77777777" w:rsidTr="007974D6">
        <w:tc>
          <w:tcPr>
            <w:tcW w:w="1135" w:type="dxa"/>
            <w:tcBorders>
              <w:top w:val="single" w:sz="4" w:space="0" w:color="auto"/>
              <w:left w:val="single" w:sz="4" w:space="0" w:color="auto"/>
              <w:bottom w:val="single" w:sz="4" w:space="0" w:color="auto"/>
              <w:right w:val="single" w:sz="4" w:space="0" w:color="auto"/>
            </w:tcBorders>
          </w:tcPr>
          <w:p w14:paraId="62408F6E" w14:textId="77777777" w:rsidR="007406A7" w:rsidRPr="008B470C"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3DC11F3A" w14:textId="52D023C7" w:rsidR="007406A7" w:rsidRDefault="00A45F92" w:rsidP="008B470C">
            <w:pPr>
              <w:jc w:val="both"/>
              <w:rPr>
                <w:rFonts w:eastAsia="MS Mincho"/>
                <w:color w:val="000000" w:themeColor="text1"/>
                <w:lang w:val="en-US" w:eastAsia="en-US"/>
              </w:rPr>
            </w:pPr>
            <w:proofErr w:type="spellStart"/>
            <w:r w:rsidRPr="001239EA">
              <w:rPr>
                <w:rFonts w:eastAsia="MS Mincho"/>
                <w:color w:val="000000" w:themeColor="text1"/>
                <w:lang w:val="en-US" w:eastAsia="en-US"/>
              </w:rPr>
              <w:t>Hitrost</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skeniranja</w:t>
            </w:r>
            <w:proofErr w:type="spellEnd"/>
            <w:r w:rsidRPr="001239EA">
              <w:rPr>
                <w:rFonts w:eastAsia="MS Mincho"/>
                <w:color w:val="000000" w:themeColor="text1"/>
                <w:lang w:val="en-US" w:eastAsia="en-US"/>
              </w:rPr>
              <w:t xml:space="preserve">: </w:t>
            </w:r>
            <w:r w:rsidRPr="00FD71EC">
              <w:rPr>
                <w:rFonts w:eastAsia="MS Mincho"/>
                <w:strike/>
                <w:color w:val="000000" w:themeColor="text1"/>
                <w:lang w:val="en-US" w:eastAsia="en-US"/>
              </w:rPr>
              <w:t>do</w:t>
            </w:r>
            <w:r w:rsidR="00FD71EC">
              <w:rPr>
                <w:rFonts w:eastAsia="MS Mincho"/>
                <w:color w:val="000000" w:themeColor="text1"/>
                <w:lang w:val="en-US" w:eastAsia="en-US"/>
              </w:rPr>
              <w:t xml:space="preserve"> </w:t>
            </w:r>
            <w:proofErr w:type="spellStart"/>
            <w:r w:rsidR="00FD71EC" w:rsidRPr="00FD71EC">
              <w:rPr>
                <w:rFonts w:eastAsia="MS Mincho"/>
                <w:color w:val="FF0000"/>
                <w:lang w:val="en-US" w:eastAsia="en-US"/>
              </w:rPr>
              <w:t>vsaj</w:t>
            </w:r>
            <w:proofErr w:type="spellEnd"/>
            <w:r w:rsidRPr="001239EA">
              <w:rPr>
                <w:rFonts w:eastAsia="MS Mincho"/>
                <w:color w:val="000000" w:themeColor="text1"/>
                <w:lang w:val="en-US" w:eastAsia="en-US"/>
              </w:rPr>
              <w:t xml:space="preserve"> 70 FPS </w:t>
            </w:r>
            <w:proofErr w:type="spellStart"/>
            <w:r w:rsidRPr="001239EA">
              <w:rPr>
                <w:rFonts w:eastAsia="MS Mincho"/>
                <w:color w:val="000000" w:themeColor="text1"/>
                <w:lang w:val="en-US" w:eastAsia="en-US"/>
              </w:rPr>
              <w:t>ali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enakovredno</w:t>
            </w:r>
            <w:proofErr w:type="spellEnd"/>
          </w:p>
          <w:p w14:paraId="61CB57A3" w14:textId="670173B7" w:rsidR="00663201" w:rsidRPr="001239EA" w:rsidRDefault="00663201" w:rsidP="008B470C">
            <w:pPr>
              <w:jc w:val="both"/>
              <w:rPr>
                <w:rFonts w:eastAsia="Calibri"/>
                <w:bCs/>
                <w:color w:val="000000" w:themeColor="text1"/>
              </w:rPr>
            </w:pPr>
          </w:p>
        </w:tc>
      </w:tr>
      <w:tr w:rsidR="007406A7" w:rsidRPr="00EE02E2" w14:paraId="0E9FFA60" w14:textId="77777777" w:rsidTr="007974D6">
        <w:tc>
          <w:tcPr>
            <w:tcW w:w="1135" w:type="dxa"/>
            <w:tcBorders>
              <w:top w:val="single" w:sz="4" w:space="0" w:color="auto"/>
              <w:left w:val="single" w:sz="4" w:space="0" w:color="auto"/>
              <w:bottom w:val="single" w:sz="4" w:space="0" w:color="auto"/>
              <w:right w:val="single" w:sz="4" w:space="0" w:color="auto"/>
            </w:tcBorders>
          </w:tcPr>
          <w:p w14:paraId="530B6D7A"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57286820" w14:textId="62B93532" w:rsidR="007406A7" w:rsidRPr="00EA247C" w:rsidRDefault="00A45F92" w:rsidP="008B470C">
            <w:pPr>
              <w:jc w:val="both"/>
              <w:rPr>
                <w:rFonts w:eastAsia="MS Mincho"/>
                <w:color w:val="FF0000"/>
                <w:lang w:val="en-US" w:eastAsia="en-US"/>
              </w:rPr>
            </w:pPr>
            <w:proofErr w:type="spellStart"/>
            <w:r w:rsidRPr="001239EA">
              <w:rPr>
                <w:rFonts w:eastAsia="MS Mincho"/>
                <w:color w:val="000000" w:themeColor="text1"/>
                <w:lang w:val="en-US" w:eastAsia="en-US"/>
              </w:rPr>
              <w:t>Željena</w:t>
            </w:r>
            <w:proofErr w:type="spellEnd"/>
            <w:r w:rsidRPr="001239EA">
              <w:rPr>
                <w:rFonts w:eastAsia="MS Mincho"/>
                <w:color w:val="000000" w:themeColor="text1"/>
                <w:lang w:val="en-US" w:eastAsia="en-US"/>
              </w:rPr>
              <w:t xml:space="preserve"> je </w:t>
            </w:r>
            <w:proofErr w:type="spellStart"/>
            <w:r w:rsidRPr="001239EA">
              <w:rPr>
                <w:rFonts w:eastAsia="MS Mincho"/>
                <w:color w:val="000000" w:themeColor="text1"/>
                <w:lang w:val="en-US" w:eastAsia="en-US"/>
              </w:rPr>
              <w:t>najnovejša</w:t>
            </w:r>
            <w:proofErr w:type="spellEnd"/>
            <w:r w:rsidRPr="001239EA">
              <w:rPr>
                <w:rFonts w:eastAsia="MS Mincho"/>
                <w:color w:val="000000" w:themeColor="text1"/>
                <w:lang w:val="en-US" w:eastAsia="en-US"/>
              </w:rPr>
              <w:t xml:space="preserve"> 10-bitna </w:t>
            </w:r>
            <w:proofErr w:type="spellStart"/>
            <w:r w:rsidRPr="001239EA">
              <w:rPr>
                <w:rFonts w:eastAsia="MS Mincho"/>
                <w:color w:val="000000" w:themeColor="text1"/>
                <w:lang w:val="en-US" w:eastAsia="en-US"/>
              </w:rPr>
              <w:t>tehnologija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kamer</w:t>
            </w:r>
            <w:proofErr w:type="spellEnd"/>
            <w:r w:rsidR="00EA247C">
              <w:rPr>
                <w:rFonts w:eastAsia="MS Mincho"/>
                <w:color w:val="000000" w:themeColor="text1"/>
                <w:lang w:val="en-US" w:eastAsia="en-US"/>
              </w:rPr>
              <w:t xml:space="preserve">, </w:t>
            </w:r>
            <w:proofErr w:type="spellStart"/>
            <w:r w:rsidR="00824AF6">
              <w:rPr>
                <w:rFonts w:eastAsia="MS Mincho"/>
                <w:color w:val="FF0000"/>
                <w:lang w:val="en-US" w:eastAsia="en-US"/>
              </w:rPr>
              <w:t>zahtevana</w:t>
            </w:r>
            <w:proofErr w:type="spellEnd"/>
            <w:r w:rsidR="00EA247C" w:rsidRPr="00EA247C">
              <w:rPr>
                <w:rFonts w:eastAsia="MS Mincho"/>
                <w:color w:val="FF0000"/>
                <w:lang w:val="en-US" w:eastAsia="en-US"/>
              </w:rPr>
              <w:t xml:space="preserve"> pa</w:t>
            </w:r>
            <w:r w:rsidR="00F96312">
              <w:rPr>
                <w:rFonts w:eastAsia="MS Mincho"/>
                <w:color w:val="FF0000"/>
                <w:lang w:val="en-US" w:eastAsia="en-US"/>
              </w:rPr>
              <w:t xml:space="preserve"> </w:t>
            </w:r>
            <w:proofErr w:type="spellStart"/>
            <w:r w:rsidR="00EA247C" w:rsidRPr="00EA247C">
              <w:rPr>
                <w:rFonts w:eastAsia="MS Mincho"/>
                <w:color w:val="FF0000"/>
                <w:lang w:val="en-US" w:eastAsia="en-US"/>
              </w:rPr>
              <w:t>vsaj</w:t>
            </w:r>
            <w:proofErr w:type="spellEnd"/>
            <w:r w:rsidR="00EA247C" w:rsidRPr="00EA247C">
              <w:rPr>
                <w:rFonts w:eastAsia="MS Mincho"/>
                <w:color w:val="FF0000"/>
                <w:lang w:val="en-US" w:eastAsia="en-US"/>
              </w:rPr>
              <w:t xml:space="preserve"> 8-bitn</w:t>
            </w:r>
            <w:r w:rsidR="00F96312">
              <w:rPr>
                <w:rFonts w:eastAsia="MS Mincho"/>
                <w:color w:val="FF0000"/>
                <w:lang w:val="en-US" w:eastAsia="en-US"/>
              </w:rPr>
              <w:t>a</w:t>
            </w:r>
            <w:r w:rsidR="00EA247C" w:rsidRPr="00EA247C">
              <w:rPr>
                <w:rFonts w:eastAsia="MS Mincho"/>
                <w:color w:val="FF0000"/>
                <w:lang w:val="en-US" w:eastAsia="en-US"/>
              </w:rPr>
              <w:t xml:space="preserve"> </w:t>
            </w:r>
            <w:proofErr w:type="spellStart"/>
            <w:r w:rsidR="00EA247C" w:rsidRPr="00EA247C">
              <w:rPr>
                <w:rFonts w:eastAsia="MS Mincho"/>
                <w:color w:val="FF0000"/>
                <w:lang w:val="en-US" w:eastAsia="en-US"/>
              </w:rPr>
              <w:t>tehnologiji</w:t>
            </w:r>
            <w:proofErr w:type="spellEnd"/>
          </w:p>
          <w:p w14:paraId="7873D42F" w14:textId="34D7D58E" w:rsidR="00663201" w:rsidRPr="001239EA" w:rsidRDefault="00663201" w:rsidP="008B470C">
            <w:pPr>
              <w:jc w:val="both"/>
              <w:rPr>
                <w:rFonts w:eastAsia="Calibri"/>
                <w:bCs/>
                <w:color w:val="000000" w:themeColor="text1"/>
              </w:rPr>
            </w:pPr>
          </w:p>
        </w:tc>
      </w:tr>
      <w:tr w:rsidR="007406A7" w:rsidRPr="00EE02E2" w14:paraId="7E969769" w14:textId="77777777" w:rsidTr="007974D6">
        <w:tc>
          <w:tcPr>
            <w:tcW w:w="1135" w:type="dxa"/>
            <w:tcBorders>
              <w:top w:val="single" w:sz="4" w:space="0" w:color="auto"/>
              <w:left w:val="single" w:sz="4" w:space="0" w:color="auto"/>
              <w:bottom w:val="single" w:sz="4" w:space="0" w:color="auto"/>
              <w:right w:val="single" w:sz="4" w:space="0" w:color="auto"/>
            </w:tcBorders>
          </w:tcPr>
          <w:p w14:paraId="2A54EC8C"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17038F21" w14:textId="3E3E9B3A" w:rsidR="007406A7" w:rsidRPr="001239EA" w:rsidRDefault="00A45F92" w:rsidP="008B470C">
            <w:pPr>
              <w:jc w:val="both"/>
              <w:rPr>
                <w:rFonts w:eastAsia="Calibri"/>
                <w:bCs/>
                <w:color w:val="000000" w:themeColor="text1"/>
              </w:rPr>
            </w:pPr>
            <w:proofErr w:type="spellStart"/>
            <w:r w:rsidRPr="001239EA">
              <w:rPr>
                <w:rFonts w:eastAsia="MS Mincho"/>
                <w:color w:val="000000" w:themeColor="text1"/>
                <w:lang w:val="en-US" w:eastAsia="en-US"/>
              </w:rPr>
              <w:t>Teža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optičnega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čitalnika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naj</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bo</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čim</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manjša</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naj</w:t>
            </w:r>
            <w:proofErr w:type="spellEnd"/>
            <w:r w:rsidRPr="001239EA">
              <w:rPr>
                <w:rFonts w:eastAsia="MS Mincho"/>
                <w:color w:val="000000" w:themeColor="text1"/>
                <w:lang w:val="en-US" w:eastAsia="en-US"/>
              </w:rPr>
              <w:t xml:space="preserve"> ne </w:t>
            </w:r>
            <w:proofErr w:type="spellStart"/>
            <w:r w:rsidRPr="001239EA">
              <w:rPr>
                <w:rFonts w:eastAsia="MS Mincho"/>
                <w:color w:val="000000" w:themeColor="text1"/>
                <w:lang w:val="en-US" w:eastAsia="en-US"/>
              </w:rPr>
              <w:t>presega</w:t>
            </w:r>
            <w:proofErr w:type="spellEnd"/>
            <w:r w:rsidRPr="001239EA">
              <w:rPr>
                <w:rFonts w:eastAsia="MS Mincho"/>
                <w:color w:val="000000" w:themeColor="text1"/>
                <w:lang w:val="en-US" w:eastAsia="en-US"/>
              </w:rPr>
              <w:t xml:space="preserve"> 200 g </w:t>
            </w:r>
            <w:r w:rsidR="00070A49" w:rsidRPr="00070A49">
              <w:rPr>
                <w:rFonts w:eastAsia="MS Mincho"/>
                <w:color w:val="FF0000"/>
                <w:lang w:val="en-US" w:eastAsia="en-US"/>
              </w:rPr>
              <w:t>(+ 10%)</w:t>
            </w:r>
          </w:p>
        </w:tc>
      </w:tr>
      <w:tr w:rsidR="00A45F92" w:rsidRPr="00EE02E2" w14:paraId="3CFA8355" w14:textId="77777777" w:rsidTr="007974D6">
        <w:tc>
          <w:tcPr>
            <w:tcW w:w="1135" w:type="dxa"/>
            <w:tcBorders>
              <w:top w:val="single" w:sz="4" w:space="0" w:color="auto"/>
              <w:left w:val="single" w:sz="4" w:space="0" w:color="auto"/>
              <w:bottom w:val="single" w:sz="4" w:space="0" w:color="auto"/>
              <w:right w:val="single" w:sz="4" w:space="0" w:color="auto"/>
            </w:tcBorders>
          </w:tcPr>
          <w:p w14:paraId="244DD6D5" w14:textId="77777777" w:rsidR="00A45F92" w:rsidRPr="00663201" w:rsidRDefault="00A45F92"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3B8A02D9" w14:textId="77777777" w:rsidR="00A45F92" w:rsidRPr="001239EA" w:rsidRDefault="00A45F92" w:rsidP="008B470C">
            <w:pPr>
              <w:jc w:val="both"/>
              <w:rPr>
                <w:rFonts w:eastAsia="MS Mincho"/>
                <w:color w:val="000000" w:themeColor="text1"/>
                <w:lang w:val="en-US" w:eastAsia="en-US"/>
              </w:rPr>
            </w:pPr>
          </w:p>
          <w:p w14:paraId="593763BF" w14:textId="389C227D" w:rsidR="00A45F92" w:rsidRPr="001239EA" w:rsidRDefault="00A45F92" w:rsidP="008B470C">
            <w:pPr>
              <w:jc w:val="both"/>
              <w:rPr>
                <w:rFonts w:eastAsia="MS Mincho"/>
                <w:b/>
                <w:i/>
                <w:color w:val="000000" w:themeColor="text1"/>
                <w:lang w:val="en-US" w:eastAsia="en-US"/>
              </w:rPr>
            </w:pPr>
            <w:proofErr w:type="spellStart"/>
            <w:r w:rsidRPr="001239EA">
              <w:rPr>
                <w:rFonts w:eastAsia="MS Mincho"/>
                <w:b/>
                <w:i/>
                <w:color w:val="000000" w:themeColor="text1"/>
                <w:lang w:val="en-US" w:eastAsia="en-US"/>
              </w:rPr>
              <w:t>Prenosni</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računalnik</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naj</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bo</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vključen</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poleg</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optičnega</w:t>
            </w:r>
            <w:proofErr w:type="spellEnd"/>
            <w:r w:rsidRPr="001239EA">
              <w:rPr>
                <w:rFonts w:eastAsia="MS Mincho"/>
                <w:b/>
                <w:i/>
                <w:color w:val="000000" w:themeColor="text1"/>
                <w:lang w:val="en-US" w:eastAsia="en-US"/>
              </w:rPr>
              <w:t xml:space="preserve"> </w:t>
            </w:r>
            <w:proofErr w:type="spellStart"/>
            <w:r w:rsidRPr="001239EA">
              <w:rPr>
                <w:rFonts w:eastAsia="MS Mincho"/>
                <w:b/>
                <w:i/>
                <w:color w:val="000000" w:themeColor="text1"/>
                <w:lang w:val="en-US" w:eastAsia="en-US"/>
              </w:rPr>
              <w:t>čitalca</w:t>
            </w:r>
            <w:proofErr w:type="spellEnd"/>
          </w:p>
        </w:tc>
      </w:tr>
      <w:tr w:rsidR="00692142" w:rsidRPr="00EE02E2" w14:paraId="25E60AE7" w14:textId="77777777" w:rsidTr="007974D6">
        <w:tc>
          <w:tcPr>
            <w:tcW w:w="1135" w:type="dxa"/>
            <w:tcBorders>
              <w:top w:val="single" w:sz="4" w:space="0" w:color="auto"/>
              <w:left w:val="single" w:sz="4" w:space="0" w:color="auto"/>
              <w:bottom w:val="single" w:sz="4" w:space="0" w:color="auto"/>
              <w:right w:val="single" w:sz="4" w:space="0" w:color="auto"/>
            </w:tcBorders>
          </w:tcPr>
          <w:p w14:paraId="2DC652D5" w14:textId="77777777" w:rsidR="00692142" w:rsidRPr="00663201" w:rsidRDefault="00692142" w:rsidP="00652767">
            <w:pPr>
              <w:pStyle w:val="Odstavekseznama"/>
              <w:ind w:left="360"/>
              <w:contextualSpacing/>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2C647B97" w14:textId="279840AB" w:rsidR="00692142" w:rsidRPr="001239EA" w:rsidRDefault="00692142" w:rsidP="00F61332">
            <w:pPr>
              <w:ind w:left="708"/>
              <w:jc w:val="both"/>
              <w:rPr>
                <w:rFonts w:eastAsia="MS Mincho"/>
                <w:color w:val="000000" w:themeColor="text1"/>
                <w:lang w:val="en-US" w:eastAsia="en-US"/>
              </w:rPr>
            </w:pPr>
            <w:proofErr w:type="spellStart"/>
            <w:r w:rsidRPr="001239EA">
              <w:rPr>
                <w:rFonts w:eastAsia="MS Mincho"/>
                <w:color w:val="000000" w:themeColor="text1"/>
                <w:lang w:val="en-US" w:eastAsia="en-US"/>
              </w:rPr>
              <w:t>velikost</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ekrana</w:t>
            </w:r>
            <w:proofErr w:type="spellEnd"/>
            <w:r w:rsidRPr="001239EA">
              <w:rPr>
                <w:rFonts w:eastAsia="MS Mincho"/>
                <w:color w:val="000000" w:themeColor="text1"/>
                <w:lang w:val="en-US" w:eastAsia="en-US"/>
              </w:rPr>
              <w:t xml:space="preserve"> 16” </w:t>
            </w:r>
            <w:proofErr w:type="spellStart"/>
            <w:r w:rsidRPr="001239EA">
              <w:rPr>
                <w:rFonts w:eastAsia="MS Mincho"/>
                <w:color w:val="000000" w:themeColor="text1"/>
                <w:lang w:val="en-US" w:eastAsia="en-US"/>
              </w:rPr>
              <w:t>ali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več</w:t>
            </w:r>
            <w:proofErr w:type="spellEnd"/>
            <w:r w:rsidRPr="001239EA">
              <w:rPr>
                <w:rFonts w:eastAsia="MS Mincho"/>
                <w:color w:val="000000" w:themeColor="text1"/>
                <w:lang w:val="en-US" w:eastAsia="en-US"/>
              </w:rPr>
              <w:t>,</w:t>
            </w:r>
          </w:p>
        </w:tc>
      </w:tr>
      <w:tr w:rsidR="00692142" w:rsidRPr="00EE02E2" w14:paraId="3F37FCE2" w14:textId="77777777" w:rsidTr="007974D6">
        <w:tc>
          <w:tcPr>
            <w:tcW w:w="1135" w:type="dxa"/>
            <w:tcBorders>
              <w:top w:val="single" w:sz="4" w:space="0" w:color="auto"/>
              <w:left w:val="single" w:sz="4" w:space="0" w:color="auto"/>
              <w:bottom w:val="single" w:sz="4" w:space="0" w:color="auto"/>
              <w:right w:val="single" w:sz="4" w:space="0" w:color="auto"/>
            </w:tcBorders>
          </w:tcPr>
          <w:p w14:paraId="639226F3" w14:textId="77777777" w:rsidR="00692142" w:rsidRPr="00663201" w:rsidRDefault="00692142" w:rsidP="00663201">
            <w:pPr>
              <w:pStyle w:val="Odstavekseznama"/>
              <w:ind w:left="360"/>
              <w:contextualSpacing/>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78ED35DB" w14:textId="7C34E0F5" w:rsidR="00692142" w:rsidRPr="00963D2A" w:rsidRDefault="00D435A2" w:rsidP="00F61332">
            <w:pPr>
              <w:ind w:left="708"/>
              <w:jc w:val="both"/>
              <w:rPr>
                <w:rFonts w:eastAsia="MS Mincho"/>
                <w:color w:val="000000" w:themeColor="text1"/>
                <w:lang w:val="en-US" w:eastAsia="en-US"/>
              </w:rPr>
            </w:pPr>
            <w:r w:rsidRPr="00963D2A">
              <w:rPr>
                <w:rFonts w:eastAsia="MS Mincho"/>
                <w:color w:val="000000" w:themeColor="text1"/>
                <w:lang w:val="en-US" w:eastAsia="en-US"/>
              </w:rPr>
              <w:t xml:space="preserve">OS Windows 11 Pro 64-bit, v </w:t>
            </w:r>
            <w:proofErr w:type="spellStart"/>
            <w:r w:rsidRPr="00963D2A">
              <w:rPr>
                <w:rFonts w:eastAsia="MS Mincho"/>
                <w:color w:val="000000" w:themeColor="text1"/>
                <w:lang w:val="en-US" w:eastAsia="en-US"/>
              </w:rPr>
              <w:t>slovenskem</w:t>
            </w:r>
            <w:proofErr w:type="spellEnd"/>
            <w:r w:rsidRPr="00963D2A">
              <w:rPr>
                <w:rFonts w:eastAsia="MS Mincho"/>
                <w:color w:val="000000" w:themeColor="text1"/>
                <w:lang w:val="en-US" w:eastAsia="en-US"/>
              </w:rPr>
              <w:t xml:space="preserve"> </w:t>
            </w:r>
            <w:proofErr w:type="spellStart"/>
            <w:r w:rsidRPr="00963D2A">
              <w:rPr>
                <w:rFonts w:eastAsia="MS Mincho"/>
                <w:color w:val="000000" w:themeColor="text1"/>
                <w:lang w:val="en-US" w:eastAsia="en-US"/>
              </w:rPr>
              <w:t>jeziku</w:t>
            </w:r>
            <w:proofErr w:type="spellEnd"/>
          </w:p>
        </w:tc>
      </w:tr>
      <w:tr w:rsidR="00692142" w:rsidRPr="00EE02E2" w14:paraId="5B2D0661" w14:textId="77777777" w:rsidTr="007974D6">
        <w:tc>
          <w:tcPr>
            <w:tcW w:w="1135" w:type="dxa"/>
            <w:tcBorders>
              <w:top w:val="single" w:sz="4" w:space="0" w:color="auto"/>
              <w:left w:val="single" w:sz="4" w:space="0" w:color="auto"/>
              <w:bottom w:val="single" w:sz="4" w:space="0" w:color="auto"/>
              <w:right w:val="single" w:sz="4" w:space="0" w:color="auto"/>
            </w:tcBorders>
          </w:tcPr>
          <w:p w14:paraId="03279EDC" w14:textId="77777777" w:rsidR="00692142" w:rsidRPr="00663201" w:rsidRDefault="00692142" w:rsidP="00663201">
            <w:pPr>
              <w:pStyle w:val="Odstavekseznama"/>
              <w:ind w:left="360"/>
              <w:contextualSpacing/>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2205FFA4" w14:textId="780E3E46" w:rsidR="00692142" w:rsidRPr="00963D2A" w:rsidRDefault="00692142" w:rsidP="00F61332">
            <w:pPr>
              <w:ind w:left="708"/>
              <w:jc w:val="both"/>
              <w:rPr>
                <w:rFonts w:eastAsia="MS Mincho"/>
                <w:color w:val="000000" w:themeColor="text1"/>
                <w:lang w:val="en-US" w:eastAsia="en-US"/>
              </w:rPr>
            </w:pPr>
            <w:r w:rsidRPr="00963D2A">
              <w:rPr>
                <w:rFonts w:eastAsia="MS Mincho"/>
                <w:color w:val="000000" w:themeColor="text1"/>
                <w:lang w:val="en-US" w:eastAsia="en-US"/>
              </w:rPr>
              <w:t xml:space="preserve">RAM 32 GB </w:t>
            </w:r>
            <w:proofErr w:type="spellStart"/>
            <w:r w:rsidRPr="00963D2A">
              <w:rPr>
                <w:rFonts w:eastAsia="MS Mincho"/>
                <w:color w:val="000000" w:themeColor="text1"/>
                <w:lang w:val="en-US" w:eastAsia="en-US"/>
              </w:rPr>
              <w:t>ali</w:t>
            </w:r>
            <w:proofErr w:type="spellEnd"/>
            <w:r w:rsidRPr="00963D2A">
              <w:rPr>
                <w:rFonts w:eastAsia="MS Mincho"/>
                <w:color w:val="000000" w:themeColor="text1"/>
                <w:lang w:val="en-US" w:eastAsia="en-US"/>
              </w:rPr>
              <w:t xml:space="preserve"> </w:t>
            </w:r>
            <w:proofErr w:type="spellStart"/>
            <w:r w:rsidRPr="00963D2A">
              <w:rPr>
                <w:rFonts w:eastAsia="MS Mincho"/>
                <w:color w:val="000000" w:themeColor="text1"/>
                <w:lang w:val="en-US" w:eastAsia="en-US"/>
              </w:rPr>
              <w:t>več</w:t>
            </w:r>
            <w:proofErr w:type="spellEnd"/>
            <w:r w:rsidRPr="00963D2A">
              <w:rPr>
                <w:rFonts w:eastAsia="MS Mincho"/>
                <w:color w:val="000000" w:themeColor="text1"/>
                <w:lang w:val="en-US" w:eastAsia="en-US"/>
              </w:rPr>
              <w:t>,</w:t>
            </w:r>
          </w:p>
        </w:tc>
      </w:tr>
      <w:tr w:rsidR="00692142" w:rsidRPr="00EE02E2" w14:paraId="71DE7551" w14:textId="77777777" w:rsidTr="007974D6">
        <w:tc>
          <w:tcPr>
            <w:tcW w:w="1135" w:type="dxa"/>
            <w:tcBorders>
              <w:top w:val="single" w:sz="4" w:space="0" w:color="auto"/>
              <w:left w:val="single" w:sz="4" w:space="0" w:color="auto"/>
              <w:bottom w:val="single" w:sz="4" w:space="0" w:color="auto"/>
              <w:right w:val="single" w:sz="4" w:space="0" w:color="auto"/>
            </w:tcBorders>
          </w:tcPr>
          <w:p w14:paraId="66B63E76" w14:textId="77777777" w:rsidR="00692142" w:rsidRPr="00663201" w:rsidRDefault="00692142" w:rsidP="00663201">
            <w:pPr>
              <w:pStyle w:val="Odstavekseznama"/>
              <w:ind w:left="360"/>
              <w:contextualSpacing/>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78871931" w14:textId="0A7C0652" w:rsidR="00692142" w:rsidRPr="00963D2A" w:rsidRDefault="00D435A2" w:rsidP="00F61332">
            <w:pPr>
              <w:ind w:left="708"/>
              <w:jc w:val="both"/>
              <w:rPr>
                <w:rFonts w:eastAsia="MS Mincho"/>
                <w:color w:val="000000" w:themeColor="text1"/>
                <w:lang w:val="en-US" w:eastAsia="en-US"/>
              </w:rPr>
            </w:pPr>
            <w:proofErr w:type="spellStart"/>
            <w:r w:rsidRPr="00963D2A">
              <w:rPr>
                <w:rFonts w:eastAsia="MS Mincho"/>
                <w:color w:val="000000" w:themeColor="text1"/>
                <w:lang w:val="en-US" w:eastAsia="en-US"/>
              </w:rPr>
              <w:t>NVMe</w:t>
            </w:r>
            <w:proofErr w:type="spellEnd"/>
            <w:r w:rsidRPr="00963D2A">
              <w:rPr>
                <w:rFonts w:eastAsia="MS Mincho"/>
                <w:color w:val="000000" w:themeColor="text1"/>
                <w:lang w:val="en-US" w:eastAsia="en-US"/>
              </w:rPr>
              <w:t xml:space="preserve"> M.2 1TB </w:t>
            </w:r>
            <w:proofErr w:type="spellStart"/>
            <w:r w:rsidRPr="00963D2A">
              <w:rPr>
                <w:rFonts w:eastAsia="MS Mincho"/>
                <w:color w:val="000000" w:themeColor="text1"/>
                <w:lang w:val="en-US" w:eastAsia="en-US"/>
              </w:rPr>
              <w:t>ali</w:t>
            </w:r>
            <w:proofErr w:type="spellEnd"/>
            <w:r w:rsidRPr="00963D2A">
              <w:rPr>
                <w:rFonts w:eastAsia="MS Mincho"/>
                <w:color w:val="000000" w:themeColor="text1"/>
                <w:lang w:val="en-US" w:eastAsia="en-US"/>
              </w:rPr>
              <w:t xml:space="preserve"> </w:t>
            </w:r>
            <w:proofErr w:type="spellStart"/>
            <w:r w:rsidRPr="00963D2A">
              <w:rPr>
                <w:rFonts w:eastAsia="MS Mincho"/>
                <w:color w:val="000000" w:themeColor="text1"/>
                <w:lang w:val="en-US" w:eastAsia="en-US"/>
              </w:rPr>
              <w:t>več</w:t>
            </w:r>
            <w:proofErr w:type="spellEnd"/>
            <w:r w:rsidRPr="00963D2A">
              <w:rPr>
                <w:rFonts w:eastAsia="MS Mincho"/>
                <w:color w:val="000000" w:themeColor="text1"/>
                <w:lang w:val="en-US" w:eastAsia="en-US"/>
              </w:rPr>
              <w:t>,</w:t>
            </w:r>
          </w:p>
        </w:tc>
      </w:tr>
      <w:tr w:rsidR="00692142" w:rsidRPr="00EE02E2" w14:paraId="46DDDC3F" w14:textId="77777777" w:rsidTr="007974D6">
        <w:tc>
          <w:tcPr>
            <w:tcW w:w="1135" w:type="dxa"/>
            <w:tcBorders>
              <w:top w:val="single" w:sz="4" w:space="0" w:color="auto"/>
              <w:left w:val="single" w:sz="4" w:space="0" w:color="auto"/>
              <w:bottom w:val="single" w:sz="4" w:space="0" w:color="auto"/>
              <w:right w:val="single" w:sz="4" w:space="0" w:color="auto"/>
            </w:tcBorders>
          </w:tcPr>
          <w:p w14:paraId="4E7058BD" w14:textId="77777777" w:rsidR="00692142" w:rsidRPr="00663201" w:rsidRDefault="00692142" w:rsidP="00663201">
            <w:pPr>
              <w:pStyle w:val="Odstavekseznama"/>
              <w:ind w:left="360"/>
              <w:contextualSpacing/>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4709325C" w14:textId="5745951F" w:rsidR="00692142" w:rsidRPr="001239EA" w:rsidRDefault="00692142" w:rsidP="00F61332">
            <w:pPr>
              <w:ind w:left="708"/>
              <w:jc w:val="both"/>
              <w:rPr>
                <w:rFonts w:eastAsia="MS Mincho"/>
                <w:color w:val="000000" w:themeColor="text1"/>
                <w:lang w:val="en-US" w:eastAsia="en-US"/>
              </w:rPr>
            </w:pPr>
            <w:proofErr w:type="spellStart"/>
            <w:r w:rsidRPr="001239EA">
              <w:rPr>
                <w:rFonts w:eastAsia="MS Mincho"/>
                <w:color w:val="000000" w:themeColor="text1"/>
                <w:lang w:val="en-US" w:eastAsia="en-US"/>
              </w:rPr>
              <w:t>Grafika</w:t>
            </w:r>
            <w:proofErr w:type="spellEnd"/>
            <w:r w:rsidRPr="001239EA">
              <w:rPr>
                <w:rFonts w:eastAsia="MS Mincho"/>
                <w:color w:val="000000" w:themeColor="text1"/>
                <w:lang w:val="en-US" w:eastAsia="en-US"/>
              </w:rPr>
              <w:t xml:space="preserve"> NVIDIA GeForce RTX 4070 8 GB </w:t>
            </w:r>
            <w:proofErr w:type="spellStart"/>
            <w:r w:rsidRPr="001239EA">
              <w:rPr>
                <w:rFonts w:eastAsia="MS Mincho"/>
                <w:color w:val="000000" w:themeColor="text1"/>
                <w:lang w:val="en-US" w:eastAsia="en-US"/>
              </w:rPr>
              <w:t>ali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več</w:t>
            </w:r>
            <w:proofErr w:type="spellEnd"/>
          </w:p>
        </w:tc>
      </w:tr>
      <w:tr w:rsidR="00692142" w:rsidRPr="00EE02E2" w14:paraId="6B5C53DE" w14:textId="77777777" w:rsidTr="007974D6">
        <w:tc>
          <w:tcPr>
            <w:tcW w:w="1135" w:type="dxa"/>
            <w:tcBorders>
              <w:top w:val="single" w:sz="4" w:space="0" w:color="auto"/>
              <w:left w:val="single" w:sz="4" w:space="0" w:color="auto"/>
              <w:bottom w:val="single" w:sz="4" w:space="0" w:color="auto"/>
              <w:right w:val="single" w:sz="4" w:space="0" w:color="auto"/>
            </w:tcBorders>
          </w:tcPr>
          <w:p w14:paraId="0878B323" w14:textId="77777777" w:rsidR="00692142" w:rsidRPr="00663201" w:rsidRDefault="00692142" w:rsidP="00663201">
            <w:pPr>
              <w:pStyle w:val="Odstavekseznama"/>
              <w:ind w:left="360"/>
              <w:contextualSpacing/>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197CFF56" w14:textId="596642AF" w:rsidR="00692142" w:rsidRPr="001239EA" w:rsidRDefault="00692142" w:rsidP="00F61332">
            <w:pPr>
              <w:ind w:left="708"/>
              <w:jc w:val="both"/>
              <w:rPr>
                <w:rFonts w:eastAsia="MS Mincho"/>
                <w:color w:val="000000" w:themeColor="text1"/>
                <w:lang w:val="en-US" w:eastAsia="en-US"/>
              </w:rPr>
            </w:pPr>
            <w:proofErr w:type="spellStart"/>
            <w:r w:rsidRPr="001239EA">
              <w:rPr>
                <w:rFonts w:eastAsia="MS Mincho"/>
                <w:color w:val="000000" w:themeColor="text1"/>
                <w:lang w:val="en-US" w:eastAsia="en-US"/>
              </w:rPr>
              <w:t>Procesor</w:t>
            </w:r>
            <w:proofErr w:type="spellEnd"/>
            <w:r w:rsidRPr="001239EA">
              <w:rPr>
                <w:rFonts w:eastAsia="MS Mincho"/>
                <w:color w:val="000000" w:themeColor="text1"/>
                <w:lang w:val="en-US" w:eastAsia="en-US"/>
              </w:rPr>
              <w:t xml:space="preserve"> Intel i7-13700H </w:t>
            </w:r>
            <w:proofErr w:type="spellStart"/>
            <w:r w:rsidRPr="001239EA">
              <w:rPr>
                <w:rFonts w:eastAsia="MS Mincho"/>
                <w:color w:val="000000" w:themeColor="text1"/>
                <w:lang w:val="en-US" w:eastAsia="en-US"/>
              </w:rPr>
              <w:t>ali</w:t>
            </w:r>
            <w:proofErr w:type="spellEnd"/>
            <w:r w:rsidRPr="001239EA">
              <w:rPr>
                <w:rFonts w:eastAsia="MS Mincho"/>
                <w:color w:val="000000" w:themeColor="text1"/>
                <w:lang w:val="en-US" w:eastAsia="en-US"/>
              </w:rPr>
              <w:t xml:space="preserve"> </w:t>
            </w:r>
            <w:proofErr w:type="spellStart"/>
            <w:r w:rsidRPr="001239EA">
              <w:rPr>
                <w:rFonts w:eastAsia="MS Mincho"/>
                <w:color w:val="000000" w:themeColor="text1"/>
                <w:lang w:val="en-US" w:eastAsia="en-US"/>
              </w:rPr>
              <w:t>več</w:t>
            </w:r>
            <w:proofErr w:type="spellEnd"/>
          </w:p>
        </w:tc>
      </w:tr>
      <w:tr w:rsidR="00A45F92" w:rsidRPr="00EE02E2" w14:paraId="0522AD13" w14:textId="77777777" w:rsidTr="007974D6">
        <w:tc>
          <w:tcPr>
            <w:tcW w:w="1135" w:type="dxa"/>
            <w:tcBorders>
              <w:top w:val="single" w:sz="4" w:space="0" w:color="auto"/>
              <w:left w:val="single" w:sz="4" w:space="0" w:color="auto"/>
              <w:bottom w:val="single" w:sz="4" w:space="0" w:color="auto"/>
              <w:right w:val="single" w:sz="4" w:space="0" w:color="auto"/>
            </w:tcBorders>
          </w:tcPr>
          <w:p w14:paraId="7605CADF" w14:textId="77777777" w:rsidR="00A45F92" w:rsidRPr="00EE02E2" w:rsidRDefault="00A45F92"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07A3E872" w14:textId="77777777" w:rsidR="00A45F92" w:rsidRDefault="00692142" w:rsidP="008B470C">
            <w:pPr>
              <w:jc w:val="both"/>
              <w:rPr>
                <w:color w:val="000000" w:themeColor="text1"/>
              </w:rPr>
            </w:pPr>
            <w:r w:rsidRPr="00405AF6">
              <w:rPr>
                <w:color w:val="000000" w:themeColor="text1"/>
              </w:rPr>
              <w:t>Vključen program za delovanje optičnega čitalnika z dodatnimi aplikacijam</w:t>
            </w:r>
            <w:r w:rsidR="00652767">
              <w:rPr>
                <w:color w:val="000000" w:themeColor="text1"/>
              </w:rPr>
              <w:t>i</w:t>
            </w:r>
          </w:p>
          <w:p w14:paraId="5744CABE" w14:textId="0ADE27A7" w:rsidR="00652767" w:rsidRPr="00405AF6" w:rsidRDefault="00652767" w:rsidP="008B470C">
            <w:pPr>
              <w:jc w:val="both"/>
              <w:rPr>
                <w:rFonts w:eastAsia="MS Mincho"/>
                <w:color w:val="000000" w:themeColor="text1"/>
                <w:sz w:val="22"/>
                <w:szCs w:val="22"/>
                <w:lang w:val="en-US" w:eastAsia="en-US"/>
              </w:rPr>
            </w:pPr>
          </w:p>
        </w:tc>
      </w:tr>
      <w:tr w:rsidR="00A45F92" w:rsidRPr="00EE02E2" w14:paraId="16103C23" w14:textId="77777777" w:rsidTr="007974D6">
        <w:tc>
          <w:tcPr>
            <w:tcW w:w="1135" w:type="dxa"/>
            <w:tcBorders>
              <w:top w:val="single" w:sz="4" w:space="0" w:color="auto"/>
              <w:left w:val="single" w:sz="4" w:space="0" w:color="auto"/>
              <w:bottom w:val="single" w:sz="4" w:space="0" w:color="auto"/>
              <w:right w:val="single" w:sz="4" w:space="0" w:color="auto"/>
            </w:tcBorders>
          </w:tcPr>
          <w:p w14:paraId="526C3AC2" w14:textId="054002CA" w:rsidR="00A45F92" w:rsidRPr="00652767" w:rsidRDefault="00A45F92"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1D16FDB8" w14:textId="2D50F1B0" w:rsidR="00A45F92" w:rsidRPr="00405AF6" w:rsidRDefault="00692142" w:rsidP="008B470C">
            <w:pPr>
              <w:jc w:val="both"/>
              <w:rPr>
                <w:rFonts w:eastAsia="MS Mincho"/>
                <w:color w:val="000000" w:themeColor="text1"/>
                <w:sz w:val="22"/>
                <w:szCs w:val="22"/>
                <w:lang w:val="en-US" w:eastAsia="en-US"/>
              </w:rPr>
            </w:pPr>
            <w:r w:rsidRPr="00405AF6">
              <w:rPr>
                <w:color w:val="000000" w:themeColor="text1"/>
              </w:rPr>
              <w:t>Možnost uporabe programa brez obveznosti nakupa optičnega čitalnika (polna verzija)</w:t>
            </w:r>
          </w:p>
        </w:tc>
      </w:tr>
      <w:tr w:rsidR="00A45F92" w:rsidRPr="00EE02E2" w14:paraId="4F01B8CF" w14:textId="77777777" w:rsidTr="007974D6">
        <w:tc>
          <w:tcPr>
            <w:tcW w:w="1135" w:type="dxa"/>
            <w:tcBorders>
              <w:top w:val="single" w:sz="4" w:space="0" w:color="auto"/>
              <w:left w:val="single" w:sz="4" w:space="0" w:color="auto"/>
              <w:bottom w:val="single" w:sz="4" w:space="0" w:color="auto"/>
              <w:right w:val="single" w:sz="4" w:space="0" w:color="auto"/>
            </w:tcBorders>
          </w:tcPr>
          <w:p w14:paraId="0066D9EE" w14:textId="77777777" w:rsidR="00A45F92" w:rsidRPr="00EE02E2" w:rsidRDefault="00A45F92"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7964FB1C" w14:textId="26F288BB" w:rsidR="00A45F92" w:rsidRPr="00A14DB9" w:rsidRDefault="00692142" w:rsidP="008B470C">
            <w:pPr>
              <w:jc w:val="both"/>
              <w:rPr>
                <w:color w:val="000000" w:themeColor="text1"/>
              </w:rPr>
            </w:pPr>
            <w:r w:rsidRPr="00405AF6">
              <w:rPr>
                <w:color w:val="000000" w:themeColor="text1"/>
              </w:rPr>
              <w:t xml:space="preserve">Program naj deluje na Windows 10/11 </w:t>
            </w:r>
            <w:r w:rsidRPr="00A14DB9">
              <w:rPr>
                <w:color w:val="000000" w:themeColor="text1"/>
              </w:rPr>
              <w:t xml:space="preserve">in </w:t>
            </w:r>
            <w:proofErr w:type="spellStart"/>
            <w:r w:rsidRPr="00A14DB9">
              <w:rPr>
                <w:color w:val="000000" w:themeColor="text1"/>
              </w:rPr>
              <w:t>MacOS</w:t>
            </w:r>
            <w:proofErr w:type="spellEnd"/>
            <w:r w:rsidR="00A14DB9" w:rsidRPr="00A14DB9">
              <w:rPr>
                <w:color w:val="000000" w:themeColor="text1"/>
              </w:rPr>
              <w:t xml:space="preserve"> </w:t>
            </w:r>
            <w:r w:rsidR="00A14DB9" w:rsidRPr="00B93921">
              <w:rPr>
                <w:color w:val="FF0000"/>
              </w:rPr>
              <w:t xml:space="preserve">(je </w:t>
            </w:r>
            <w:proofErr w:type="spellStart"/>
            <w:r w:rsidR="00A14DB9" w:rsidRPr="00B93921">
              <w:rPr>
                <w:color w:val="FF0000"/>
              </w:rPr>
              <w:t>zaželjen</w:t>
            </w:r>
            <w:proofErr w:type="spellEnd"/>
            <w:r w:rsidR="00A14DB9" w:rsidRPr="00B93921">
              <w:rPr>
                <w:color w:val="FF0000"/>
              </w:rPr>
              <w:t xml:space="preserve"> ni pa izključitveni dejavnik)</w:t>
            </w:r>
          </w:p>
          <w:p w14:paraId="04C32F7E" w14:textId="3619086D" w:rsidR="00652767" w:rsidRPr="00405AF6" w:rsidRDefault="00652767" w:rsidP="008B470C">
            <w:pPr>
              <w:jc w:val="both"/>
              <w:rPr>
                <w:rFonts w:eastAsia="MS Mincho"/>
                <w:color w:val="000000" w:themeColor="text1"/>
                <w:sz w:val="22"/>
                <w:szCs w:val="22"/>
                <w:lang w:val="en-US" w:eastAsia="en-US"/>
              </w:rPr>
            </w:pPr>
          </w:p>
        </w:tc>
      </w:tr>
      <w:tr w:rsidR="00A45F92" w:rsidRPr="00EE02E2" w14:paraId="4E84920C" w14:textId="77777777" w:rsidTr="007974D6">
        <w:tc>
          <w:tcPr>
            <w:tcW w:w="1135" w:type="dxa"/>
            <w:tcBorders>
              <w:top w:val="single" w:sz="4" w:space="0" w:color="auto"/>
              <w:left w:val="single" w:sz="4" w:space="0" w:color="auto"/>
              <w:bottom w:val="single" w:sz="4" w:space="0" w:color="auto"/>
              <w:right w:val="single" w:sz="4" w:space="0" w:color="auto"/>
            </w:tcBorders>
          </w:tcPr>
          <w:p w14:paraId="5F8B88DD" w14:textId="77777777" w:rsidR="00A45F92" w:rsidRPr="00EE02E2" w:rsidRDefault="00A45F92"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21194925" w14:textId="2314FB5C" w:rsidR="00A45F92" w:rsidRDefault="00692142" w:rsidP="008B470C">
            <w:pPr>
              <w:jc w:val="both"/>
              <w:rPr>
                <w:color w:val="000000" w:themeColor="text1"/>
              </w:rPr>
            </w:pPr>
            <w:r w:rsidRPr="00405AF6">
              <w:rPr>
                <w:color w:val="000000" w:themeColor="text1"/>
              </w:rPr>
              <w:t xml:space="preserve">Program mora omogočati brezplačno shranjevanje v </w:t>
            </w:r>
            <w:proofErr w:type="spellStart"/>
            <w:r w:rsidRPr="00405AF6">
              <w:rPr>
                <w:color w:val="000000" w:themeColor="text1"/>
              </w:rPr>
              <w:t>Cloud</w:t>
            </w:r>
            <w:proofErr w:type="spellEnd"/>
            <w:r w:rsidRPr="00405AF6">
              <w:rPr>
                <w:color w:val="000000" w:themeColor="text1"/>
              </w:rPr>
              <w:t xml:space="preserve"> in izvoz STL, </w:t>
            </w:r>
            <w:r w:rsidRPr="00B93921">
              <w:rPr>
                <w:color w:val="000000" w:themeColor="text1"/>
              </w:rPr>
              <w:t>OBJ</w:t>
            </w:r>
            <w:r w:rsidR="00B93921">
              <w:rPr>
                <w:color w:val="000000" w:themeColor="text1"/>
              </w:rPr>
              <w:t xml:space="preserve"> </w:t>
            </w:r>
            <w:r w:rsidR="00B93921" w:rsidRPr="00B93921">
              <w:rPr>
                <w:color w:val="FF0000"/>
              </w:rPr>
              <w:t xml:space="preserve">(je </w:t>
            </w:r>
            <w:proofErr w:type="spellStart"/>
            <w:r w:rsidR="00B93921" w:rsidRPr="00B93921">
              <w:rPr>
                <w:color w:val="FF0000"/>
              </w:rPr>
              <w:t>zaželjen</w:t>
            </w:r>
            <w:proofErr w:type="spellEnd"/>
            <w:r w:rsidR="00B93921" w:rsidRPr="00B93921">
              <w:rPr>
                <w:color w:val="FF0000"/>
              </w:rPr>
              <w:t xml:space="preserve"> ni pa izključitveni dejavnik)</w:t>
            </w:r>
            <w:r w:rsidRPr="00405AF6">
              <w:rPr>
                <w:color w:val="000000" w:themeColor="text1"/>
              </w:rPr>
              <w:t>, PLY</w:t>
            </w:r>
          </w:p>
          <w:p w14:paraId="070E66A6" w14:textId="3202663F" w:rsidR="00652767" w:rsidRPr="00405AF6" w:rsidRDefault="00652767" w:rsidP="008B470C">
            <w:pPr>
              <w:jc w:val="both"/>
              <w:rPr>
                <w:rFonts w:eastAsia="MS Mincho"/>
                <w:color w:val="000000" w:themeColor="text1"/>
                <w:sz w:val="22"/>
                <w:szCs w:val="22"/>
                <w:lang w:val="en-US" w:eastAsia="en-US"/>
              </w:rPr>
            </w:pPr>
          </w:p>
        </w:tc>
      </w:tr>
      <w:tr w:rsidR="00A45F92" w:rsidRPr="00EE02E2" w14:paraId="009864BC" w14:textId="77777777" w:rsidTr="007974D6">
        <w:tc>
          <w:tcPr>
            <w:tcW w:w="1135" w:type="dxa"/>
            <w:tcBorders>
              <w:top w:val="single" w:sz="4" w:space="0" w:color="auto"/>
              <w:left w:val="single" w:sz="4" w:space="0" w:color="auto"/>
              <w:bottom w:val="single" w:sz="4" w:space="0" w:color="auto"/>
              <w:right w:val="single" w:sz="4" w:space="0" w:color="auto"/>
            </w:tcBorders>
          </w:tcPr>
          <w:p w14:paraId="4B861ADD" w14:textId="77777777" w:rsidR="00A45F92" w:rsidRPr="00EE02E2" w:rsidRDefault="00A45F92"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44CC7FA8" w14:textId="77777777" w:rsidR="00A45F92" w:rsidRDefault="00692142" w:rsidP="008B470C">
            <w:pPr>
              <w:jc w:val="both"/>
              <w:rPr>
                <w:color w:val="000000" w:themeColor="text1"/>
              </w:rPr>
            </w:pPr>
            <w:r w:rsidRPr="00405AF6">
              <w:rPr>
                <w:color w:val="000000" w:themeColor="text1"/>
              </w:rPr>
              <w:t>Popolnoma odprt sistem za sprejemanje in pošiljanje datotek v druge programe</w:t>
            </w:r>
          </w:p>
          <w:p w14:paraId="72C166F9" w14:textId="6217C424" w:rsidR="00652767" w:rsidRPr="00405AF6" w:rsidRDefault="00652767" w:rsidP="008B470C">
            <w:pPr>
              <w:jc w:val="both"/>
              <w:rPr>
                <w:rFonts w:eastAsia="MS Mincho"/>
                <w:color w:val="000000" w:themeColor="text1"/>
                <w:sz w:val="22"/>
                <w:szCs w:val="22"/>
                <w:lang w:val="en-US" w:eastAsia="en-US"/>
              </w:rPr>
            </w:pPr>
          </w:p>
        </w:tc>
      </w:tr>
      <w:tr w:rsidR="007406A7" w:rsidRPr="00EE02E2" w14:paraId="0623CB2A" w14:textId="77777777" w:rsidTr="008B470C">
        <w:trPr>
          <w:trHeight w:val="353"/>
        </w:trPr>
        <w:tc>
          <w:tcPr>
            <w:tcW w:w="1135" w:type="dxa"/>
            <w:tcBorders>
              <w:top w:val="single" w:sz="4" w:space="0" w:color="auto"/>
              <w:left w:val="single" w:sz="4" w:space="0" w:color="auto"/>
              <w:bottom w:val="single" w:sz="4" w:space="0" w:color="auto"/>
              <w:right w:val="single" w:sz="4" w:space="0" w:color="auto"/>
            </w:tcBorders>
          </w:tcPr>
          <w:p w14:paraId="723BA0B6"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5A4997CC" w14:textId="77777777" w:rsidR="007406A7" w:rsidRDefault="00692142" w:rsidP="00341327">
            <w:pPr>
              <w:jc w:val="both"/>
              <w:rPr>
                <w:color w:val="000000" w:themeColor="text1"/>
              </w:rPr>
            </w:pPr>
            <w:r w:rsidRPr="00405AF6">
              <w:rPr>
                <w:color w:val="000000" w:themeColor="text1"/>
              </w:rPr>
              <w:t>Dostop v program tudi iz drugih računalnikov ali preko mobilne aplikacije</w:t>
            </w:r>
          </w:p>
          <w:p w14:paraId="749152D6" w14:textId="744A1D0E" w:rsidR="00652767" w:rsidRPr="00405AF6" w:rsidRDefault="00652767" w:rsidP="00341327">
            <w:pPr>
              <w:jc w:val="both"/>
              <w:rPr>
                <w:rFonts w:eastAsia="Calibri"/>
                <w:bCs/>
                <w:color w:val="000000" w:themeColor="text1"/>
                <w:sz w:val="22"/>
                <w:szCs w:val="22"/>
              </w:rPr>
            </w:pPr>
          </w:p>
        </w:tc>
      </w:tr>
      <w:tr w:rsidR="007406A7" w:rsidRPr="00EE02E2" w14:paraId="31D51218" w14:textId="77777777" w:rsidTr="007974D6">
        <w:tc>
          <w:tcPr>
            <w:tcW w:w="1135" w:type="dxa"/>
            <w:tcBorders>
              <w:top w:val="single" w:sz="4" w:space="0" w:color="auto"/>
              <w:left w:val="single" w:sz="4" w:space="0" w:color="auto"/>
              <w:bottom w:val="single" w:sz="4" w:space="0" w:color="auto"/>
              <w:right w:val="single" w:sz="4" w:space="0" w:color="auto"/>
            </w:tcBorders>
          </w:tcPr>
          <w:p w14:paraId="2635C1A2" w14:textId="77777777" w:rsidR="007406A7" w:rsidRPr="00430BAB" w:rsidRDefault="007406A7" w:rsidP="008B615E">
            <w:pPr>
              <w:pStyle w:val="Odstavekseznama"/>
              <w:numPr>
                <w:ilvl w:val="0"/>
                <w:numId w:val="52"/>
              </w:numPr>
              <w:contextualSpacing/>
              <w:jc w:val="center"/>
              <w:rPr>
                <w:rFonts w:eastAsia="Calibri"/>
                <w:bCs/>
                <w:color w:val="000000" w:themeColor="text1"/>
                <w:sz w:val="22"/>
                <w:szCs w:val="22"/>
              </w:rPr>
            </w:pPr>
          </w:p>
        </w:tc>
        <w:tc>
          <w:tcPr>
            <w:tcW w:w="8221" w:type="dxa"/>
            <w:tcBorders>
              <w:top w:val="single" w:sz="4" w:space="0" w:color="auto"/>
              <w:left w:val="single" w:sz="4" w:space="0" w:color="auto"/>
              <w:bottom w:val="single" w:sz="4" w:space="0" w:color="auto"/>
              <w:right w:val="single" w:sz="4" w:space="0" w:color="auto"/>
            </w:tcBorders>
          </w:tcPr>
          <w:p w14:paraId="4F2C9227" w14:textId="77777777" w:rsidR="007406A7" w:rsidRDefault="00692142" w:rsidP="008B470C">
            <w:pPr>
              <w:jc w:val="both"/>
              <w:rPr>
                <w:rFonts w:eastAsia="Calibri"/>
                <w:bCs/>
                <w:color w:val="000000" w:themeColor="text1"/>
                <w:sz w:val="22"/>
                <w:szCs w:val="22"/>
              </w:rPr>
            </w:pPr>
            <w:r w:rsidRPr="00405AF6">
              <w:rPr>
                <w:rFonts w:eastAsia="Calibri"/>
                <w:bCs/>
                <w:color w:val="000000" w:themeColor="text1"/>
                <w:sz w:val="22"/>
                <w:szCs w:val="22"/>
              </w:rPr>
              <w:t>Minimalno 3-letna garancija na optični čitalnik in računalnik.</w:t>
            </w:r>
          </w:p>
          <w:p w14:paraId="51B89911" w14:textId="545154BC" w:rsidR="00652767" w:rsidRPr="00405AF6" w:rsidRDefault="00652767" w:rsidP="008B470C">
            <w:pPr>
              <w:jc w:val="both"/>
              <w:rPr>
                <w:rFonts w:eastAsia="Calibri"/>
                <w:bCs/>
                <w:color w:val="000000" w:themeColor="text1"/>
                <w:sz w:val="22"/>
                <w:szCs w:val="22"/>
              </w:rPr>
            </w:pPr>
          </w:p>
        </w:tc>
      </w:tr>
      <w:tr w:rsidR="007406A7" w:rsidRPr="00EE02E2" w14:paraId="439DFB36" w14:textId="77777777" w:rsidTr="007974D6">
        <w:tc>
          <w:tcPr>
            <w:tcW w:w="1135" w:type="dxa"/>
            <w:tcBorders>
              <w:top w:val="single" w:sz="4" w:space="0" w:color="auto"/>
              <w:left w:val="single" w:sz="4" w:space="0" w:color="auto"/>
              <w:bottom w:val="single" w:sz="4" w:space="0" w:color="auto"/>
              <w:right w:val="single" w:sz="4" w:space="0" w:color="auto"/>
            </w:tcBorders>
          </w:tcPr>
          <w:p w14:paraId="3C36F69D"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5D690C08" w14:textId="77777777" w:rsidR="007406A7" w:rsidRDefault="00405AF6" w:rsidP="00405AF6">
            <w:pPr>
              <w:tabs>
                <w:tab w:val="left" w:pos="1530"/>
              </w:tabs>
              <w:jc w:val="both"/>
              <w:rPr>
                <w:color w:val="000000" w:themeColor="text1"/>
              </w:rPr>
            </w:pPr>
            <w:r w:rsidRPr="00405AF6">
              <w:rPr>
                <w:color w:val="000000" w:themeColor="text1"/>
              </w:rPr>
              <w:t>Možnost podaljšanja garancije vsaj za 12 mesecev</w:t>
            </w:r>
            <w:r w:rsidR="00652767">
              <w:rPr>
                <w:color w:val="000000" w:themeColor="text1"/>
              </w:rPr>
              <w:t xml:space="preserve"> v primeru odkupa</w:t>
            </w:r>
          </w:p>
          <w:p w14:paraId="239FC6E5" w14:textId="0577BBB7" w:rsidR="00652767" w:rsidRPr="00405AF6" w:rsidRDefault="00652767" w:rsidP="00405AF6">
            <w:pPr>
              <w:tabs>
                <w:tab w:val="left" w:pos="1530"/>
              </w:tabs>
              <w:jc w:val="both"/>
              <w:rPr>
                <w:rFonts w:eastAsia="Calibri"/>
                <w:bCs/>
                <w:color w:val="000000" w:themeColor="text1"/>
                <w:sz w:val="22"/>
                <w:szCs w:val="22"/>
              </w:rPr>
            </w:pPr>
          </w:p>
        </w:tc>
      </w:tr>
      <w:tr w:rsidR="007406A7" w:rsidRPr="00EE02E2" w14:paraId="0CC5480F" w14:textId="77777777" w:rsidTr="007974D6">
        <w:tc>
          <w:tcPr>
            <w:tcW w:w="1135" w:type="dxa"/>
            <w:tcBorders>
              <w:top w:val="single" w:sz="4" w:space="0" w:color="auto"/>
              <w:left w:val="single" w:sz="4" w:space="0" w:color="auto"/>
              <w:bottom w:val="single" w:sz="4" w:space="0" w:color="auto"/>
              <w:right w:val="single" w:sz="4" w:space="0" w:color="auto"/>
            </w:tcBorders>
          </w:tcPr>
          <w:p w14:paraId="1EBB0D0D"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08F07BAD" w14:textId="31645C02" w:rsidR="007406A7" w:rsidRPr="00405AF6" w:rsidRDefault="00405AF6" w:rsidP="008B470C">
            <w:pPr>
              <w:jc w:val="both"/>
              <w:rPr>
                <w:rFonts w:eastAsia="Calibri"/>
                <w:bCs/>
                <w:color w:val="000000" w:themeColor="text1"/>
                <w:sz w:val="22"/>
                <w:szCs w:val="22"/>
              </w:rPr>
            </w:pPr>
            <w:r w:rsidRPr="00405AF6">
              <w:rPr>
                <w:color w:val="000000" w:themeColor="text1"/>
              </w:rPr>
              <w:t>Zagotovljena podpora preko oddaljenega dostopa ali osebno pri naročniku vsak delovnik 7:00–18:00</w:t>
            </w:r>
            <w:r w:rsidR="002F704B">
              <w:rPr>
                <w:color w:val="000000" w:themeColor="text1"/>
              </w:rPr>
              <w:t xml:space="preserve">. </w:t>
            </w:r>
            <w:r w:rsidR="002F704B">
              <w:t>Ponudnik mora zagotoviti odziv na prijavo napake najkasneje v 24 urah in odpravo napake oziroma zagotovitev nadomestnega aparata v 48 urah.</w:t>
            </w:r>
          </w:p>
        </w:tc>
      </w:tr>
      <w:tr w:rsidR="007406A7" w:rsidRPr="00EE02E2" w14:paraId="417F3C8E" w14:textId="77777777" w:rsidTr="007974D6">
        <w:tc>
          <w:tcPr>
            <w:tcW w:w="1135" w:type="dxa"/>
            <w:tcBorders>
              <w:top w:val="single" w:sz="4" w:space="0" w:color="auto"/>
              <w:left w:val="single" w:sz="4" w:space="0" w:color="auto"/>
              <w:bottom w:val="single" w:sz="4" w:space="0" w:color="auto"/>
              <w:right w:val="single" w:sz="4" w:space="0" w:color="auto"/>
            </w:tcBorders>
          </w:tcPr>
          <w:p w14:paraId="076A215F"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76BD4853" w14:textId="77777777" w:rsidR="007406A7" w:rsidRDefault="00405AF6" w:rsidP="00341327">
            <w:pPr>
              <w:jc w:val="both"/>
              <w:rPr>
                <w:color w:val="000000" w:themeColor="text1"/>
              </w:rPr>
            </w:pPr>
            <w:r w:rsidRPr="00405AF6">
              <w:rPr>
                <w:color w:val="000000" w:themeColor="text1"/>
              </w:rPr>
              <w:t>Možnost dodatnih izobraževanj na sedežu ponudnika</w:t>
            </w:r>
          </w:p>
          <w:p w14:paraId="0D8EFCA7" w14:textId="0C38B67B" w:rsidR="00652767" w:rsidRPr="00405AF6" w:rsidRDefault="00652767" w:rsidP="00341327">
            <w:pPr>
              <w:jc w:val="both"/>
              <w:rPr>
                <w:rFonts w:eastAsia="Calibri"/>
                <w:bCs/>
                <w:color w:val="000000" w:themeColor="text1"/>
                <w:sz w:val="22"/>
                <w:szCs w:val="22"/>
              </w:rPr>
            </w:pPr>
          </w:p>
        </w:tc>
      </w:tr>
      <w:tr w:rsidR="007406A7" w:rsidRPr="00EE02E2" w14:paraId="5D1ABDF5" w14:textId="77777777" w:rsidTr="007974D6">
        <w:tc>
          <w:tcPr>
            <w:tcW w:w="1135" w:type="dxa"/>
            <w:tcBorders>
              <w:top w:val="single" w:sz="4" w:space="0" w:color="auto"/>
              <w:left w:val="single" w:sz="4" w:space="0" w:color="auto"/>
              <w:bottom w:val="single" w:sz="4" w:space="0" w:color="auto"/>
              <w:right w:val="single" w:sz="4" w:space="0" w:color="auto"/>
            </w:tcBorders>
          </w:tcPr>
          <w:p w14:paraId="4D29C6AC"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374B8A60" w14:textId="77777777" w:rsidR="007406A7" w:rsidRDefault="00405AF6" w:rsidP="008B470C">
            <w:pPr>
              <w:jc w:val="both"/>
              <w:rPr>
                <w:color w:val="000000" w:themeColor="text1"/>
              </w:rPr>
            </w:pPr>
            <w:r w:rsidRPr="00405AF6">
              <w:rPr>
                <w:color w:val="000000" w:themeColor="text1"/>
              </w:rPr>
              <w:t>Nadomestni aparat v primeru okvare</w:t>
            </w:r>
          </w:p>
          <w:p w14:paraId="56B79D4F" w14:textId="685C4838" w:rsidR="00652767" w:rsidRPr="00405AF6" w:rsidRDefault="00652767" w:rsidP="008B470C">
            <w:pPr>
              <w:jc w:val="both"/>
              <w:rPr>
                <w:rFonts w:eastAsia="Calibri"/>
                <w:bCs/>
                <w:color w:val="000000" w:themeColor="text1"/>
                <w:sz w:val="22"/>
                <w:szCs w:val="22"/>
              </w:rPr>
            </w:pPr>
          </w:p>
        </w:tc>
      </w:tr>
      <w:tr w:rsidR="007406A7" w:rsidRPr="00EE02E2" w14:paraId="2FFB2743" w14:textId="77777777" w:rsidTr="007974D6">
        <w:tc>
          <w:tcPr>
            <w:tcW w:w="1135" w:type="dxa"/>
            <w:tcBorders>
              <w:top w:val="single" w:sz="4" w:space="0" w:color="auto"/>
              <w:left w:val="single" w:sz="4" w:space="0" w:color="auto"/>
              <w:bottom w:val="single" w:sz="4" w:space="0" w:color="auto"/>
              <w:right w:val="single" w:sz="4" w:space="0" w:color="auto"/>
            </w:tcBorders>
          </w:tcPr>
          <w:p w14:paraId="65F64D2C" w14:textId="77777777" w:rsidR="007406A7" w:rsidRPr="008B470C"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78334474" w14:textId="77777777" w:rsidR="007406A7" w:rsidRDefault="00405AF6" w:rsidP="008B470C">
            <w:pPr>
              <w:jc w:val="both"/>
              <w:rPr>
                <w:color w:val="000000" w:themeColor="text1"/>
              </w:rPr>
            </w:pPr>
            <w:r w:rsidRPr="00405AF6">
              <w:rPr>
                <w:color w:val="000000" w:themeColor="text1"/>
              </w:rPr>
              <w:t>Certificirani serviserji s strani ponudnika – vsaj 2</w:t>
            </w:r>
          </w:p>
          <w:p w14:paraId="34FB83C7" w14:textId="216343F8" w:rsidR="00652767" w:rsidRPr="00405AF6" w:rsidRDefault="00652767" w:rsidP="008B470C">
            <w:pPr>
              <w:jc w:val="both"/>
              <w:rPr>
                <w:rFonts w:eastAsia="Calibri"/>
                <w:bCs/>
                <w:color w:val="000000" w:themeColor="text1"/>
                <w:sz w:val="22"/>
                <w:szCs w:val="22"/>
              </w:rPr>
            </w:pPr>
          </w:p>
        </w:tc>
      </w:tr>
      <w:tr w:rsidR="007406A7" w:rsidRPr="00EE02E2" w14:paraId="7E3B2B6C" w14:textId="77777777" w:rsidTr="007974D6">
        <w:trPr>
          <w:trHeight w:val="274"/>
        </w:trPr>
        <w:tc>
          <w:tcPr>
            <w:tcW w:w="1135" w:type="dxa"/>
            <w:tcBorders>
              <w:top w:val="single" w:sz="4" w:space="0" w:color="auto"/>
              <w:left w:val="single" w:sz="4" w:space="0" w:color="auto"/>
              <w:bottom w:val="single" w:sz="4" w:space="0" w:color="auto"/>
              <w:right w:val="single" w:sz="4" w:space="0" w:color="auto"/>
            </w:tcBorders>
          </w:tcPr>
          <w:p w14:paraId="437CE5CD"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2988C004" w14:textId="278BE42B" w:rsidR="007406A7" w:rsidRPr="00405AF6" w:rsidRDefault="00405AF6" w:rsidP="00341327">
            <w:pPr>
              <w:jc w:val="both"/>
              <w:rPr>
                <w:rFonts w:eastAsia="Calibri"/>
                <w:bCs/>
                <w:color w:val="000000" w:themeColor="text1"/>
                <w:sz w:val="22"/>
                <w:szCs w:val="22"/>
              </w:rPr>
            </w:pPr>
            <w:r w:rsidRPr="00405AF6">
              <w:rPr>
                <w:color w:val="000000" w:themeColor="text1"/>
              </w:rPr>
              <w:t xml:space="preserve">Voziček primerne velikosti za namestitev opreme (širina in globina ≤ 55 cm), s kolesi z zavoro in vsaj enim </w:t>
            </w:r>
            <w:proofErr w:type="spellStart"/>
            <w:r w:rsidRPr="00405AF6">
              <w:rPr>
                <w:color w:val="000000" w:themeColor="text1"/>
              </w:rPr>
              <w:t>izvlečnim</w:t>
            </w:r>
            <w:proofErr w:type="spellEnd"/>
            <w:r w:rsidRPr="00405AF6">
              <w:rPr>
                <w:color w:val="000000" w:themeColor="text1"/>
              </w:rPr>
              <w:t xml:space="preserve"> predalom.</w:t>
            </w:r>
          </w:p>
        </w:tc>
      </w:tr>
      <w:tr w:rsidR="007406A7" w:rsidRPr="00EE02E2" w14:paraId="7DEECEA4" w14:textId="77777777" w:rsidTr="007974D6">
        <w:trPr>
          <w:trHeight w:val="274"/>
        </w:trPr>
        <w:tc>
          <w:tcPr>
            <w:tcW w:w="1135" w:type="dxa"/>
            <w:tcBorders>
              <w:top w:val="single" w:sz="4" w:space="0" w:color="auto"/>
              <w:left w:val="single" w:sz="4" w:space="0" w:color="auto"/>
              <w:bottom w:val="single" w:sz="4" w:space="0" w:color="auto"/>
              <w:right w:val="single" w:sz="4" w:space="0" w:color="auto"/>
            </w:tcBorders>
          </w:tcPr>
          <w:p w14:paraId="3EFDC37F" w14:textId="77777777" w:rsidR="007406A7" w:rsidRPr="00EE02E2" w:rsidRDefault="007406A7" w:rsidP="008B615E">
            <w:pPr>
              <w:pStyle w:val="Odstavekseznama"/>
              <w:numPr>
                <w:ilvl w:val="0"/>
                <w:numId w:val="52"/>
              </w:numPr>
              <w:contextualSpacing/>
              <w:jc w:val="center"/>
              <w:rPr>
                <w:rFonts w:eastAsia="Calibri"/>
                <w:bCs/>
                <w:sz w:val="22"/>
                <w:szCs w:val="22"/>
              </w:rPr>
            </w:pPr>
          </w:p>
        </w:tc>
        <w:tc>
          <w:tcPr>
            <w:tcW w:w="8221" w:type="dxa"/>
            <w:tcBorders>
              <w:top w:val="single" w:sz="4" w:space="0" w:color="auto"/>
              <w:left w:val="single" w:sz="4" w:space="0" w:color="auto"/>
              <w:bottom w:val="single" w:sz="4" w:space="0" w:color="auto"/>
              <w:right w:val="single" w:sz="4" w:space="0" w:color="auto"/>
            </w:tcBorders>
          </w:tcPr>
          <w:p w14:paraId="2841C351" w14:textId="24AE39EE" w:rsidR="007406A7" w:rsidRPr="00405AF6" w:rsidRDefault="00E62FA9" w:rsidP="00405AF6">
            <w:pPr>
              <w:jc w:val="both"/>
              <w:rPr>
                <w:rFonts w:eastAsia="Calibri"/>
                <w:bCs/>
                <w:color w:val="000000" w:themeColor="text1"/>
                <w:sz w:val="22"/>
                <w:szCs w:val="22"/>
              </w:rPr>
            </w:pPr>
            <w:r w:rsidRPr="00405AF6">
              <w:rPr>
                <w:color w:val="000000" w:themeColor="text1"/>
              </w:rPr>
              <w:t xml:space="preserve">Po izteku obdobja najema ima naročnik možnost odkupa opreme pod pogoji, določenimi v ponudbi ponudnika, ki so fiksni in znani že ob oddaji ponudbe. </w:t>
            </w:r>
            <w:r w:rsidRPr="00467609">
              <w:rPr>
                <w:strike/>
                <w:color w:val="000000" w:themeColor="text1"/>
              </w:rPr>
              <w:t>Odkupna cena se določi kot preostala vrednost opreme po amortizaciji, navedena v ponudbi.</w:t>
            </w:r>
            <w:r w:rsidRPr="00405AF6">
              <w:rPr>
                <w:color w:val="000000" w:themeColor="text1"/>
              </w:rPr>
              <w:t xml:space="preserve"> </w:t>
            </w:r>
            <w:r w:rsidRPr="00522F55">
              <w:rPr>
                <w:color w:val="FF0000"/>
              </w:rPr>
              <w:t>Odkupna cena se določi kot vnaprej znana in fiksna cena, navedena v ponudbi.</w:t>
            </w:r>
            <w:r>
              <w:rPr>
                <w:color w:val="FF0000"/>
              </w:rPr>
              <w:t xml:space="preserve"> </w:t>
            </w:r>
            <w:r w:rsidRPr="00405AF6">
              <w:rPr>
                <w:color w:val="000000" w:themeColor="text1"/>
              </w:rPr>
              <w:t>Možnost odkupa ne vpliva na trajanje in pogoje najema.</w:t>
            </w:r>
          </w:p>
        </w:tc>
      </w:tr>
    </w:tbl>
    <w:p w14:paraId="6990135F" w14:textId="2D2E3B20" w:rsidR="003111CB" w:rsidRPr="00065ACC" w:rsidRDefault="003111CB" w:rsidP="00F44B76">
      <w:pPr>
        <w:rPr>
          <w:b/>
          <w:bCs/>
          <w:color w:val="000000" w:themeColor="text1"/>
          <w:u w:val="single"/>
        </w:rPr>
      </w:pPr>
    </w:p>
    <w:p w14:paraId="619EF657" w14:textId="03166E77" w:rsidR="00C237D3" w:rsidRPr="00065ACC" w:rsidRDefault="00C237D3" w:rsidP="00F44B76">
      <w:pPr>
        <w:rPr>
          <w:b/>
          <w:bCs/>
          <w:color w:val="000000" w:themeColor="text1"/>
          <w:u w:val="single"/>
        </w:rPr>
      </w:pPr>
      <w:r w:rsidRPr="00065ACC">
        <w:rPr>
          <w:b/>
          <w:bCs/>
          <w:color w:val="000000" w:themeColor="text1"/>
          <w:u w:val="single"/>
        </w:rPr>
        <w:t>Možnost odkupa po najemu</w:t>
      </w:r>
    </w:p>
    <w:p w14:paraId="0E988501" w14:textId="0C332C91" w:rsidR="00C237D3" w:rsidRPr="00065ACC" w:rsidRDefault="00C237D3" w:rsidP="00F44B76">
      <w:pPr>
        <w:rPr>
          <w:b/>
          <w:bCs/>
          <w:color w:val="000000" w:themeColor="text1"/>
          <w:u w:val="single"/>
        </w:rPr>
      </w:pPr>
    </w:p>
    <w:p w14:paraId="66D646F1" w14:textId="117EDBA3" w:rsidR="00C237D3" w:rsidRPr="00065ACC" w:rsidRDefault="00C237D3" w:rsidP="00C237D3">
      <w:pPr>
        <w:spacing w:after="200" w:line="276" w:lineRule="auto"/>
        <w:rPr>
          <w:rFonts w:eastAsia="MS Mincho"/>
          <w:color w:val="000000" w:themeColor="text1"/>
          <w:lang w:val="en-US" w:eastAsia="en-US"/>
        </w:rPr>
      </w:pPr>
      <w:bookmarkStart w:id="23" w:name="_Hlk210729657"/>
      <w:proofErr w:type="spellStart"/>
      <w:r w:rsidRPr="00065ACC">
        <w:rPr>
          <w:rFonts w:eastAsia="MS Mincho"/>
          <w:color w:val="000000" w:themeColor="text1"/>
          <w:lang w:val="en-US" w:eastAsia="en-US"/>
        </w:rPr>
        <w:t>Naročnik</w:t>
      </w:r>
      <w:proofErr w:type="spellEnd"/>
      <w:r w:rsidRPr="00065ACC">
        <w:rPr>
          <w:rFonts w:eastAsia="MS Mincho"/>
          <w:color w:val="000000" w:themeColor="text1"/>
          <w:lang w:val="en-US" w:eastAsia="en-US"/>
        </w:rPr>
        <w:t xml:space="preserve"> </w:t>
      </w:r>
      <w:proofErr w:type="spellStart"/>
      <w:r w:rsidR="00DD6B79" w:rsidRPr="00065ACC">
        <w:rPr>
          <w:rFonts w:eastAsia="MS Mincho"/>
          <w:color w:val="000000" w:themeColor="text1"/>
          <w:lang w:val="en-US" w:eastAsia="en-US"/>
        </w:rPr>
        <w:t>si</w:t>
      </w:r>
      <w:proofErr w:type="spellEnd"/>
      <w:r w:rsidR="00DD6B79" w:rsidRPr="00065ACC">
        <w:rPr>
          <w:rFonts w:eastAsia="MS Mincho"/>
          <w:color w:val="000000" w:themeColor="text1"/>
          <w:lang w:val="en-US" w:eastAsia="en-US"/>
        </w:rPr>
        <w:t xml:space="preserve"> </w:t>
      </w:r>
      <w:proofErr w:type="spellStart"/>
      <w:r w:rsidR="00DD6B79" w:rsidRPr="00065ACC">
        <w:rPr>
          <w:rFonts w:eastAsia="MS Mincho"/>
          <w:color w:val="000000" w:themeColor="text1"/>
          <w:lang w:val="en-US" w:eastAsia="en-US"/>
        </w:rPr>
        <w:t>pridržuje</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možnost</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odkupa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opreme</w:t>
      </w:r>
      <w:proofErr w:type="spellEnd"/>
      <w:r w:rsidRPr="00065ACC">
        <w:rPr>
          <w:rFonts w:eastAsia="MS Mincho"/>
          <w:color w:val="000000" w:themeColor="text1"/>
          <w:lang w:val="en-US" w:eastAsia="en-US"/>
        </w:rPr>
        <w:t xml:space="preserve"> </w:t>
      </w:r>
      <w:proofErr w:type="spellStart"/>
      <w:r w:rsidR="00DD6B79" w:rsidRPr="00065ACC">
        <w:rPr>
          <w:rFonts w:eastAsia="MS Mincho"/>
          <w:color w:val="000000" w:themeColor="text1"/>
          <w:lang w:val="en-US" w:eastAsia="en-US"/>
        </w:rPr>
        <w:t>ob</w:t>
      </w:r>
      <w:proofErr w:type="spellEnd"/>
      <w:r w:rsidR="00DD6B79" w:rsidRPr="00065ACC">
        <w:rPr>
          <w:rFonts w:eastAsia="MS Mincho"/>
          <w:color w:val="000000" w:themeColor="text1"/>
          <w:lang w:val="en-US" w:eastAsia="en-US"/>
        </w:rPr>
        <w:t xml:space="preserve"> </w:t>
      </w:r>
      <w:proofErr w:type="spellStart"/>
      <w:r w:rsidR="00DD6B79" w:rsidRPr="00065ACC">
        <w:rPr>
          <w:rFonts w:eastAsia="MS Mincho"/>
          <w:color w:val="000000" w:themeColor="text1"/>
          <w:lang w:val="en-US" w:eastAsia="en-US"/>
        </w:rPr>
        <w:t>koncu</w:t>
      </w:r>
      <w:proofErr w:type="spellEnd"/>
      <w:r w:rsidR="00DD6B79" w:rsidRPr="00065ACC">
        <w:rPr>
          <w:rFonts w:eastAsia="MS Mincho"/>
          <w:color w:val="000000" w:themeColor="text1"/>
          <w:lang w:val="en-US" w:eastAsia="en-US"/>
        </w:rPr>
        <w:t xml:space="preserve"> </w:t>
      </w:r>
      <w:proofErr w:type="spellStart"/>
      <w:r w:rsidR="00DD6B79" w:rsidRPr="00065ACC">
        <w:rPr>
          <w:rFonts w:eastAsia="MS Mincho"/>
          <w:color w:val="000000" w:themeColor="text1"/>
          <w:lang w:val="en-US" w:eastAsia="en-US"/>
        </w:rPr>
        <w:t>pogodbenega</w:t>
      </w:r>
      <w:proofErr w:type="spellEnd"/>
      <w:r w:rsidR="00DD6B79" w:rsidRPr="00065ACC">
        <w:rPr>
          <w:rFonts w:eastAsia="MS Mincho"/>
          <w:color w:val="000000" w:themeColor="text1"/>
          <w:lang w:val="en-US" w:eastAsia="en-US"/>
        </w:rPr>
        <w:t xml:space="preserve"> </w:t>
      </w:r>
      <w:proofErr w:type="spellStart"/>
      <w:r w:rsidR="00DD6B79" w:rsidRPr="00065ACC">
        <w:rPr>
          <w:rFonts w:eastAsia="MS Mincho"/>
          <w:color w:val="000000" w:themeColor="text1"/>
          <w:lang w:val="en-US" w:eastAsia="en-US"/>
        </w:rPr>
        <w:t>obdobja</w:t>
      </w:r>
      <w:proofErr w:type="spellEnd"/>
      <w:r w:rsidR="00DD6B79" w:rsidRPr="00065ACC">
        <w:rPr>
          <w:rFonts w:eastAsia="MS Mincho"/>
          <w:color w:val="000000" w:themeColor="text1"/>
          <w:lang w:val="en-US" w:eastAsia="en-US"/>
        </w:rPr>
        <w:t>.</w:t>
      </w:r>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Ponudnik</w:t>
      </w:r>
      <w:proofErr w:type="spellEnd"/>
      <w:r w:rsidRPr="00065ACC">
        <w:rPr>
          <w:rFonts w:eastAsia="MS Mincho"/>
          <w:color w:val="000000" w:themeColor="text1"/>
          <w:lang w:val="en-US" w:eastAsia="en-US"/>
        </w:rPr>
        <w:t xml:space="preserve"> mora v </w:t>
      </w:r>
      <w:proofErr w:type="spellStart"/>
      <w:r w:rsidRPr="00065ACC">
        <w:rPr>
          <w:rFonts w:eastAsia="MS Mincho"/>
          <w:color w:val="000000" w:themeColor="text1"/>
          <w:lang w:val="en-US" w:eastAsia="en-US"/>
        </w:rPr>
        <w:t>ponudbi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navesti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fiksno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odkupno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vrednost</w:t>
      </w:r>
      <w:proofErr w:type="spellEnd"/>
      <w:r w:rsidRPr="00065ACC">
        <w:rPr>
          <w:rFonts w:eastAsia="MS Mincho"/>
          <w:color w:val="000000" w:themeColor="text1"/>
          <w:lang w:val="en-US" w:eastAsia="en-US"/>
        </w:rPr>
        <w:t xml:space="preserve"> po </w:t>
      </w:r>
      <w:proofErr w:type="spellStart"/>
      <w:r w:rsidRPr="00065ACC">
        <w:rPr>
          <w:rFonts w:eastAsia="MS Mincho"/>
          <w:color w:val="000000" w:themeColor="text1"/>
          <w:lang w:val="en-US" w:eastAsia="en-US"/>
        </w:rPr>
        <w:t>izteku</w:t>
      </w:r>
      <w:proofErr w:type="spellEnd"/>
      <w:r w:rsidRPr="00065ACC">
        <w:rPr>
          <w:rFonts w:eastAsia="MS Mincho"/>
          <w:color w:val="000000" w:themeColor="text1"/>
          <w:lang w:val="en-US" w:eastAsia="en-US"/>
        </w:rPr>
        <w:t xml:space="preserve"> 36 </w:t>
      </w:r>
      <w:proofErr w:type="spellStart"/>
      <w:r w:rsidRPr="00065ACC">
        <w:rPr>
          <w:rFonts w:eastAsia="MS Mincho"/>
          <w:color w:val="000000" w:themeColor="text1"/>
          <w:lang w:val="en-US" w:eastAsia="en-US"/>
        </w:rPr>
        <w:t>mesecev</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trajanja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najema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Odkupna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cena</w:t>
      </w:r>
      <w:proofErr w:type="spellEnd"/>
      <w:r w:rsidRPr="00065ACC">
        <w:rPr>
          <w:rFonts w:eastAsia="MS Mincho"/>
          <w:color w:val="000000" w:themeColor="text1"/>
          <w:lang w:val="en-US" w:eastAsia="en-US"/>
        </w:rPr>
        <w:t xml:space="preserve"> mora </w:t>
      </w:r>
      <w:proofErr w:type="spellStart"/>
      <w:r w:rsidRPr="00065ACC">
        <w:rPr>
          <w:rFonts w:eastAsia="MS Mincho"/>
          <w:color w:val="000000" w:themeColor="text1"/>
          <w:lang w:val="en-US" w:eastAsia="en-US"/>
        </w:rPr>
        <w:t>biti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fiksna</w:t>
      </w:r>
      <w:proofErr w:type="spellEnd"/>
      <w:r w:rsidRPr="00065ACC">
        <w:rPr>
          <w:rFonts w:eastAsia="MS Mincho"/>
          <w:color w:val="000000" w:themeColor="text1"/>
          <w:lang w:val="en-US" w:eastAsia="en-US"/>
        </w:rPr>
        <w:t xml:space="preserve"> in </w:t>
      </w:r>
      <w:proofErr w:type="spellStart"/>
      <w:r w:rsidRPr="00065ACC">
        <w:rPr>
          <w:rFonts w:eastAsia="MS Mincho"/>
          <w:color w:val="000000" w:themeColor="text1"/>
          <w:lang w:val="en-US" w:eastAsia="en-US"/>
        </w:rPr>
        <w:t>nespremenljiva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ter</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vnaprej</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znana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že</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ob</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oddaji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ponudbe</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Naročnik</w:t>
      </w:r>
      <w:proofErr w:type="spellEnd"/>
      <w:r w:rsidRPr="00065ACC">
        <w:rPr>
          <w:rFonts w:eastAsia="MS Mincho"/>
          <w:color w:val="000000" w:themeColor="text1"/>
          <w:lang w:val="en-US" w:eastAsia="en-US"/>
        </w:rPr>
        <w:t xml:space="preserve"> mora </w:t>
      </w:r>
      <w:proofErr w:type="spellStart"/>
      <w:r w:rsidRPr="00065ACC">
        <w:rPr>
          <w:rFonts w:eastAsia="MS Mincho"/>
          <w:color w:val="000000" w:themeColor="text1"/>
          <w:lang w:val="en-US" w:eastAsia="en-US"/>
        </w:rPr>
        <w:t>svojo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namero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odkupa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sporočiti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najmanj</w:t>
      </w:r>
      <w:proofErr w:type="spellEnd"/>
      <w:r w:rsidRPr="00065ACC">
        <w:rPr>
          <w:rFonts w:eastAsia="MS Mincho"/>
          <w:color w:val="000000" w:themeColor="text1"/>
          <w:lang w:val="en-US" w:eastAsia="en-US"/>
        </w:rPr>
        <w:t xml:space="preserve"> 30 </w:t>
      </w:r>
      <w:proofErr w:type="spellStart"/>
      <w:r w:rsidRPr="00065ACC">
        <w:rPr>
          <w:rFonts w:eastAsia="MS Mincho"/>
          <w:color w:val="000000" w:themeColor="text1"/>
          <w:lang w:val="en-US" w:eastAsia="en-US"/>
        </w:rPr>
        <w:t>dni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pred</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iztekom</w:t>
      </w:r>
      <w:proofErr w:type="spellEnd"/>
      <w:r w:rsidRPr="00065ACC">
        <w:rPr>
          <w:rFonts w:eastAsia="MS Mincho"/>
          <w:color w:val="000000" w:themeColor="text1"/>
          <w:lang w:val="en-US" w:eastAsia="en-US"/>
        </w:rPr>
        <w:t xml:space="preserve"> </w:t>
      </w:r>
      <w:proofErr w:type="spellStart"/>
      <w:r w:rsidR="00DD6B79" w:rsidRPr="00065ACC">
        <w:rPr>
          <w:rFonts w:eastAsia="MS Mincho"/>
          <w:color w:val="000000" w:themeColor="text1"/>
          <w:lang w:val="en-US" w:eastAsia="en-US"/>
        </w:rPr>
        <w:t>pogodbenega</w:t>
      </w:r>
      <w:proofErr w:type="spellEnd"/>
      <w:r w:rsidR="00DD6B79"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obdobja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Pogoji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odkupa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veljajo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enako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tudi</w:t>
      </w:r>
      <w:proofErr w:type="spellEnd"/>
      <w:r w:rsidRPr="00065ACC">
        <w:rPr>
          <w:rFonts w:eastAsia="MS Mincho"/>
          <w:color w:val="000000" w:themeColor="text1"/>
          <w:lang w:val="en-US" w:eastAsia="en-US"/>
        </w:rPr>
        <w:t xml:space="preserve"> za </w:t>
      </w:r>
      <w:proofErr w:type="spellStart"/>
      <w:r w:rsidRPr="00065ACC">
        <w:rPr>
          <w:rFonts w:eastAsia="MS Mincho"/>
          <w:color w:val="000000" w:themeColor="text1"/>
          <w:lang w:val="en-US" w:eastAsia="en-US"/>
        </w:rPr>
        <w:t>opremo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ki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bo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predmet</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dodatnega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najema</w:t>
      </w:r>
      <w:proofErr w:type="spellEnd"/>
      <w:r w:rsidRPr="00065ACC">
        <w:rPr>
          <w:rFonts w:eastAsia="MS Mincho"/>
          <w:color w:val="000000" w:themeColor="text1"/>
          <w:lang w:val="en-US" w:eastAsia="en-US"/>
        </w:rPr>
        <w:t>.</w:t>
      </w:r>
    </w:p>
    <w:bookmarkEnd w:id="23"/>
    <w:p w14:paraId="5E8B6A18" w14:textId="121F07A0" w:rsidR="00C237D3" w:rsidRPr="00065ACC" w:rsidRDefault="00C237D3" w:rsidP="00C237D3">
      <w:pPr>
        <w:spacing w:after="200" w:line="276" w:lineRule="auto"/>
        <w:rPr>
          <w:rFonts w:eastAsia="MS Mincho"/>
          <w:b/>
          <w:color w:val="000000" w:themeColor="text1"/>
          <w:u w:val="single"/>
          <w:lang w:val="en-US" w:eastAsia="en-US"/>
        </w:rPr>
      </w:pPr>
      <w:proofErr w:type="spellStart"/>
      <w:r w:rsidRPr="00065ACC">
        <w:rPr>
          <w:rFonts w:eastAsia="MS Mincho"/>
          <w:b/>
          <w:color w:val="000000" w:themeColor="text1"/>
          <w:u w:val="single"/>
          <w:lang w:val="en-US" w:eastAsia="en-US"/>
        </w:rPr>
        <w:t>Možnost</w:t>
      </w:r>
      <w:proofErr w:type="spellEnd"/>
      <w:r w:rsidRPr="00065ACC">
        <w:rPr>
          <w:rFonts w:eastAsia="MS Mincho"/>
          <w:b/>
          <w:color w:val="000000" w:themeColor="text1"/>
          <w:u w:val="single"/>
          <w:lang w:val="en-US" w:eastAsia="en-US"/>
        </w:rPr>
        <w:t xml:space="preserve"> </w:t>
      </w:r>
      <w:proofErr w:type="spellStart"/>
      <w:r w:rsidRPr="00065ACC">
        <w:rPr>
          <w:rFonts w:eastAsia="MS Mincho"/>
          <w:b/>
          <w:color w:val="000000" w:themeColor="text1"/>
          <w:u w:val="single"/>
          <w:lang w:val="en-US" w:eastAsia="en-US"/>
        </w:rPr>
        <w:t>dodatnega</w:t>
      </w:r>
      <w:proofErr w:type="spellEnd"/>
      <w:r w:rsidRPr="00065ACC">
        <w:rPr>
          <w:rFonts w:eastAsia="MS Mincho"/>
          <w:b/>
          <w:color w:val="000000" w:themeColor="text1"/>
          <w:u w:val="single"/>
          <w:lang w:val="en-US" w:eastAsia="en-US"/>
        </w:rPr>
        <w:t xml:space="preserve"> </w:t>
      </w:r>
      <w:proofErr w:type="spellStart"/>
      <w:r w:rsidRPr="00065ACC">
        <w:rPr>
          <w:rFonts w:eastAsia="MS Mincho"/>
          <w:b/>
          <w:color w:val="000000" w:themeColor="text1"/>
          <w:u w:val="single"/>
          <w:lang w:val="en-US" w:eastAsia="en-US"/>
        </w:rPr>
        <w:t>najema</w:t>
      </w:r>
      <w:proofErr w:type="spellEnd"/>
    </w:p>
    <w:p w14:paraId="22417FCF" w14:textId="05DA1D52" w:rsidR="00C237D3" w:rsidRPr="00065ACC" w:rsidRDefault="00C237D3" w:rsidP="00C237D3">
      <w:pPr>
        <w:spacing w:after="200" w:line="276" w:lineRule="auto"/>
        <w:rPr>
          <w:rFonts w:eastAsia="MS Mincho"/>
          <w:color w:val="000000" w:themeColor="text1"/>
          <w:lang w:val="en-US" w:eastAsia="en-US"/>
        </w:rPr>
      </w:pPr>
      <w:bookmarkStart w:id="24" w:name="_Hlk210729330"/>
      <w:proofErr w:type="spellStart"/>
      <w:r w:rsidRPr="00065ACC">
        <w:rPr>
          <w:rFonts w:eastAsia="MS Mincho"/>
          <w:color w:val="000000" w:themeColor="text1"/>
          <w:lang w:val="en-US" w:eastAsia="en-US"/>
        </w:rPr>
        <w:t>Osnovni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obseg</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naročila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obsega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najem</w:t>
      </w:r>
      <w:proofErr w:type="spellEnd"/>
      <w:r w:rsidRPr="00065ACC">
        <w:rPr>
          <w:rFonts w:eastAsia="MS Mincho"/>
          <w:color w:val="000000" w:themeColor="text1"/>
          <w:lang w:val="en-US" w:eastAsia="en-US"/>
        </w:rPr>
        <w:t xml:space="preserve"> </w:t>
      </w:r>
      <w:r w:rsidR="00BE41CE">
        <w:rPr>
          <w:rFonts w:eastAsia="MS Mincho"/>
          <w:color w:val="000000" w:themeColor="text1"/>
          <w:lang w:val="en-US" w:eastAsia="en-US"/>
        </w:rPr>
        <w:t>11</w:t>
      </w:r>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kosov</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intraoralnih</w:t>
      </w:r>
      <w:proofErr w:type="spellEnd"/>
      <w:r w:rsidRPr="00065ACC">
        <w:rPr>
          <w:rFonts w:eastAsia="MS Mincho"/>
          <w:color w:val="000000" w:themeColor="text1"/>
          <w:lang w:val="en-US" w:eastAsia="en-US"/>
        </w:rPr>
        <w:t xml:space="preserve"> 3D </w:t>
      </w:r>
      <w:proofErr w:type="spellStart"/>
      <w:r w:rsidRPr="00065ACC">
        <w:rPr>
          <w:rFonts w:eastAsia="MS Mincho"/>
          <w:color w:val="000000" w:themeColor="text1"/>
          <w:lang w:val="en-US" w:eastAsia="en-US"/>
        </w:rPr>
        <w:t>skenerjev</w:t>
      </w:r>
      <w:proofErr w:type="spellEnd"/>
      <w:r w:rsidRPr="00065ACC">
        <w:rPr>
          <w:rFonts w:eastAsia="MS Mincho"/>
          <w:color w:val="000000" w:themeColor="text1"/>
          <w:lang w:val="en-US" w:eastAsia="en-US"/>
        </w:rPr>
        <w:t xml:space="preserve"> z </w:t>
      </w:r>
      <w:proofErr w:type="spellStart"/>
      <w:r w:rsidRPr="00065ACC">
        <w:rPr>
          <w:rFonts w:eastAsia="MS Mincho"/>
          <w:color w:val="000000" w:themeColor="text1"/>
          <w:lang w:val="en-US" w:eastAsia="en-US"/>
        </w:rPr>
        <w:t>opremo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Naročnik</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si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pridržuje</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pravico</w:t>
      </w:r>
      <w:proofErr w:type="spellEnd"/>
      <w:r w:rsidRPr="00065ACC">
        <w:rPr>
          <w:rFonts w:eastAsia="MS Mincho"/>
          <w:color w:val="000000" w:themeColor="text1"/>
          <w:lang w:val="en-US" w:eastAsia="en-US"/>
        </w:rPr>
        <w:t xml:space="preserve">, da v </w:t>
      </w:r>
      <w:proofErr w:type="spellStart"/>
      <w:r w:rsidRPr="00065ACC">
        <w:rPr>
          <w:rFonts w:eastAsia="MS Mincho"/>
          <w:color w:val="000000" w:themeColor="text1"/>
          <w:lang w:val="en-US" w:eastAsia="en-US"/>
        </w:rPr>
        <w:t>času</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trajanja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pogodbe</w:t>
      </w:r>
      <w:proofErr w:type="spellEnd"/>
      <w:r w:rsidRPr="00065ACC">
        <w:rPr>
          <w:rFonts w:eastAsia="MS Mincho"/>
          <w:color w:val="000000" w:themeColor="text1"/>
          <w:lang w:val="en-US" w:eastAsia="en-US"/>
        </w:rPr>
        <w:t xml:space="preserve"> po </w:t>
      </w:r>
      <w:proofErr w:type="spellStart"/>
      <w:r w:rsidRPr="00065ACC">
        <w:rPr>
          <w:rFonts w:eastAsia="MS Mincho"/>
          <w:color w:val="000000" w:themeColor="text1"/>
          <w:lang w:val="en-US" w:eastAsia="en-US"/>
        </w:rPr>
        <w:t>potrebi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naroči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dodatni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najem</w:t>
      </w:r>
      <w:proofErr w:type="spellEnd"/>
      <w:r w:rsidRPr="00065ACC">
        <w:rPr>
          <w:rFonts w:eastAsia="MS Mincho"/>
          <w:color w:val="000000" w:themeColor="text1"/>
          <w:lang w:val="en-US" w:eastAsia="en-US"/>
        </w:rPr>
        <w:t xml:space="preserve"> do </w:t>
      </w:r>
      <w:proofErr w:type="spellStart"/>
      <w:r w:rsidRPr="00065ACC">
        <w:rPr>
          <w:rFonts w:eastAsia="MS Mincho"/>
          <w:color w:val="000000" w:themeColor="text1"/>
          <w:lang w:val="en-US" w:eastAsia="en-US"/>
        </w:rPr>
        <w:t>največ</w:t>
      </w:r>
      <w:proofErr w:type="spellEnd"/>
      <w:r w:rsidRPr="00065ACC">
        <w:rPr>
          <w:rFonts w:eastAsia="MS Mincho"/>
          <w:color w:val="000000" w:themeColor="text1"/>
          <w:lang w:val="en-US" w:eastAsia="en-US"/>
        </w:rPr>
        <w:t xml:space="preserve"> 5 </w:t>
      </w:r>
      <w:proofErr w:type="spellStart"/>
      <w:r w:rsidRPr="00065ACC">
        <w:rPr>
          <w:rFonts w:eastAsia="MS Mincho"/>
          <w:color w:val="000000" w:themeColor="text1"/>
          <w:lang w:val="en-US" w:eastAsia="en-US"/>
        </w:rPr>
        <w:t>kosov</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enakih</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skenerjev</w:t>
      </w:r>
      <w:proofErr w:type="spellEnd"/>
      <w:r w:rsidRPr="00065ACC">
        <w:rPr>
          <w:rFonts w:eastAsia="MS Mincho"/>
          <w:color w:val="000000" w:themeColor="text1"/>
          <w:lang w:val="en-US" w:eastAsia="en-US"/>
        </w:rPr>
        <w:t xml:space="preserve"> pod </w:t>
      </w:r>
      <w:proofErr w:type="spellStart"/>
      <w:r w:rsidRPr="00065ACC">
        <w:rPr>
          <w:rFonts w:eastAsia="MS Mincho"/>
          <w:color w:val="000000" w:themeColor="text1"/>
          <w:lang w:val="en-US" w:eastAsia="en-US"/>
        </w:rPr>
        <w:t>enakimi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pogoji</w:t>
      </w:r>
      <w:proofErr w:type="spellEnd"/>
      <w:r w:rsidRPr="00065ACC">
        <w:rPr>
          <w:rFonts w:eastAsia="MS Mincho"/>
          <w:color w:val="000000" w:themeColor="text1"/>
          <w:lang w:val="en-US" w:eastAsia="en-US"/>
        </w:rPr>
        <w:t xml:space="preserve"> in po </w:t>
      </w:r>
      <w:proofErr w:type="spellStart"/>
      <w:r w:rsidRPr="00065ACC">
        <w:rPr>
          <w:rFonts w:eastAsia="MS Mincho"/>
          <w:color w:val="000000" w:themeColor="text1"/>
          <w:lang w:val="en-US" w:eastAsia="en-US"/>
        </w:rPr>
        <w:t>isti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enotni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ceni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kot</w:t>
      </w:r>
      <w:proofErr w:type="spellEnd"/>
      <w:r w:rsidRPr="00065ACC">
        <w:rPr>
          <w:rFonts w:eastAsia="MS Mincho"/>
          <w:color w:val="000000" w:themeColor="text1"/>
          <w:lang w:val="en-US" w:eastAsia="en-US"/>
        </w:rPr>
        <w:t xml:space="preserve"> je </w:t>
      </w:r>
      <w:proofErr w:type="spellStart"/>
      <w:r w:rsidRPr="00065ACC">
        <w:rPr>
          <w:rFonts w:eastAsia="MS Mincho"/>
          <w:color w:val="000000" w:themeColor="text1"/>
          <w:lang w:val="en-US" w:eastAsia="en-US"/>
        </w:rPr>
        <w:t>bila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določena</w:t>
      </w:r>
      <w:proofErr w:type="spellEnd"/>
      <w:r w:rsidR="00065ACC" w:rsidRPr="00065ACC">
        <w:rPr>
          <w:rFonts w:eastAsia="MS Mincho"/>
          <w:color w:val="000000" w:themeColor="text1"/>
          <w:lang w:val="en-US" w:eastAsia="en-US"/>
        </w:rPr>
        <w:t xml:space="preserve"> za </w:t>
      </w:r>
      <w:proofErr w:type="spellStart"/>
      <w:r w:rsidR="00065ACC" w:rsidRPr="00065ACC">
        <w:rPr>
          <w:rFonts w:eastAsia="MS Mincho"/>
          <w:color w:val="000000" w:themeColor="text1"/>
          <w:lang w:val="en-US" w:eastAsia="en-US"/>
        </w:rPr>
        <w:t>osnovni</w:t>
      </w:r>
      <w:proofErr w:type="spellEnd"/>
      <w:r w:rsidR="00065ACC" w:rsidRPr="00065ACC">
        <w:rPr>
          <w:rFonts w:eastAsia="MS Mincho"/>
          <w:color w:val="000000" w:themeColor="text1"/>
          <w:lang w:val="en-US" w:eastAsia="en-US"/>
        </w:rPr>
        <w:t xml:space="preserve"> </w:t>
      </w:r>
      <w:proofErr w:type="spellStart"/>
      <w:r w:rsidR="00065ACC" w:rsidRPr="00065ACC">
        <w:rPr>
          <w:rFonts w:eastAsia="MS Mincho"/>
          <w:color w:val="000000" w:themeColor="text1"/>
          <w:lang w:val="en-US" w:eastAsia="en-US"/>
        </w:rPr>
        <w:t>obseg</w:t>
      </w:r>
      <w:proofErr w:type="spellEnd"/>
      <w:r w:rsidR="00065ACC" w:rsidRPr="00065ACC">
        <w:rPr>
          <w:rFonts w:eastAsia="MS Mincho"/>
          <w:color w:val="000000" w:themeColor="text1"/>
          <w:lang w:val="en-US" w:eastAsia="en-US"/>
        </w:rPr>
        <w:t xml:space="preserve"> </w:t>
      </w:r>
      <w:proofErr w:type="spellStart"/>
      <w:r w:rsidR="00065ACC" w:rsidRPr="00065ACC">
        <w:rPr>
          <w:rFonts w:eastAsia="MS Mincho"/>
          <w:color w:val="000000" w:themeColor="text1"/>
          <w:lang w:val="en-US" w:eastAsia="en-US"/>
        </w:rPr>
        <w:t>blaga</w:t>
      </w:r>
      <w:proofErr w:type="spellEnd"/>
      <w:r w:rsidRPr="00065ACC">
        <w:rPr>
          <w:rFonts w:eastAsia="MS Mincho"/>
          <w:color w:val="000000" w:themeColor="text1"/>
          <w:lang w:val="en-US" w:eastAsia="en-US"/>
        </w:rPr>
        <w:t xml:space="preserve"> v </w:t>
      </w:r>
      <w:proofErr w:type="spellStart"/>
      <w:r w:rsidRPr="00065ACC">
        <w:rPr>
          <w:rFonts w:eastAsia="MS Mincho"/>
          <w:color w:val="000000" w:themeColor="text1"/>
          <w:lang w:val="en-US" w:eastAsia="en-US"/>
        </w:rPr>
        <w:t>ponudbi</w:t>
      </w:r>
      <w:proofErr w:type="spellEnd"/>
      <w:r w:rsidRPr="00065ACC">
        <w:rPr>
          <w:rFonts w:eastAsia="MS Mincho"/>
          <w:color w:val="000000" w:themeColor="text1"/>
          <w:lang w:val="en-US" w:eastAsia="en-US"/>
        </w:rPr>
        <w:t xml:space="preserve">. Za </w:t>
      </w:r>
      <w:proofErr w:type="spellStart"/>
      <w:r w:rsidRPr="00065ACC">
        <w:rPr>
          <w:rFonts w:eastAsia="MS Mincho"/>
          <w:color w:val="000000" w:themeColor="text1"/>
          <w:lang w:val="en-US" w:eastAsia="en-US"/>
        </w:rPr>
        <w:t>vsak</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dodatno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dobavljen</w:t>
      </w:r>
      <w:proofErr w:type="spellEnd"/>
      <w:r w:rsidRPr="00065ACC">
        <w:rPr>
          <w:rFonts w:eastAsia="MS Mincho"/>
          <w:color w:val="000000" w:themeColor="text1"/>
          <w:lang w:val="en-US" w:eastAsia="en-US"/>
        </w:rPr>
        <w:t xml:space="preserve"> kos </w:t>
      </w:r>
      <w:proofErr w:type="spellStart"/>
      <w:r w:rsidRPr="00065ACC">
        <w:rPr>
          <w:rFonts w:eastAsia="MS Mincho"/>
          <w:color w:val="000000" w:themeColor="text1"/>
          <w:lang w:val="en-US" w:eastAsia="en-US"/>
        </w:rPr>
        <w:t>začne</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teči</w:t>
      </w:r>
      <w:proofErr w:type="spellEnd"/>
      <w:r w:rsidRPr="00065ACC">
        <w:rPr>
          <w:rFonts w:eastAsia="MS Mincho"/>
          <w:color w:val="000000" w:themeColor="text1"/>
          <w:lang w:val="en-US" w:eastAsia="en-US"/>
        </w:rPr>
        <w:t xml:space="preserve"> novo 36-mesečno </w:t>
      </w:r>
      <w:proofErr w:type="spellStart"/>
      <w:r w:rsidRPr="00065ACC">
        <w:rPr>
          <w:rFonts w:eastAsia="MS Mincho"/>
          <w:color w:val="000000" w:themeColor="text1"/>
          <w:lang w:val="en-US" w:eastAsia="en-US"/>
        </w:rPr>
        <w:t>obdobje</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najema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ob</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izteku</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katerega</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veljajo</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enaki</w:t>
      </w:r>
      <w:proofErr w:type="spellEnd"/>
      <w:r w:rsidRPr="00065ACC">
        <w:rPr>
          <w:rFonts w:eastAsia="MS Mincho"/>
          <w:color w:val="000000" w:themeColor="text1"/>
          <w:lang w:val="en-US" w:eastAsia="en-US"/>
        </w:rPr>
        <w:t xml:space="preserve"> </w:t>
      </w:r>
      <w:proofErr w:type="spellStart"/>
      <w:r w:rsidRPr="00065ACC">
        <w:rPr>
          <w:rFonts w:eastAsia="MS Mincho"/>
          <w:color w:val="000000" w:themeColor="text1"/>
          <w:lang w:val="en-US" w:eastAsia="en-US"/>
        </w:rPr>
        <w:t>pogoji</w:t>
      </w:r>
      <w:proofErr w:type="spellEnd"/>
      <w:r w:rsidRPr="00065ACC">
        <w:rPr>
          <w:rFonts w:eastAsia="MS Mincho"/>
          <w:color w:val="000000" w:themeColor="text1"/>
          <w:lang w:val="en-US" w:eastAsia="en-US"/>
        </w:rPr>
        <w:t xml:space="preserve"> odkupa kot za osnovne kose.</w:t>
      </w:r>
    </w:p>
    <w:bookmarkEnd w:id="24"/>
    <w:p w14:paraId="1AEEDE58" w14:textId="28089C1D" w:rsidR="00C16F27" w:rsidRPr="00174769" w:rsidRDefault="00C16F27" w:rsidP="00C16F27">
      <w:pPr>
        <w:spacing w:before="100" w:beforeAutospacing="1"/>
        <w:jc w:val="both"/>
        <w:rPr>
          <w:color w:val="000000" w:themeColor="text1"/>
        </w:rPr>
      </w:pPr>
      <w:r w:rsidRPr="00174769">
        <w:rPr>
          <w:b/>
          <w:color w:val="000000" w:themeColor="text1"/>
        </w:rPr>
        <w:t>Posebne zahteve naročnika v skladu z Uredbo o zelenem javnem naročanju (UL RS, št. 51/17, 64/19</w:t>
      </w:r>
      <w:r w:rsidR="006C3782" w:rsidRPr="00174769">
        <w:rPr>
          <w:b/>
          <w:color w:val="000000" w:themeColor="text1"/>
        </w:rPr>
        <w:t xml:space="preserve">, </w:t>
      </w:r>
      <w:r w:rsidRPr="00174769">
        <w:rPr>
          <w:b/>
          <w:color w:val="000000" w:themeColor="text1"/>
        </w:rPr>
        <w:t>121/21</w:t>
      </w:r>
      <w:r w:rsidR="006C3782" w:rsidRPr="00174769">
        <w:rPr>
          <w:b/>
          <w:color w:val="000000" w:themeColor="text1"/>
        </w:rPr>
        <w:t>, 132,23 in 43/25</w:t>
      </w:r>
      <w:r w:rsidRPr="00174769">
        <w:rPr>
          <w:b/>
          <w:color w:val="000000" w:themeColor="text1"/>
        </w:rPr>
        <w:t xml:space="preserve">)  so: </w:t>
      </w:r>
    </w:p>
    <w:p w14:paraId="6D8CC1DE" w14:textId="12980CCD" w:rsidR="00C16F27" w:rsidRPr="00174769" w:rsidRDefault="00C16F27" w:rsidP="00C16F27">
      <w:pPr>
        <w:tabs>
          <w:tab w:val="left" w:pos="284"/>
          <w:tab w:val="left" w:pos="5954"/>
        </w:tabs>
        <w:spacing w:before="100" w:beforeAutospacing="1"/>
        <w:jc w:val="both"/>
        <w:rPr>
          <w:b/>
          <w:i/>
          <w:color w:val="000000" w:themeColor="text1"/>
          <w:sz w:val="20"/>
          <w:highlight w:val="yellow"/>
        </w:rPr>
      </w:pPr>
      <w:r w:rsidRPr="00174769">
        <w:rPr>
          <w:b/>
          <w:i/>
          <w:color w:val="000000" w:themeColor="text1"/>
          <w:sz w:val="20"/>
          <w:highlight w:val="yellow"/>
        </w:rPr>
        <w:t xml:space="preserve">Ponudnik v Izjavi ponudnika o izpolnjevanju pogojev o zelenem javnem naročanju </w:t>
      </w:r>
      <w:r w:rsidRPr="00174769">
        <w:rPr>
          <w:b/>
          <w:i/>
          <w:color w:val="000000" w:themeColor="text1"/>
          <w:sz w:val="20"/>
          <w:highlight w:val="yellow"/>
          <w:u w:val="single"/>
        </w:rPr>
        <w:t>obkroži/označi pogoj (alineo),</w:t>
      </w:r>
      <w:r w:rsidRPr="00174769">
        <w:rPr>
          <w:b/>
          <w:i/>
          <w:color w:val="000000" w:themeColor="text1"/>
          <w:sz w:val="20"/>
          <w:highlight w:val="yellow"/>
        </w:rPr>
        <w:t xml:space="preserve"> ki ga mora izpolnjevati za posamezni predmet zelenega javnega naročanja in pri Načinu dokazovanja jasno </w:t>
      </w:r>
      <w:r w:rsidRPr="00174769">
        <w:rPr>
          <w:b/>
          <w:i/>
          <w:color w:val="000000" w:themeColor="text1"/>
          <w:sz w:val="20"/>
          <w:highlight w:val="yellow"/>
          <w:u w:val="single"/>
        </w:rPr>
        <w:t>navede vsa potrebna dokazila</w:t>
      </w:r>
      <w:r w:rsidRPr="00174769">
        <w:rPr>
          <w:b/>
          <w:i/>
          <w:color w:val="000000" w:themeColor="text1"/>
          <w:sz w:val="20"/>
          <w:highlight w:val="yellow"/>
        </w:rPr>
        <w:t xml:space="preserve"> ter </w:t>
      </w:r>
      <w:r w:rsidRPr="00174769">
        <w:rPr>
          <w:b/>
          <w:i/>
          <w:color w:val="000000" w:themeColor="text1"/>
          <w:sz w:val="20"/>
          <w:highlight w:val="yellow"/>
          <w:u w:val="single"/>
        </w:rPr>
        <w:t>obrazloži</w:t>
      </w:r>
      <w:r w:rsidRPr="00174769">
        <w:rPr>
          <w:b/>
          <w:i/>
          <w:color w:val="000000" w:themeColor="text1"/>
          <w:sz w:val="20"/>
          <w:highlight w:val="yellow"/>
        </w:rPr>
        <w:t xml:space="preserve"> izpolnitev pogoja glede na razpisano količino in odstotek zahteve iz pogoja. Vsa navedena dokazila tudi</w:t>
      </w:r>
      <w:r w:rsidRPr="00174769">
        <w:rPr>
          <w:b/>
          <w:i/>
          <w:color w:val="000000" w:themeColor="text1"/>
          <w:sz w:val="20"/>
          <w:highlight w:val="yellow"/>
          <w:u w:val="single"/>
        </w:rPr>
        <w:t xml:space="preserve"> priloži</w:t>
      </w:r>
      <w:r w:rsidRPr="00174769">
        <w:rPr>
          <w:b/>
          <w:i/>
          <w:color w:val="000000" w:themeColor="text1"/>
          <w:sz w:val="20"/>
          <w:highlight w:val="yellow"/>
        </w:rPr>
        <w:t>!</w:t>
      </w:r>
    </w:p>
    <w:p w14:paraId="6E2FDAFA" w14:textId="1F162BD4" w:rsidR="006C3782" w:rsidRPr="00174769" w:rsidRDefault="006C3782" w:rsidP="00C16F27">
      <w:pPr>
        <w:tabs>
          <w:tab w:val="left" w:pos="284"/>
          <w:tab w:val="left" w:pos="5954"/>
        </w:tabs>
        <w:spacing w:before="100" w:beforeAutospacing="1"/>
        <w:jc w:val="both"/>
        <w:rPr>
          <w:color w:val="000000" w:themeColor="text1"/>
        </w:rPr>
      </w:pPr>
      <w:r w:rsidRPr="00174769">
        <w:rPr>
          <w:color w:val="000000" w:themeColor="text1"/>
        </w:rPr>
        <w:t>- delež opreme za zajem, obdelavo in prikaz slik, ki so uvrščeni v najvišji energijski razred, dostopen na trgu, znaša najmanj 85% vseh artiklov,</w:t>
      </w:r>
    </w:p>
    <w:p w14:paraId="4337BAD8" w14:textId="77777777" w:rsidR="00C16F27" w:rsidRPr="00174769" w:rsidRDefault="00C16F27" w:rsidP="00C16F27">
      <w:pPr>
        <w:shd w:val="clear" w:color="auto" w:fill="FFFFFF"/>
        <w:spacing w:before="100" w:beforeAutospacing="1"/>
        <w:jc w:val="both"/>
        <w:rPr>
          <w:color w:val="000000" w:themeColor="text1"/>
        </w:rPr>
      </w:pPr>
      <w:bookmarkStart w:id="25" w:name="_Hlk89673903"/>
      <w:bookmarkStart w:id="26" w:name="_Hlk151459768"/>
      <w:r w:rsidRPr="00174769">
        <w:rPr>
          <w:color w:val="000000" w:themeColor="text1"/>
          <w:u w:val="single"/>
        </w:rPr>
        <w:t>Način dokazovanja:</w:t>
      </w:r>
      <w:r w:rsidRPr="00174769">
        <w:rPr>
          <w:color w:val="000000" w:themeColor="text1"/>
        </w:rPr>
        <w:t xml:space="preserve"> </w:t>
      </w:r>
    </w:p>
    <w:p w14:paraId="4C07D8EB" w14:textId="77777777" w:rsidR="00C16F27" w:rsidRPr="00174769" w:rsidRDefault="00C16F27" w:rsidP="00C16F27">
      <w:pPr>
        <w:shd w:val="clear" w:color="auto" w:fill="FFFFFF"/>
        <w:spacing w:before="100" w:beforeAutospacing="1"/>
        <w:jc w:val="both"/>
        <w:rPr>
          <w:color w:val="000000" w:themeColor="text1"/>
        </w:rPr>
      </w:pPr>
      <w:r w:rsidRPr="00174769">
        <w:rPr>
          <w:color w:val="000000" w:themeColor="text1"/>
        </w:rPr>
        <w:t xml:space="preserve">Ponudnik mora k ponudbi priložiti: </w:t>
      </w:r>
    </w:p>
    <w:p w14:paraId="64199127" w14:textId="77777777" w:rsidR="00C16F27" w:rsidRPr="00174769" w:rsidRDefault="00C16F27" w:rsidP="00C16F27">
      <w:pPr>
        <w:shd w:val="clear" w:color="auto" w:fill="FFFFFF"/>
        <w:ind w:left="720" w:hanging="360"/>
        <w:jc w:val="both"/>
        <w:rPr>
          <w:color w:val="000000" w:themeColor="text1"/>
        </w:rPr>
      </w:pPr>
      <w:r w:rsidRPr="00174769">
        <w:rPr>
          <w:rFonts w:eastAsia="Symbol"/>
          <w:color w:val="000000" w:themeColor="text1"/>
        </w:rPr>
        <w:t>·</w:t>
      </w:r>
      <w:r w:rsidRPr="00174769">
        <w:rPr>
          <w:rFonts w:eastAsia="Symbol"/>
          <w:color w:val="000000" w:themeColor="text1"/>
          <w:sz w:val="14"/>
          <w:szCs w:val="14"/>
        </w:rPr>
        <w:t xml:space="preserve">         </w:t>
      </w:r>
      <w:r w:rsidRPr="00174769">
        <w:rPr>
          <w:color w:val="000000" w:themeColor="text1"/>
        </w:rPr>
        <w:t>tehnično dokumentacijo proizvajalca, iz katere izhaja, da je zahteva izpolnjena ali</w:t>
      </w:r>
    </w:p>
    <w:p w14:paraId="43E26095" w14:textId="77777777" w:rsidR="00C16F27" w:rsidRPr="00174769" w:rsidRDefault="00C16F27" w:rsidP="00C16F27">
      <w:pPr>
        <w:shd w:val="clear" w:color="auto" w:fill="FFFFFF"/>
        <w:ind w:left="720" w:hanging="360"/>
        <w:jc w:val="both"/>
        <w:rPr>
          <w:color w:val="000000" w:themeColor="text1"/>
        </w:rPr>
      </w:pPr>
      <w:r w:rsidRPr="00174769">
        <w:rPr>
          <w:rFonts w:eastAsia="Symbol"/>
          <w:color w:val="000000" w:themeColor="text1"/>
        </w:rPr>
        <w:t>·</w:t>
      </w:r>
      <w:r w:rsidRPr="00174769">
        <w:rPr>
          <w:rFonts w:eastAsia="Symbol"/>
          <w:color w:val="000000" w:themeColor="text1"/>
          <w:sz w:val="14"/>
          <w:szCs w:val="14"/>
        </w:rPr>
        <w:t xml:space="preserve">         </w:t>
      </w:r>
      <w:r w:rsidRPr="00174769">
        <w:rPr>
          <w:color w:val="000000" w:themeColor="text1"/>
        </w:rPr>
        <w:t xml:space="preserve">nalepko o energijski učinkovitosti ali </w:t>
      </w:r>
    </w:p>
    <w:p w14:paraId="0143D44A" w14:textId="738406D9" w:rsidR="009A6955" w:rsidRPr="00174769" w:rsidRDefault="00C16F27" w:rsidP="00DD6B79">
      <w:pPr>
        <w:shd w:val="clear" w:color="auto" w:fill="FFFFFF"/>
        <w:ind w:left="720" w:hanging="360"/>
        <w:jc w:val="both"/>
        <w:rPr>
          <w:color w:val="000000" w:themeColor="text1"/>
        </w:rPr>
      </w:pPr>
      <w:r w:rsidRPr="00174769">
        <w:rPr>
          <w:rFonts w:eastAsia="Symbol"/>
          <w:color w:val="000000" w:themeColor="text1"/>
        </w:rPr>
        <w:t>·</w:t>
      </w:r>
      <w:r w:rsidRPr="00174769">
        <w:rPr>
          <w:rFonts w:eastAsia="Symbol"/>
          <w:color w:val="000000" w:themeColor="text1"/>
          <w:sz w:val="14"/>
          <w:szCs w:val="14"/>
        </w:rPr>
        <w:t xml:space="preserve">         </w:t>
      </w:r>
      <w:r w:rsidRPr="00174769">
        <w:rPr>
          <w:color w:val="000000" w:themeColor="text1"/>
        </w:rPr>
        <w:t xml:space="preserve">ustrezno dokazilo, iz katerega izhaja, da je zahteva izpolnjena. </w:t>
      </w:r>
      <w:bookmarkEnd w:id="25"/>
      <w:bookmarkEnd w:id="26"/>
    </w:p>
    <w:p w14:paraId="2B07B2A9" w14:textId="615DD2BC" w:rsidR="00DD6B79" w:rsidRDefault="00DD6B79" w:rsidP="00DD6B79">
      <w:pPr>
        <w:shd w:val="clear" w:color="auto" w:fill="FFFFFF"/>
        <w:ind w:left="720" w:hanging="360"/>
        <w:jc w:val="both"/>
        <w:rPr>
          <w:color w:val="FF0000"/>
        </w:rPr>
      </w:pPr>
    </w:p>
    <w:p w14:paraId="676A723A" w14:textId="77777777" w:rsidR="00DD6B79" w:rsidRPr="00DD6B79" w:rsidRDefault="00DD6B79" w:rsidP="00DD6B79">
      <w:pPr>
        <w:shd w:val="clear" w:color="auto" w:fill="FFFFFF"/>
        <w:ind w:left="720" w:hanging="360"/>
        <w:jc w:val="both"/>
        <w:rPr>
          <w:color w:val="FF0000"/>
        </w:rPr>
      </w:pPr>
    </w:p>
    <w:p w14:paraId="4712542E" w14:textId="3E5FEE40" w:rsidR="008B470C" w:rsidRDefault="008B470C" w:rsidP="00F44B76">
      <w:pPr>
        <w:rPr>
          <w:b/>
          <w:bCs/>
          <w:u w:val="single"/>
        </w:rPr>
      </w:pPr>
      <w:r>
        <w:rPr>
          <w:b/>
          <w:bCs/>
          <w:u w:val="single"/>
        </w:rPr>
        <w:t>Ponudnik navede seznam s cenikom potrošn</w:t>
      </w:r>
      <w:r w:rsidR="00652767">
        <w:rPr>
          <w:b/>
          <w:bCs/>
          <w:u w:val="single"/>
        </w:rPr>
        <w:t>ega</w:t>
      </w:r>
      <w:r>
        <w:rPr>
          <w:b/>
          <w:bCs/>
          <w:u w:val="single"/>
        </w:rPr>
        <w:t xml:space="preserve"> material</w:t>
      </w:r>
      <w:r w:rsidR="00652767">
        <w:rPr>
          <w:b/>
          <w:bCs/>
          <w:u w:val="single"/>
        </w:rPr>
        <w:t>a</w:t>
      </w:r>
      <w:r>
        <w:rPr>
          <w:b/>
          <w:bCs/>
          <w:u w:val="single"/>
        </w:rPr>
        <w:t xml:space="preserve"> in rezervnih delov.</w:t>
      </w:r>
    </w:p>
    <w:p w14:paraId="06B29AB4" w14:textId="77777777" w:rsidR="003102A5" w:rsidRDefault="003102A5" w:rsidP="004E1276">
      <w:pPr>
        <w:tabs>
          <w:tab w:val="left" w:pos="284"/>
          <w:tab w:val="left" w:pos="3969"/>
          <w:tab w:val="left" w:pos="5954"/>
        </w:tabs>
        <w:jc w:val="both"/>
      </w:pPr>
    </w:p>
    <w:p w14:paraId="67D7A20C" w14:textId="26266A3A" w:rsidR="006E26AA" w:rsidRPr="0053359B" w:rsidRDefault="006E26AA" w:rsidP="006E26AA">
      <w:pPr>
        <w:jc w:val="both"/>
      </w:pPr>
      <w:r w:rsidRPr="0053359B">
        <w:rPr>
          <w:u w:val="single"/>
        </w:rPr>
        <w:t>Obseg:</w:t>
      </w:r>
      <w:r w:rsidRPr="0053359B">
        <w:t xml:space="preserve"> </w:t>
      </w:r>
    </w:p>
    <w:p w14:paraId="5670843E" w14:textId="5DEA219F" w:rsidR="006E26AA" w:rsidRPr="0053359B" w:rsidRDefault="006E26AA" w:rsidP="006E26AA">
      <w:pPr>
        <w:jc w:val="both"/>
      </w:pPr>
      <w:r w:rsidRPr="0053359B">
        <w:t>Ponudnik mora ponuditi vrsto blaga</w:t>
      </w:r>
      <w:r w:rsidR="008B2E42">
        <w:t xml:space="preserve"> oz. </w:t>
      </w:r>
      <w:r w:rsidR="00490517">
        <w:t>storitev</w:t>
      </w:r>
      <w:r w:rsidRPr="0053359B">
        <w:t>, ki je predmet javnega naročila v celoti – to je 100 % razpisane vrste blaga</w:t>
      </w:r>
      <w:r w:rsidR="008B2E42">
        <w:t xml:space="preserve"> oz. </w:t>
      </w:r>
      <w:r w:rsidR="006704E5">
        <w:t>storitve</w:t>
      </w:r>
      <w:r w:rsidRPr="0053359B">
        <w:t xml:space="preserve">. </w:t>
      </w:r>
    </w:p>
    <w:p w14:paraId="358E2F37"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lastRenderedPageBreak/>
        <w:t xml:space="preserve">Ponudba, ki ne bo ustrezala kriterijem iz te točke navodil, se smatra, da ne izpolnjuje razpisanih pogojev in se izloči iz nadaljnje obravnave. </w:t>
      </w:r>
    </w:p>
    <w:p w14:paraId="68DB8B8A" w14:textId="498529F7" w:rsidR="00180951" w:rsidRDefault="00180951" w:rsidP="006E26AA">
      <w:pPr>
        <w:tabs>
          <w:tab w:val="left" w:pos="284"/>
          <w:tab w:val="left" w:pos="3969"/>
          <w:tab w:val="left" w:pos="5954"/>
        </w:tabs>
        <w:jc w:val="both"/>
        <w:rPr>
          <w:b/>
          <w:i/>
        </w:rPr>
      </w:pPr>
    </w:p>
    <w:p w14:paraId="14A7B3BD" w14:textId="3AA33C78" w:rsidR="00180951" w:rsidRDefault="00180951" w:rsidP="006E26AA">
      <w:pPr>
        <w:tabs>
          <w:tab w:val="left" w:pos="284"/>
          <w:tab w:val="left" w:pos="3969"/>
          <w:tab w:val="left" w:pos="5954"/>
        </w:tabs>
        <w:jc w:val="both"/>
        <w:rPr>
          <w:b/>
          <w:i/>
        </w:rPr>
      </w:pPr>
    </w:p>
    <w:p w14:paraId="2353AA47" w14:textId="5BB821BC" w:rsidR="000731ED" w:rsidRDefault="000731ED" w:rsidP="006E26AA">
      <w:pPr>
        <w:tabs>
          <w:tab w:val="left" w:pos="284"/>
          <w:tab w:val="left" w:pos="3969"/>
          <w:tab w:val="left" w:pos="5954"/>
        </w:tabs>
        <w:jc w:val="both"/>
        <w:rPr>
          <w:b/>
          <w:i/>
        </w:rPr>
      </w:pPr>
    </w:p>
    <w:p w14:paraId="41F30F20" w14:textId="77777777" w:rsidR="000731ED" w:rsidRPr="0053359B" w:rsidRDefault="000731ED" w:rsidP="006E26AA">
      <w:pPr>
        <w:tabs>
          <w:tab w:val="left" w:pos="284"/>
          <w:tab w:val="left" w:pos="3969"/>
          <w:tab w:val="left" w:pos="5954"/>
        </w:tabs>
        <w:jc w:val="both"/>
        <w:rPr>
          <w:b/>
          <w:i/>
        </w:rPr>
      </w:pPr>
    </w:p>
    <w:p w14:paraId="4288E870" w14:textId="25C114A4"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1E67C812"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 xml:space="preserve">Pri tem ni dovoljeno dopolnjevali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5617F036" w14:textId="6F6729EC" w:rsidR="00D23860" w:rsidRDefault="00D23860" w:rsidP="006E26AA">
      <w:pPr>
        <w:tabs>
          <w:tab w:val="left" w:pos="284"/>
          <w:tab w:val="left" w:pos="3969"/>
          <w:tab w:val="left" w:pos="5954"/>
        </w:tabs>
        <w:jc w:val="both"/>
      </w:pPr>
    </w:p>
    <w:p w14:paraId="63C0288F" w14:textId="77777777" w:rsidR="00D23860" w:rsidRPr="0053359B" w:rsidRDefault="00D23860"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01A72F1E" w14:textId="77777777" w:rsidR="006E26AA" w:rsidRPr="0053359B" w:rsidRDefault="006E26AA" w:rsidP="006E26AA">
      <w:pPr>
        <w:pStyle w:val="Telobesedila"/>
        <w:rPr>
          <w:lang w:val="sl-SI"/>
        </w:rPr>
      </w:pPr>
      <w:r w:rsidRPr="0053359B">
        <w:rPr>
          <w:lang w:val="sl-SI"/>
        </w:rPr>
        <w:t>Pri pregledu ponudb bo naročnik preveril izpolnitev naslednjih pogojev:</w:t>
      </w:r>
    </w:p>
    <w:p w14:paraId="05C730C6" w14:textId="77777777" w:rsidR="006E26AA" w:rsidRPr="0053359B" w:rsidRDefault="006E26AA" w:rsidP="008B615E">
      <w:pPr>
        <w:pStyle w:val="Telobesedila"/>
        <w:numPr>
          <w:ilvl w:val="0"/>
          <w:numId w:val="10"/>
        </w:numPr>
        <w:tabs>
          <w:tab w:val="clear" w:pos="1985"/>
          <w:tab w:val="clear" w:pos="6237"/>
          <w:tab w:val="clear" w:pos="6379"/>
          <w:tab w:val="left" w:pos="284"/>
          <w:tab w:val="left" w:pos="3969"/>
          <w:tab w:val="left" w:pos="5954"/>
        </w:tabs>
        <w:rPr>
          <w:lang w:val="sl-SI"/>
        </w:rPr>
      </w:pPr>
      <w:r w:rsidRPr="0053359B">
        <w:rPr>
          <w:lang w:val="sl-SI"/>
        </w:rPr>
        <w:t xml:space="preserve">ali je ponudba skladna z zahtevami in pogoji, določenimi v obvestilu o javnem naročilu ter v razpisni dokumentaciji </w:t>
      </w:r>
    </w:p>
    <w:p w14:paraId="45A6C91D" w14:textId="77777777" w:rsidR="006E26AA" w:rsidRPr="0053359B" w:rsidRDefault="006E26AA" w:rsidP="008B615E">
      <w:pPr>
        <w:pStyle w:val="Telobesedila"/>
        <w:numPr>
          <w:ilvl w:val="0"/>
          <w:numId w:val="10"/>
        </w:numPr>
        <w:tabs>
          <w:tab w:val="clear" w:pos="1985"/>
          <w:tab w:val="clear" w:pos="6237"/>
          <w:tab w:val="clear" w:pos="6379"/>
          <w:tab w:val="left" w:pos="284"/>
          <w:tab w:val="left" w:pos="3969"/>
          <w:tab w:val="left" w:pos="5954"/>
        </w:tabs>
        <w:rPr>
          <w:lang w:val="sl-SI"/>
        </w:rPr>
      </w:pPr>
      <w:r w:rsidRPr="0053359B">
        <w:rPr>
          <w:lang w:val="sl-SI"/>
        </w:rPr>
        <w:t xml:space="preserve">ali za ponudnika, ki je oddal ponudbo ne obstajajo razlogi za izključitev iz 75. člena </w:t>
      </w:r>
      <w:r w:rsidRPr="00AC127E">
        <w:rPr>
          <w:sz w:val="22"/>
          <w:szCs w:val="22"/>
          <w:lang w:val="sl-SI"/>
        </w:rPr>
        <w:t>ZJN</w:t>
      </w:r>
      <w:r w:rsidRPr="0053359B">
        <w:rPr>
          <w:lang w:val="sl-SI"/>
        </w:rPr>
        <w:t xml:space="preserve"> in ali izpolnjuje pogoje za sodelovanje </w:t>
      </w:r>
    </w:p>
    <w:p w14:paraId="2A7E30D1" w14:textId="3BFB2283" w:rsidR="006E26AA" w:rsidRPr="0053359B" w:rsidRDefault="006E26AA" w:rsidP="006E26AA">
      <w:pPr>
        <w:pStyle w:val="Telobesedila"/>
        <w:rPr>
          <w:lang w:val="sl-SI"/>
        </w:rPr>
      </w:pPr>
      <w:r w:rsidRPr="0053359B">
        <w:rPr>
          <w:lang w:val="sl-SI"/>
        </w:rPr>
        <w:t xml:space="preserve">in oddal naročilo na osnovi ekonomsko najugodnejše ponudbe, določene na podlagi najnižje končne vrednost ponudbe z </w:t>
      </w:r>
      <w:r w:rsidRPr="00AC127E">
        <w:rPr>
          <w:sz w:val="22"/>
          <w:szCs w:val="22"/>
          <w:lang w:val="sl-SI"/>
        </w:rPr>
        <w:t>DDV</w:t>
      </w:r>
      <w:r w:rsidR="00B26587">
        <w:rPr>
          <w:sz w:val="22"/>
          <w:szCs w:val="22"/>
          <w:lang w:val="sl-SI"/>
        </w:rPr>
        <w:t>.</w:t>
      </w:r>
      <w:r w:rsidRPr="0053359B">
        <w:rPr>
          <w:lang w:val="sl-SI"/>
        </w:rPr>
        <w:t xml:space="preserve"> </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44B0EAD" w:rsidR="006E26AA" w:rsidRDefault="006E26AA" w:rsidP="006E26AA">
      <w:pPr>
        <w:tabs>
          <w:tab w:val="left" w:pos="284"/>
          <w:tab w:val="left" w:pos="567"/>
          <w:tab w:val="left" w:pos="3969"/>
          <w:tab w:val="left" w:pos="5954"/>
        </w:tabs>
        <w:jc w:val="both"/>
        <w:rPr>
          <w:b/>
          <w:i/>
        </w:rPr>
      </w:pPr>
    </w:p>
    <w:p w14:paraId="46B7B9B0" w14:textId="1E210B89"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104D2C20" w14:textId="15511042" w:rsidR="006E26AA" w:rsidRDefault="006812FA" w:rsidP="006E26AA">
      <w:pPr>
        <w:pStyle w:val="Telobesedila2"/>
        <w:rPr>
          <w:szCs w:val="24"/>
        </w:rPr>
      </w:pPr>
      <w:r>
        <w:rPr>
          <w:szCs w:val="24"/>
        </w:rPr>
        <w:t>Cena in plačilni pogoji so natančno opredeljeni v pogodbi.</w:t>
      </w:r>
    </w:p>
    <w:p w14:paraId="61E96966" w14:textId="527D5B73" w:rsidR="006812FA" w:rsidRDefault="006812FA" w:rsidP="006E26AA">
      <w:pPr>
        <w:pStyle w:val="Telobesedila2"/>
        <w:rPr>
          <w:szCs w:val="24"/>
        </w:rPr>
      </w:pPr>
    </w:p>
    <w:p w14:paraId="2E2A2C1C" w14:textId="77777777" w:rsidR="006812FA" w:rsidRPr="0053359B" w:rsidRDefault="006812FA" w:rsidP="006E26AA">
      <w:pPr>
        <w:pStyle w:val="Telobesedila2"/>
        <w:rPr>
          <w:szCs w:val="24"/>
        </w:rPr>
      </w:pPr>
    </w:p>
    <w:p w14:paraId="23454706" w14:textId="77777777"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lastRenderedPageBreak/>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6CB6D805" w14:textId="570A98EE" w:rsidR="00E5109E" w:rsidRPr="001B25EE" w:rsidRDefault="006E26AA" w:rsidP="001B25EE">
      <w:pPr>
        <w:pStyle w:val="besedilo---italic"/>
        <w:shd w:val="clear" w:color="auto" w:fill="FFFFFF"/>
        <w:spacing w:before="0" w:beforeAutospacing="0" w:after="0" w:afterAutospacing="0"/>
        <w:jc w:val="both"/>
        <w:rPr>
          <w:iCs/>
          <w:color w:val="000000"/>
        </w:rPr>
      </w:pPr>
      <w:proofErr w:type="spellStart"/>
      <w:r w:rsidRPr="0053359B">
        <w:rPr>
          <w:iCs/>
          <w:color w:val="000000"/>
        </w:rPr>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w:t>
      </w:r>
      <w:r w:rsidRPr="002927F8">
        <w:rPr>
          <w:iCs/>
          <w:color w:val="000000"/>
          <w:sz w:val="22"/>
          <w:szCs w:val="22"/>
        </w:rPr>
        <w:t>ZJN</w:t>
      </w:r>
      <w:r w:rsidRPr="0053359B">
        <w:rPr>
          <w:iCs/>
          <w:color w:val="000000"/>
        </w:rPr>
        <w:t>, jo bo naročnik zavrnil.</w:t>
      </w:r>
    </w:p>
    <w:p w14:paraId="22AA3528" w14:textId="77777777" w:rsidR="00180951" w:rsidRDefault="00180951" w:rsidP="0047104C">
      <w:pPr>
        <w:pStyle w:val="Naslov1"/>
        <w:jc w:val="both"/>
        <w:rPr>
          <w:i/>
          <w:lang w:val="sl-SI"/>
        </w:rPr>
      </w:pPr>
    </w:p>
    <w:p w14:paraId="276C5E56" w14:textId="77777777" w:rsidR="00180951" w:rsidRDefault="00180951" w:rsidP="0047104C">
      <w:pPr>
        <w:pStyle w:val="Naslov1"/>
        <w:jc w:val="both"/>
        <w:rPr>
          <w:i/>
          <w:lang w:val="sl-SI"/>
        </w:rPr>
      </w:pPr>
    </w:p>
    <w:p w14:paraId="71486CFB" w14:textId="76C6104D"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45923980" w14:textId="3B8F251F" w:rsidR="006E26AA" w:rsidRPr="0053359B" w:rsidRDefault="006E26AA" w:rsidP="006E26AA">
      <w:pPr>
        <w:tabs>
          <w:tab w:val="left" w:pos="284"/>
          <w:tab w:val="left" w:pos="567"/>
          <w:tab w:val="left" w:pos="3969"/>
          <w:tab w:val="left" w:pos="5954"/>
          <w:tab w:val="left" w:pos="7938"/>
        </w:tabs>
        <w:jc w:val="both"/>
      </w:pPr>
      <w:r w:rsidRPr="0053359B">
        <w:t xml:space="preserve">Naročnik bo ponudbe ocenjeval na osnovi ekonomsko najugodnejše ponudbe, določene na podlagi najnižje končne vrednosti ponudbe z </w:t>
      </w:r>
      <w:r w:rsidRPr="00662B87">
        <w:rPr>
          <w:sz w:val="22"/>
          <w:szCs w:val="22"/>
        </w:rPr>
        <w:t>DDV</w:t>
      </w:r>
      <w:r w:rsidR="00361037">
        <w:t>.</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5E1BA5F2" w14:textId="4DCAD338" w:rsidR="007C427C" w:rsidRPr="004E1276" w:rsidRDefault="006E26AA" w:rsidP="004E1276">
      <w:pPr>
        <w:pStyle w:val="Telobesedila"/>
        <w:tabs>
          <w:tab w:val="left" w:pos="0"/>
        </w:tabs>
        <w:rPr>
          <w:lang w:val="sl-SI"/>
        </w:rPr>
      </w:pPr>
      <w:r w:rsidRPr="0053359B">
        <w:rPr>
          <w:lang w:val="sl-SI"/>
        </w:rPr>
        <w:t xml:space="preserve">Pri izbiri najugodnejše ponudbe naročnik upošteva edino merilo cena (končna vrednost ponudbe). V primeru enake cene bo naročnik izvedel žreb v prisotnosti ponudnikov z enako ceno. </w:t>
      </w:r>
    </w:p>
    <w:p w14:paraId="09510375" w14:textId="569A05EC" w:rsidR="00CE7501" w:rsidRDefault="00CE7501" w:rsidP="006E26AA">
      <w:pPr>
        <w:tabs>
          <w:tab w:val="left" w:pos="284"/>
          <w:tab w:val="left" w:pos="3969"/>
          <w:tab w:val="left" w:pos="5954"/>
        </w:tabs>
        <w:jc w:val="both"/>
        <w:rPr>
          <w:b/>
          <w:i/>
        </w:rPr>
      </w:pPr>
    </w:p>
    <w:p w14:paraId="6DE20B1E" w14:textId="77777777" w:rsidR="00A40F0B" w:rsidRDefault="00A40F0B" w:rsidP="006E26AA">
      <w:pPr>
        <w:tabs>
          <w:tab w:val="left" w:pos="284"/>
          <w:tab w:val="left" w:pos="3969"/>
          <w:tab w:val="left" w:pos="5954"/>
        </w:tabs>
        <w:jc w:val="both"/>
        <w:rPr>
          <w:b/>
          <w:i/>
        </w:rPr>
      </w:pPr>
    </w:p>
    <w:p w14:paraId="3D86FEF9" w14:textId="4C11B362"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4FB22A9E" w:rsidR="006E26AA" w:rsidRDefault="006E26AA" w:rsidP="006E26AA">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w:t>
      </w:r>
      <w:r w:rsidRPr="00DF469B">
        <w:rPr>
          <w:sz w:val="22"/>
          <w:szCs w:val="22"/>
        </w:rPr>
        <w:t>RS</w:t>
      </w:r>
      <w:r w:rsidRPr="0053359B">
        <w:t xml:space="preserve"> št. </w:t>
      </w:r>
      <w:r w:rsidRPr="00232A1E">
        <w:rPr>
          <w:sz w:val="22"/>
          <w:szCs w:val="22"/>
        </w:rPr>
        <w:t xml:space="preserve">91/2015, 14/2018, </w:t>
      </w:r>
      <w:hyperlink r:id="rId23" w:tgtFrame="_blank" w:tooltip="Zakon o spremembah in dopolnitvah Zakona o javnem naročanju" w:history="1">
        <w:r w:rsidRPr="00232A1E">
          <w:rPr>
            <w:sz w:val="22"/>
            <w:szCs w:val="22"/>
          </w:rPr>
          <w:t>121/21</w:t>
        </w:r>
      </w:hyperlink>
      <w:r w:rsidRPr="00232A1E">
        <w:rPr>
          <w:sz w:val="22"/>
          <w:szCs w:val="22"/>
        </w:rPr>
        <w:t>, </w:t>
      </w:r>
      <w:hyperlink r:id="rId24" w:tgtFrame="_blank" w:tooltip="Zakon o spremembah in dopolnitvah Zakona o javnem naročanju" w:history="1">
        <w:r w:rsidRPr="00232A1E">
          <w:rPr>
            <w:sz w:val="22"/>
            <w:szCs w:val="22"/>
          </w:rPr>
          <w:t>10/22</w:t>
        </w:r>
      </w:hyperlink>
      <w:r w:rsidRPr="00232A1E">
        <w:rPr>
          <w:sz w:val="22"/>
          <w:szCs w:val="22"/>
        </w:rPr>
        <w:t xml:space="preserve">, </w:t>
      </w:r>
      <w:hyperlink r:id="rId25" w:tgtFrame="_blank" w:tooltip="Odločba o ugotovitvi, da je točka b) četrtega odstavka 75. člena in točka c) drugega odstavka v zvezi s petim odstavkom 67.a člena Zakona o javnem naročanju v neskladju z Ustavo" w:history="1">
        <w:r w:rsidRPr="00232A1E">
          <w:rPr>
            <w:sz w:val="22"/>
            <w:szCs w:val="22"/>
          </w:rPr>
          <w:t>74/22</w:t>
        </w:r>
      </w:hyperlink>
      <w:r w:rsidRPr="0053359B">
        <w:t xml:space="preserve"> – </w:t>
      </w:r>
      <w:proofErr w:type="spellStart"/>
      <w:r w:rsidRPr="0053359B">
        <w:t>odl</w:t>
      </w:r>
      <w:proofErr w:type="spellEnd"/>
      <w:r w:rsidRPr="0053359B">
        <w:t xml:space="preserve">. </w:t>
      </w:r>
      <w:r w:rsidRPr="00D37FD0">
        <w:rPr>
          <w:sz w:val="22"/>
          <w:szCs w:val="22"/>
        </w:rPr>
        <w:t>US</w:t>
      </w:r>
      <w:r w:rsidR="00EA20B2">
        <w:t xml:space="preserve">, </w:t>
      </w:r>
      <w:hyperlink r:id="rId26" w:tgtFrame="_blank" w:tooltip="Zakon o nujnih ukrepih za zagotovitev stabilnosti zdravstvenega sistema" w:history="1">
        <w:r w:rsidRPr="00D37FD0">
          <w:rPr>
            <w:sz w:val="22"/>
            <w:szCs w:val="22"/>
          </w:rPr>
          <w:t>100/22</w:t>
        </w:r>
      </w:hyperlink>
      <w:r w:rsidRPr="00D37FD0">
        <w:rPr>
          <w:sz w:val="22"/>
          <w:szCs w:val="22"/>
        </w:rPr>
        <w:t> –</w:t>
      </w:r>
      <w:r w:rsidRPr="0053359B">
        <w:t xml:space="preserve"> </w:t>
      </w:r>
      <w:r w:rsidRPr="00BA545A">
        <w:rPr>
          <w:sz w:val="22"/>
          <w:szCs w:val="22"/>
        </w:rPr>
        <w:t>ZNUZSZS</w:t>
      </w:r>
      <w:r w:rsidR="00913BA0" w:rsidRPr="00BA545A">
        <w:rPr>
          <w:sz w:val="22"/>
          <w:szCs w:val="22"/>
        </w:rPr>
        <w:t>, 28/23 in 88/23-ZOPNN-F</w:t>
      </w:r>
      <w:r w:rsidRPr="00BA545A">
        <w:rPr>
          <w:sz w:val="22"/>
          <w:szCs w:val="22"/>
        </w:rPr>
        <w:t>).</w:t>
      </w:r>
      <w:r w:rsidRPr="0053359B">
        <w:t xml:space="preserve"> </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w:t>
      </w:r>
      <w:proofErr w:type="spellStart"/>
      <w:r w:rsidRPr="0053359B">
        <w:rPr>
          <w:color w:val="000000"/>
        </w:rPr>
        <w:t>členom</w:t>
      </w:r>
      <w:proofErr w:type="spellEnd"/>
      <w:r w:rsidRPr="0053359B">
        <w:rPr>
          <w:color w:val="000000"/>
        </w:rPr>
        <w:t xml:space="preserve"> </w:t>
      </w:r>
      <w:r w:rsidRPr="002927F8">
        <w:rPr>
          <w:color w:val="000000"/>
          <w:sz w:val="22"/>
          <w:szCs w:val="22"/>
        </w:rPr>
        <w:t xml:space="preserve">ZJN </w:t>
      </w:r>
      <w:r w:rsidRPr="0053359B">
        <w:rPr>
          <w:color w:val="000000"/>
        </w:rPr>
        <w:t>ter</w:t>
      </w:r>
    </w:p>
    <w:p w14:paraId="3095F4EF"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8B615E">
      <w:pPr>
        <w:numPr>
          <w:ilvl w:val="0"/>
          <w:numId w:val="8"/>
        </w:numPr>
        <w:shd w:val="clear" w:color="auto" w:fill="FFFFFF"/>
        <w:jc w:val="both"/>
        <w:rPr>
          <w:color w:val="000000"/>
        </w:rPr>
      </w:pPr>
      <w:r w:rsidRPr="0053359B">
        <w:rPr>
          <w:color w:val="000000"/>
        </w:rPr>
        <w:lastRenderedPageBreak/>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7D1203B4" w14:textId="77777777" w:rsidR="00046E10" w:rsidRPr="0053359B" w:rsidRDefault="00046E10" w:rsidP="006E26AA">
      <w:pPr>
        <w:tabs>
          <w:tab w:val="left" w:pos="284"/>
          <w:tab w:val="left" w:pos="3969"/>
          <w:tab w:val="left" w:pos="5954"/>
        </w:tabs>
        <w:jc w:val="both"/>
        <w:rPr>
          <w:b/>
          <w:i/>
        </w:rPr>
      </w:pPr>
    </w:p>
    <w:p w14:paraId="66A8DF93" w14:textId="77777777" w:rsidR="00A40F0B" w:rsidRDefault="00A40F0B" w:rsidP="006E26AA">
      <w:pPr>
        <w:tabs>
          <w:tab w:val="left" w:pos="284"/>
          <w:tab w:val="left" w:pos="3969"/>
          <w:tab w:val="left" w:pos="5954"/>
        </w:tabs>
        <w:jc w:val="both"/>
        <w:rPr>
          <w:b/>
          <w:i/>
        </w:rPr>
      </w:pPr>
    </w:p>
    <w:p w14:paraId="06DEB12A" w14:textId="13D17CAE"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1668B35A" w:rsidR="006E26AA" w:rsidRPr="0053359B" w:rsidRDefault="006E26AA" w:rsidP="00BF3E22">
      <w:pPr>
        <w:jc w:val="both"/>
        <w:rPr>
          <w:iCs/>
          <w:color w:val="000000"/>
        </w:rPr>
      </w:pPr>
      <w:r w:rsidRPr="0053359B">
        <w:t xml:space="preserve">Izpolnjevanje pogojev za skupno ponudbo mora biti v skladu s 10. členom Zakona o javnem naročanju </w:t>
      </w:r>
      <w:r w:rsidRPr="0053359B">
        <w:rPr>
          <w:sz w:val="22"/>
        </w:rPr>
        <w:t xml:space="preserve">ZJN </w:t>
      </w:r>
      <w:r w:rsidRPr="0053359B">
        <w:t xml:space="preserve">(Uradni list </w:t>
      </w:r>
      <w:r w:rsidRPr="00654E1E">
        <w:rPr>
          <w:sz w:val="22"/>
          <w:szCs w:val="22"/>
        </w:rPr>
        <w:t>RS</w:t>
      </w:r>
      <w:r w:rsidRPr="0053359B">
        <w:t xml:space="preserve"> št. </w:t>
      </w:r>
      <w:r w:rsidRPr="00852BD6">
        <w:rPr>
          <w:sz w:val="22"/>
          <w:szCs w:val="22"/>
        </w:rPr>
        <w:t xml:space="preserve">91/2015, 14/2018, </w:t>
      </w:r>
      <w:hyperlink r:id="rId27" w:tgtFrame="_blank" w:tooltip="Zakon o spremembah in dopolnitvah Zakona o javnem naročanju" w:history="1">
        <w:r w:rsidRPr="00852BD6">
          <w:rPr>
            <w:sz w:val="22"/>
            <w:szCs w:val="22"/>
          </w:rPr>
          <w:t>121/21</w:t>
        </w:r>
      </w:hyperlink>
      <w:r w:rsidRPr="00852BD6">
        <w:rPr>
          <w:sz w:val="22"/>
          <w:szCs w:val="22"/>
        </w:rPr>
        <w:t>, </w:t>
      </w:r>
      <w:hyperlink r:id="rId28" w:tgtFrame="_blank" w:tooltip="Zakon o spremembah in dopolnitvah Zakona o javnem naročanju" w:history="1">
        <w:r w:rsidRPr="00852BD6">
          <w:rPr>
            <w:sz w:val="22"/>
            <w:szCs w:val="22"/>
          </w:rPr>
          <w:t>10/22</w:t>
        </w:r>
      </w:hyperlink>
      <w:r w:rsidRPr="00852BD6">
        <w:rPr>
          <w:sz w:val="22"/>
          <w:szCs w:val="22"/>
        </w:rPr>
        <w:t xml:space="preserve">, </w:t>
      </w:r>
      <w:hyperlink r:id="rId29" w:tgtFrame="_blank" w:tooltip="Odločba o ugotovitvi, da je točka b) četrtega odstavka 75. člena in točka c) drugega odstavka v zvezi s petim odstavkom 67.a člena Zakona o javnem naročanju v neskladju z Ustavo" w:history="1">
        <w:r w:rsidRPr="00852BD6">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30" w:tgtFrame="_blank" w:tooltip="Zakon o nujnih ukrepih za zagotovitev stabilnosti zdravstvenega sistema" w:history="1">
        <w:r w:rsidRPr="0053359B">
          <w:t>100/22</w:t>
        </w:r>
      </w:hyperlink>
      <w:r w:rsidRPr="0053359B">
        <w:t xml:space="preserve"> – </w:t>
      </w:r>
      <w:r w:rsidRPr="00852BD6">
        <w:rPr>
          <w:sz w:val="22"/>
          <w:szCs w:val="22"/>
        </w:rPr>
        <w:t>ZNUZSZS</w:t>
      </w:r>
      <w:r w:rsidR="002927F8" w:rsidRPr="00852BD6">
        <w:rPr>
          <w:rFonts w:ascii="Arial" w:hAnsi="Arial" w:cs="Arial"/>
          <w:b/>
          <w:bCs/>
          <w:color w:val="2C363A"/>
          <w:sz w:val="22"/>
          <w:szCs w:val="22"/>
          <w:shd w:val="clear" w:color="auto" w:fill="FFFFFF"/>
        </w:rPr>
        <w:t xml:space="preserve">, </w:t>
      </w:r>
      <w:r w:rsidR="002927F8" w:rsidRPr="00852BD6">
        <w:rPr>
          <w:bCs/>
          <w:color w:val="2C363A"/>
          <w:sz w:val="22"/>
          <w:szCs w:val="22"/>
          <w:shd w:val="clear" w:color="auto" w:fill="FFFFFF"/>
        </w:rPr>
        <w:t>28/23 in 88/23 – ZOPNN-F</w:t>
      </w:r>
      <w:r w:rsidR="002927F8" w:rsidRPr="00CA0FAB">
        <w:rPr>
          <w:color w:val="2C363A"/>
          <w:sz w:val="22"/>
          <w:szCs w:val="22"/>
          <w:shd w:val="clear" w:color="auto" w:fill="FFFFFF"/>
        </w:rPr>
        <w:t>)</w:t>
      </w:r>
      <w:r w:rsidR="00BF3E22" w:rsidRPr="00CA0FAB">
        <w:rPr>
          <w:color w:val="2C363A"/>
          <w:sz w:val="22"/>
          <w:szCs w:val="22"/>
          <w:shd w:val="clear" w:color="auto" w:fill="FFFFFF"/>
        </w:rPr>
        <w:t>.</w:t>
      </w:r>
      <w:r w:rsidR="00BF3E22">
        <w:rPr>
          <w:rFonts w:ascii="Arial" w:hAnsi="Arial" w:cs="Arial"/>
          <w:color w:val="2C363A"/>
          <w:sz w:val="21"/>
          <w:szCs w:val="21"/>
          <w:shd w:val="clear" w:color="auto" w:fill="FFFFFF"/>
        </w:rPr>
        <w:t xml:space="preserve"> </w:t>
      </w: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310331B9" w14:textId="62974106" w:rsidR="00180951" w:rsidRDefault="00180951" w:rsidP="006E26AA">
      <w:pPr>
        <w:tabs>
          <w:tab w:val="left" w:pos="284"/>
          <w:tab w:val="left" w:pos="3969"/>
          <w:tab w:val="left" w:pos="5954"/>
        </w:tabs>
        <w:jc w:val="both"/>
        <w:rPr>
          <w:b/>
          <w:i/>
        </w:rPr>
      </w:pPr>
    </w:p>
    <w:p w14:paraId="5FA67392" w14:textId="77777777" w:rsidR="00180951" w:rsidRDefault="00180951"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28C961A5" w:rsidR="006E26AA" w:rsidRPr="0053359B" w:rsidRDefault="006E26AA" w:rsidP="006E26AA">
      <w:pPr>
        <w:pStyle w:val="Naslov8"/>
        <w:ind w:left="76"/>
        <w:rPr>
          <w:i/>
          <w:sz w:val="24"/>
          <w:lang w:val="sl-SI"/>
        </w:rPr>
      </w:pPr>
      <w:r w:rsidRPr="0053359B">
        <w:rPr>
          <w:i/>
          <w:sz w:val="24"/>
          <w:lang w:val="sl-SI"/>
        </w:rPr>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A94F655"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57440824"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 xml:space="preserve">svojih ustanoviteljih, družbenikih, vključno s tihimi družbeniki, delničarjih, </w:t>
      </w:r>
      <w:proofErr w:type="spellStart"/>
      <w:r w:rsidRPr="0053359B">
        <w:t>komanditistih</w:t>
      </w:r>
      <w:proofErr w:type="spellEnd"/>
      <w:r w:rsidRPr="0053359B">
        <w:t xml:space="preserve"> ali drugih lastnikih in podatke o lastniških deležih navedenih oseb,</w:t>
      </w:r>
    </w:p>
    <w:p w14:paraId="6DABC47B" w14:textId="77777777" w:rsidR="006E26AA" w:rsidRPr="0053359B" w:rsidRDefault="006E26AA" w:rsidP="006E26AA">
      <w:pPr>
        <w:numPr>
          <w:ilvl w:val="0"/>
          <w:numId w:val="4"/>
        </w:numPr>
        <w:tabs>
          <w:tab w:val="left" w:pos="284"/>
          <w:tab w:val="left" w:pos="3969"/>
          <w:tab w:val="left" w:pos="5954"/>
        </w:tabs>
        <w:jc w:val="both"/>
      </w:pPr>
      <w:r w:rsidRPr="0053359B">
        <w:lastRenderedPageBreak/>
        <w:t>gospodarskih subjektih, za katere se glede na določbe zakona, ki ureja gospodarske družbe šteje, da so z njim povezane družbe.</w:t>
      </w:r>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614ABC9B" w:rsidR="006E26AA" w:rsidRDefault="006E26AA" w:rsidP="006E26AA">
      <w:pPr>
        <w:tabs>
          <w:tab w:val="left" w:pos="284"/>
          <w:tab w:val="left" w:pos="3969"/>
          <w:tab w:val="left" w:pos="5954"/>
        </w:tabs>
        <w:jc w:val="both"/>
      </w:pPr>
      <w:r w:rsidRPr="0053359B">
        <w:t xml:space="preserve">Naročnik ima pravico do izločitve ponudb, ustavitve postopka, zavrnitve vseh ponudb in odstopa do izvedbe javnega naročila v skladu z 90. in 96. členom Zakona o javnem naročanju </w:t>
      </w:r>
      <w:r w:rsidRPr="0053359B">
        <w:rPr>
          <w:sz w:val="22"/>
        </w:rPr>
        <w:t xml:space="preserve">ZJN </w:t>
      </w:r>
      <w:r w:rsidRPr="0053359B">
        <w:t xml:space="preserve">(Uradni list </w:t>
      </w:r>
      <w:r w:rsidRPr="00E04E17">
        <w:rPr>
          <w:sz w:val="22"/>
          <w:szCs w:val="22"/>
        </w:rPr>
        <w:t>RS</w:t>
      </w:r>
      <w:r w:rsidRPr="0053359B">
        <w:t xml:space="preserve"> št. </w:t>
      </w:r>
      <w:r w:rsidRPr="00E04E17">
        <w:rPr>
          <w:sz w:val="22"/>
          <w:szCs w:val="22"/>
        </w:rPr>
        <w:t xml:space="preserve">91/2015, 14/2018, </w:t>
      </w:r>
      <w:hyperlink r:id="rId31" w:tgtFrame="_blank" w:tooltip="Zakon o spremembah in dopolnitvah Zakona o javnem naročanju" w:history="1">
        <w:r w:rsidRPr="00E04E17">
          <w:rPr>
            <w:sz w:val="22"/>
            <w:szCs w:val="22"/>
          </w:rPr>
          <w:t>121/21</w:t>
        </w:r>
      </w:hyperlink>
      <w:r w:rsidRPr="00E04E17">
        <w:rPr>
          <w:sz w:val="22"/>
          <w:szCs w:val="22"/>
        </w:rPr>
        <w:t>, </w:t>
      </w:r>
      <w:hyperlink r:id="rId32" w:tgtFrame="_blank" w:tooltip="Zakon o spremembah in dopolnitvah Zakona o javnem naročanju" w:history="1">
        <w:r w:rsidRPr="00E04E17">
          <w:rPr>
            <w:sz w:val="22"/>
            <w:szCs w:val="22"/>
          </w:rPr>
          <w:t>10/22</w:t>
        </w:r>
      </w:hyperlink>
      <w:r w:rsidRPr="00E04E17">
        <w:rPr>
          <w:sz w:val="22"/>
          <w:szCs w:val="22"/>
        </w:rPr>
        <w:t xml:space="preserve">, </w:t>
      </w:r>
      <w:hyperlink r:id="rId33" w:tgtFrame="_blank" w:tooltip="Odločba o ugotovitvi, da je točka b) četrtega odstavka 75. člena in točka c) drugega odstavka v zvezi s petim odstavkom 67.a člena Zakona o javnem naročanju v neskladju z Ustavo" w:history="1">
        <w:r w:rsidRPr="00E04E17">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34" w:tgtFrame="_blank" w:tooltip="Zakon o nujnih ukrepih za zagotovitev stabilnosti zdravstvenega sistema" w:history="1">
        <w:r w:rsidRPr="00E04E17">
          <w:rPr>
            <w:sz w:val="22"/>
            <w:szCs w:val="22"/>
          </w:rPr>
          <w:t>100/22</w:t>
        </w:r>
      </w:hyperlink>
      <w:r w:rsidRPr="0053359B">
        <w:t xml:space="preserve"> – </w:t>
      </w:r>
      <w:r w:rsidRPr="0053359B">
        <w:rPr>
          <w:sz w:val="20"/>
          <w:szCs w:val="20"/>
        </w:rPr>
        <w:t>ZNUZSZS</w:t>
      </w:r>
      <w:r w:rsidRPr="0053359B">
        <w:t>).</w:t>
      </w:r>
    </w:p>
    <w:p w14:paraId="3809B6E0" w14:textId="77777777" w:rsidR="001B25EE" w:rsidRPr="0053359B" w:rsidRDefault="001B25EE"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5BC87065"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w:t>
      </w:r>
      <w:r w:rsidRPr="00A21D44">
        <w:rPr>
          <w:i/>
          <w:iCs/>
        </w:rPr>
        <w:t xml:space="preserve">, to je </w:t>
      </w:r>
      <w:r w:rsidRPr="00AB5CB5">
        <w:rPr>
          <w:i/>
          <w:iCs/>
        </w:rPr>
        <w:t xml:space="preserve">do </w:t>
      </w:r>
      <w:r w:rsidR="00AB5CB5" w:rsidRPr="00AB5CB5">
        <w:rPr>
          <w:iCs/>
        </w:rPr>
        <w:t>11</w:t>
      </w:r>
      <w:r w:rsidR="00CE7501" w:rsidRPr="00AB5CB5">
        <w:t xml:space="preserve">. </w:t>
      </w:r>
      <w:r w:rsidR="00AB5CB5" w:rsidRPr="00AB5CB5">
        <w:t>4</w:t>
      </w:r>
      <w:r w:rsidR="00CE7501" w:rsidRPr="00AB5CB5">
        <w:t xml:space="preserve">. </w:t>
      </w:r>
      <w:r w:rsidR="003E78DB" w:rsidRPr="00AB5CB5">
        <w:t>202</w:t>
      </w:r>
      <w:r w:rsidR="00AB5CB5" w:rsidRPr="00AB5CB5">
        <w:t>6</w:t>
      </w:r>
      <w:r w:rsidRPr="00AB5CB5">
        <w:t>.</w:t>
      </w:r>
    </w:p>
    <w:p w14:paraId="790D432A" w14:textId="77777777" w:rsidR="006E26AA" w:rsidRPr="0053359B" w:rsidRDefault="006E26AA" w:rsidP="006E26AA">
      <w:pPr>
        <w:tabs>
          <w:tab w:val="left" w:pos="284"/>
          <w:tab w:val="left" w:pos="3969"/>
          <w:tab w:val="left" w:pos="5954"/>
        </w:tabs>
        <w:jc w:val="both"/>
        <w:rPr>
          <w:b/>
          <w:i/>
        </w:rPr>
      </w:pPr>
    </w:p>
    <w:p w14:paraId="0AB24E98" w14:textId="77777777" w:rsidR="00BC7280" w:rsidRPr="0053359B" w:rsidRDefault="00BC7280"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328A9E39" w14:textId="77777777" w:rsidR="00D23860" w:rsidRPr="0053359B" w:rsidRDefault="00D23860"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6D135A6E" w14:textId="77777777" w:rsidR="00A76FE8" w:rsidRPr="0053359B" w:rsidRDefault="00A76FE8"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w:t>
      </w:r>
      <w:r w:rsidRPr="00FF30F0">
        <w:rPr>
          <w:iCs/>
          <w:color w:val="000000"/>
          <w:sz w:val="22"/>
          <w:szCs w:val="22"/>
        </w:rPr>
        <w:t>ZGD</w:t>
      </w:r>
      <w:r w:rsidRPr="0053359B">
        <w:rPr>
          <w:iCs/>
          <w:color w:val="000000"/>
        </w:rPr>
        <w:t xml:space="preserve">.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proofErr w:type="spellStart"/>
      <w:r w:rsidRPr="0053359B">
        <w:rPr>
          <w:iCs/>
          <w:color w:val="000000"/>
        </w:rPr>
        <w:t>količina</w:t>
      </w:r>
      <w:proofErr w:type="spellEnd"/>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pod tem napisom pa bo podpis osebe, ki je podpisala ponudbo. Če naj bo zaupen samo določen podatek v dokumentu, mora 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6AA5C7E3" w14:textId="74F241BA" w:rsidR="00180951" w:rsidRDefault="00180951"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lastRenderedPageBreak/>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8B615E">
      <w:pPr>
        <w:numPr>
          <w:ilvl w:val="0"/>
          <w:numId w:val="11"/>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8B615E">
      <w:pPr>
        <w:numPr>
          <w:ilvl w:val="0"/>
          <w:numId w:val="12"/>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8B615E">
      <w:pPr>
        <w:numPr>
          <w:ilvl w:val="0"/>
          <w:numId w:val="12"/>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75CD7911" w14:textId="77777777" w:rsidR="00BC7280" w:rsidRDefault="00BC7280" w:rsidP="006E26AA">
      <w:pPr>
        <w:tabs>
          <w:tab w:val="left" w:pos="284"/>
          <w:tab w:val="left" w:pos="3969"/>
          <w:tab w:val="left" w:pos="5954"/>
          <w:tab w:val="left" w:pos="8505"/>
        </w:tabs>
        <w:jc w:val="both"/>
        <w:rPr>
          <w:b/>
          <w:i/>
        </w:rPr>
      </w:pPr>
    </w:p>
    <w:p w14:paraId="13D9F0C1" w14:textId="77777777" w:rsidR="006E26AA" w:rsidRPr="0053359B" w:rsidRDefault="006E26AA"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5"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6"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7"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38"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39"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0"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2057E6FC" w14:textId="77777777" w:rsidR="006E26AA" w:rsidRPr="0053359B" w:rsidRDefault="006E26AA" w:rsidP="006E26AA">
      <w:pPr>
        <w:jc w:val="both"/>
      </w:pPr>
      <w:r w:rsidRPr="0053359B">
        <w:t xml:space="preserve">Vlagatelj mora zahtevku za revizijo priložiti potrdilo o plačilu takse, plačane v skladu z 71. členom </w:t>
      </w:r>
      <w:r w:rsidRPr="001E186C">
        <w:rPr>
          <w:sz w:val="22"/>
          <w:szCs w:val="22"/>
        </w:rPr>
        <w:t>ZPVPJN</w:t>
      </w:r>
      <w:r w:rsidRPr="0053359B">
        <w:t>, in sicer:</w:t>
      </w:r>
    </w:p>
    <w:p w14:paraId="67451A26" w14:textId="77777777" w:rsidR="006E26AA" w:rsidRPr="0053359B" w:rsidRDefault="006E26AA" w:rsidP="006E26AA">
      <w:pPr>
        <w:jc w:val="both"/>
      </w:pPr>
    </w:p>
    <w:p w14:paraId="61092461" w14:textId="77777777" w:rsidR="006E26AA" w:rsidRPr="0053359B" w:rsidRDefault="006E26AA" w:rsidP="008B615E">
      <w:pPr>
        <w:numPr>
          <w:ilvl w:val="0"/>
          <w:numId w:val="6"/>
        </w:numPr>
        <w:jc w:val="both"/>
      </w:pPr>
      <w:r w:rsidRPr="0053359B">
        <w:t>Kadar se zahtevek za revizijo nanaša na vsebino objave, povabilo k oddaji ponudb ali razpisno dokumentacijo, znaša taksa:</w:t>
      </w:r>
    </w:p>
    <w:p w14:paraId="4E079958" w14:textId="62FF1143" w:rsidR="00E5109E" w:rsidRPr="00E21ACA" w:rsidRDefault="00E21ACA" w:rsidP="00E21ACA">
      <w:pPr>
        <w:pStyle w:val="Alineazaodstavkom"/>
        <w:numPr>
          <w:ilvl w:val="0"/>
          <w:numId w:val="0"/>
        </w:numPr>
        <w:ind w:left="360"/>
        <w:rPr>
          <w:rFonts w:ascii="Times New Roman" w:hAnsi="Times New Roman"/>
          <w:sz w:val="24"/>
          <w:szCs w:val="24"/>
          <w:lang w:val="sl-SI"/>
        </w:rPr>
      </w:pPr>
      <w:r>
        <w:rPr>
          <w:rFonts w:ascii="Times New Roman" w:hAnsi="Times New Roman"/>
          <w:sz w:val="24"/>
          <w:szCs w:val="24"/>
          <w:lang w:val="sl-SI"/>
        </w:rPr>
        <w:t xml:space="preserve">- </w:t>
      </w:r>
      <w:r w:rsidR="006E26AA" w:rsidRPr="00E21ACA">
        <w:rPr>
          <w:rFonts w:ascii="Times New Roman" w:hAnsi="Times New Roman"/>
          <w:sz w:val="24"/>
          <w:szCs w:val="24"/>
          <w:lang w:val="sl-SI"/>
        </w:rPr>
        <w:t xml:space="preserve">4.000 eurov, če se javno naročilo oddaja po odprtem postopku, </w:t>
      </w:r>
    </w:p>
    <w:p w14:paraId="22705A31" w14:textId="77777777" w:rsidR="006E26AA" w:rsidRPr="0053359B" w:rsidRDefault="006E26AA" w:rsidP="008B615E">
      <w:pPr>
        <w:pStyle w:val="Odstavek"/>
        <w:numPr>
          <w:ilvl w:val="0"/>
          <w:numId w:val="6"/>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350537F5" w:rsidR="006E26AA" w:rsidRDefault="006E26AA" w:rsidP="006E26AA">
      <w:pPr>
        <w:jc w:val="both"/>
      </w:pPr>
      <w:r w:rsidRPr="0053359B">
        <w:t xml:space="preserve">Takso je potrebno vplačati na podračun, odprt pri Banki Slovenije za namen plačila taks za </w:t>
      </w:r>
      <w:proofErr w:type="spellStart"/>
      <w:r w:rsidRPr="0053359B">
        <w:t>predrevizijski</w:t>
      </w:r>
      <w:proofErr w:type="spellEnd"/>
      <w:r w:rsidRPr="0053359B">
        <w:t xml:space="preserve"> in revizijski postopek, številka 01100-1000358802. </w:t>
      </w:r>
    </w:p>
    <w:p w14:paraId="2440796A" w14:textId="77777777" w:rsidR="0040435D" w:rsidRPr="0053359B" w:rsidRDefault="0040435D" w:rsidP="006E26AA">
      <w:pPr>
        <w:jc w:val="both"/>
      </w:pPr>
    </w:p>
    <w:p w14:paraId="64DE08D1" w14:textId="77777777" w:rsidR="0040435D" w:rsidRPr="0040435D" w:rsidRDefault="0040435D" w:rsidP="0040435D">
      <w:pPr>
        <w:jc w:val="both"/>
      </w:pPr>
      <w:r w:rsidRPr="0040435D">
        <w:t xml:space="preserve">Zahtevek za revizijo se vloži preko portala e-Revizija, skladno s 24. členom ZPVPJN. </w:t>
      </w:r>
    </w:p>
    <w:p w14:paraId="4D8400B7" w14:textId="5C1C4CEA" w:rsidR="007E5C0C" w:rsidRDefault="007E5C0C" w:rsidP="006E26AA">
      <w:pPr>
        <w:jc w:val="both"/>
        <w:rPr>
          <w:sz w:val="19"/>
          <w:szCs w:val="19"/>
        </w:rPr>
      </w:pPr>
    </w:p>
    <w:p w14:paraId="44BF9515" w14:textId="04C72BF0"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35A83E32" w:rsidR="009C26F2" w:rsidRPr="003C6316" w:rsidRDefault="009C26F2" w:rsidP="00FC7440">
            <w:pPr>
              <w:tabs>
                <w:tab w:val="left" w:pos="0"/>
                <w:tab w:val="left" w:pos="1134"/>
                <w:tab w:val="left" w:pos="1985"/>
                <w:tab w:val="left" w:pos="6237"/>
                <w:tab w:val="left" w:pos="6379"/>
              </w:tabs>
              <w:jc w:val="center"/>
              <w:rPr>
                <w:b/>
                <w:szCs w:val="20"/>
              </w:rPr>
            </w:pPr>
            <w:r w:rsidRPr="00BC7280">
              <w:rPr>
                <w:bCs/>
                <w:sz w:val="22"/>
                <w:szCs w:val="20"/>
              </w:rPr>
              <w:t>Izr. prof. dr., prim.</w:t>
            </w:r>
            <w:r w:rsidRPr="003C6316">
              <w:rPr>
                <w:bCs/>
                <w:szCs w:val="20"/>
              </w:rPr>
              <w:t xml:space="preserve"> Jernej </w:t>
            </w:r>
            <w:r w:rsidR="00BC7280" w:rsidRPr="00BC7280">
              <w:rPr>
                <w:bCs/>
                <w:sz w:val="20"/>
                <w:szCs w:val="20"/>
              </w:rPr>
              <w:t>ZAVRŠNIK</w:t>
            </w:r>
            <w:r w:rsidRPr="003C6316">
              <w:rPr>
                <w:bCs/>
                <w:szCs w:val="20"/>
              </w:rPr>
              <w:t xml:space="preserve">, </w:t>
            </w:r>
            <w:r w:rsidRPr="00BC7280">
              <w:rPr>
                <w:bCs/>
                <w:sz w:val="22"/>
                <w:szCs w:val="20"/>
              </w:rPr>
              <w:t>dr. med. spec., svetnik</w:t>
            </w:r>
          </w:p>
        </w:tc>
      </w:tr>
    </w:tbl>
    <w:p w14:paraId="30071CBB" w14:textId="77777777" w:rsidR="00CE7501" w:rsidRDefault="00CE7501" w:rsidP="006E26AA">
      <w:pPr>
        <w:pStyle w:val="Telobesedila2"/>
        <w:jc w:val="left"/>
        <w:rPr>
          <w:sz w:val="23"/>
          <w:szCs w:val="23"/>
          <w:u w:val="single"/>
        </w:rPr>
      </w:pPr>
    </w:p>
    <w:p w14:paraId="1CCB056D" w14:textId="05A542FA" w:rsidR="006E26AA" w:rsidRPr="009C26F2" w:rsidRDefault="006E26AA" w:rsidP="006E26AA">
      <w:pPr>
        <w:pStyle w:val="Telobesedila2"/>
        <w:jc w:val="left"/>
        <w:rPr>
          <w:sz w:val="23"/>
          <w:szCs w:val="23"/>
        </w:rPr>
      </w:pPr>
      <w:r w:rsidRPr="009C26F2">
        <w:rPr>
          <w:sz w:val="23"/>
          <w:szCs w:val="23"/>
          <w:u w:val="single"/>
        </w:rPr>
        <w:t>Priloga</w:t>
      </w:r>
      <w:r w:rsidRPr="009C26F2">
        <w:rPr>
          <w:sz w:val="23"/>
          <w:szCs w:val="23"/>
        </w:rPr>
        <w:t xml:space="preserve">: </w:t>
      </w:r>
    </w:p>
    <w:p w14:paraId="339BE2EB" w14:textId="3EE4A260" w:rsidR="006E26AA" w:rsidRPr="009C26F2" w:rsidRDefault="006E26AA" w:rsidP="008B615E">
      <w:pPr>
        <w:pStyle w:val="Telobesedila2"/>
        <w:numPr>
          <w:ilvl w:val="0"/>
          <w:numId w:val="14"/>
        </w:numPr>
        <w:jc w:val="left"/>
        <w:rPr>
          <w:sz w:val="23"/>
          <w:szCs w:val="23"/>
        </w:rPr>
      </w:pPr>
      <w:r w:rsidRPr="009C26F2">
        <w:rPr>
          <w:sz w:val="23"/>
          <w:szCs w:val="23"/>
        </w:rPr>
        <w:t>izjave, 1</w:t>
      </w:r>
      <w:r w:rsidR="00174769">
        <w:rPr>
          <w:sz w:val="23"/>
          <w:szCs w:val="23"/>
        </w:rPr>
        <w:t>4</w:t>
      </w:r>
      <w:r w:rsidRPr="009C26F2">
        <w:rPr>
          <w:sz w:val="23"/>
          <w:szCs w:val="23"/>
        </w:rPr>
        <w:t>x</w:t>
      </w:r>
    </w:p>
    <w:p w14:paraId="7E5D0D4F" w14:textId="77777777" w:rsidR="006E26AA" w:rsidRPr="0053359B" w:rsidRDefault="006E26AA" w:rsidP="006E26AA">
      <w:pPr>
        <w:pStyle w:val="Telobesedila2"/>
        <w:jc w:val="left"/>
        <w:sectPr w:rsidR="006E26AA" w:rsidRPr="0053359B" w:rsidSect="00C04B5F">
          <w:headerReference w:type="default" r:id="rId41"/>
          <w:footerReference w:type="first" r:id="rId42"/>
          <w:pgSz w:w="11907" w:h="16840" w:code="9"/>
          <w:pgMar w:top="1418" w:right="1418" w:bottom="1418" w:left="1418" w:header="709" w:footer="709" w:gutter="0"/>
          <w:cols w:space="708"/>
          <w:titlePg/>
          <w:docGrid w:linePitch="326"/>
        </w:sectPr>
      </w:pPr>
    </w:p>
    <w:p w14:paraId="52D49BE4" w14:textId="7DD50E92"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DE283F">
        <w:rPr>
          <w:b/>
          <w:sz w:val="20"/>
        </w:rPr>
        <w:t>6</w:t>
      </w:r>
      <w:r w:rsidRPr="0053359B">
        <w:rPr>
          <w:b/>
          <w:sz w:val="20"/>
        </w:rPr>
        <w:t>-</w:t>
      </w:r>
      <w:r w:rsidR="00DE283F">
        <w:rPr>
          <w:b/>
          <w:sz w:val="20"/>
        </w:rPr>
        <w:t>S</w:t>
      </w:r>
      <w:r w:rsidRPr="0053359B">
        <w:rPr>
          <w:b/>
          <w:sz w:val="20"/>
        </w:rPr>
        <w:t>/2</w:t>
      </w:r>
      <w:r w:rsidR="00DE283F">
        <w:rPr>
          <w:b/>
          <w:sz w:val="20"/>
        </w:rPr>
        <w:t>5</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3C5F1F48" w:rsidR="006E26AA" w:rsidRPr="0053359B" w:rsidRDefault="006E26AA" w:rsidP="006E26AA">
      <w:pPr>
        <w:tabs>
          <w:tab w:val="left" w:pos="284"/>
          <w:tab w:val="left" w:pos="5954"/>
        </w:tabs>
        <w:jc w:val="both"/>
      </w:pPr>
      <w:r w:rsidRPr="0053359B">
        <w:t>Na podlagi javnega razpisa, objavljenega na portalu javnih naročil (</w:t>
      </w:r>
      <w:r w:rsidRPr="00D85AF0">
        <w:rPr>
          <w:sz w:val="22"/>
          <w:szCs w:val="22"/>
        </w:rPr>
        <w:t>EU</w:t>
      </w:r>
      <w:r w:rsidRPr="0053359B">
        <w:t xml:space="preserve"> obrazec), št.:………………………, z dne ……………., za izbiro izvajalca po odprtem postopku, </w:t>
      </w:r>
      <w:r w:rsidR="009B4E35">
        <w:t xml:space="preserve">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5B38751A" w14:textId="3B90BE73" w:rsidR="003960D4" w:rsidRPr="003960D4" w:rsidRDefault="003960D4" w:rsidP="003960D4">
      <w:pPr>
        <w:pBdr>
          <w:bottom w:val="single" w:sz="4" w:space="1" w:color="auto"/>
        </w:pBdr>
        <w:tabs>
          <w:tab w:val="left" w:pos="284"/>
          <w:tab w:val="left" w:pos="5954"/>
        </w:tabs>
        <w:jc w:val="both"/>
      </w:pPr>
      <w:r w:rsidRPr="003960D4">
        <w:t xml:space="preserve">Predmet javnega naročila: </w:t>
      </w:r>
    </w:p>
    <w:p w14:paraId="5086030A" w14:textId="77777777" w:rsidR="006E26AA" w:rsidRPr="0053359B" w:rsidRDefault="006E26AA" w:rsidP="00CE7501">
      <w:pPr>
        <w:tabs>
          <w:tab w:val="left" w:pos="284"/>
          <w:tab w:val="left" w:pos="5954"/>
        </w:tabs>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6FD68EE9" w14:textId="43BA6C97" w:rsidR="00F11FF7" w:rsidRPr="00F11FF7" w:rsidRDefault="0020278D" w:rsidP="00F11FF7">
            <w:pPr>
              <w:rPr>
                <w:b/>
                <w:color w:val="000000" w:themeColor="text1"/>
                <w:sz w:val="16"/>
                <w:szCs w:val="16"/>
              </w:rPr>
            </w:pPr>
            <w:r w:rsidRPr="00F11FF7">
              <w:rPr>
                <w:b/>
              </w:rPr>
              <w:t>Blago</w:t>
            </w:r>
            <w:r w:rsidR="009A68FB" w:rsidRPr="00F11FF7">
              <w:rPr>
                <w:b/>
              </w:rPr>
              <w:t>:</w:t>
            </w:r>
            <w:r w:rsidR="006A071C" w:rsidRPr="00F11FF7">
              <w:rPr>
                <w:b/>
                <w:sz w:val="20"/>
                <w:szCs w:val="20"/>
              </w:rPr>
              <w:t xml:space="preserve"> </w:t>
            </w:r>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p>
          <w:p w14:paraId="3D21A1EF" w14:textId="21CDD0F8" w:rsidR="000A7218" w:rsidRPr="003960D4" w:rsidRDefault="000A7218" w:rsidP="000A7218">
            <w:pPr>
              <w:jc w:val="both"/>
              <w:rPr>
                <w:szCs w:val="20"/>
              </w:rPr>
            </w:pPr>
          </w:p>
          <w:p w14:paraId="785DDF87" w14:textId="1BD4B16B" w:rsidR="005520A8" w:rsidRPr="00BC2D4D" w:rsidRDefault="005520A8" w:rsidP="004E2D87">
            <w:pPr>
              <w:jc w:val="both"/>
              <w:rPr>
                <w:b/>
                <w:iCs/>
                <w:sz w:val="20"/>
              </w:rPr>
            </w:pP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4D562219"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D90227" w:rsidRPr="00AB5CB5">
              <w:t>do</w:t>
            </w:r>
            <w:r w:rsidR="00CE7501" w:rsidRPr="00AB5CB5">
              <w:t xml:space="preserve"> </w:t>
            </w:r>
            <w:r w:rsidR="00AB5CB5" w:rsidRPr="00AB5CB5">
              <w:t>11</w:t>
            </w:r>
            <w:r w:rsidR="00CE7501" w:rsidRPr="00AB5CB5">
              <w:t xml:space="preserve">. </w:t>
            </w:r>
            <w:r w:rsidR="00AB5CB5" w:rsidRPr="00AB5CB5">
              <w:t>4</w:t>
            </w:r>
            <w:r w:rsidR="00CE7501" w:rsidRPr="00AB5CB5">
              <w:t>.</w:t>
            </w:r>
            <w:r w:rsidRPr="00AB5CB5">
              <w:t xml:space="preserve"> 202</w:t>
            </w:r>
            <w:r w:rsidR="00AB5CB5" w:rsidRPr="00AB5CB5">
              <w:t>6</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01A99B39"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DE283F">
        <w:rPr>
          <w:b/>
          <w:sz w:val="20"/>
        </w:rPr>
        <w:t>6</w:t>
      </w:r>
      <w:r w:rsidRPr="0053359B">
        <w:rPr>
          <w:b/>
          <w:sz w:val="20"/>
        </w:rPr>
        <w:t>-</w:t>
      </w:r>
      <w:r w:rsidR="00DE283F">
        <w:rPr>
          <w:b/>
          <w:sz w:val="20"/>
        </w:rPr>
        <w:t>S</w:t>
      </w:r>
      <w:r w:rsidRPr="0053359B">
        <w:rPr>
          <w:b/>
          <w:sz w:val="20"/>
        </w:rPr>
        <w:t>/2</w:t>
      </w:r>
      <w:r w:rsidR="00DE283F">
        <w:rPr>
          <w:b/>
          <w:sz w:val="20"/>
        </w:rPr>
        <w:t>5</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0F5A177B" w14:textId="1CFFAAD3" w:rsidR="00F11FF7" w:rsidRPr="00F11FF7" w:rsidRDefault="006E26AA" w:rsidP="00F11FF7">
            <w:pPr>
              <w:rPr>
                <w:b/>
                <w:color w:val="000000" w:themeColor="text1"/>
                <w:sz w:val="16"/>
                <w:szCs w:val="16"/>
              </w:rPr>
            </w:pPr>
            <w:r w:rsidRPr="0053359B">
              <w:t>Predmet javnega naročila:</w:t>
            </w:r>
            <w:r w:rsidRPr="0053359B">
              <w:rPr>
                <w:b/>
                <w:sz w:val="20"/>
              </w:rPr>
              <w:t xml:space="preserve"> </w:t>
            </w:r>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p>
          <w:p w14:paraId="1C2D3881" w14:textId="47A13AD0" w:rsidR="006E26AA" w:rsidRPr="005D6C01" w:rsidRDefault="006E26AA" w:rsidP="00CF70A4">
            <w:pPr>
              <w:jc w:val="both"/>
              <w:rPr>
                <w:sz w:val="18"/>
                <w:szCs w:val="18"/>
              </w:rPr>
            </w:pPr>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374CB228" w14:textId="77777777" w:rsidR="00F11FF7" w:rsidRDefault="00F11FF7" w:rsidP="006E26AA">
      <w:pPr>
        <w:tabs>
          <w:tab w:val="left" w:pos="284"/>
        </w:tabs>
        <w:jc w:val="both"/>
      </w:pPr>
    </w:p>
    <w:p w14:paraId="163AC176" w14:textId="77777777" w:rsidR="00F11FF7" w:rsidRDefault="00F11FF7" w:rsidP="006E26AA">
      <w:pPr>
        <w:tabs>
          <w:tab w:val="left" w:pos="284"/>
        </w:tabs>
        <w:jc w:val="both"/>
      </w:pPr>
    </w:p>
    <w:p w14:paraId="4D9E4A00" w14:textId="77777777" w:rsidR="00F11FF7" w:rsidRDefault="00F11FF7" w:rsidP="006E26AA">
      <w:pPr>
        <w:tabs>
          <w:tab w:val="left" w:pos="284"/>
        </w:tabs>
        <w:jc w:val="both"/>
      </w:pPr>
    </w:p>
    <w:p w14:paraId="1BB3691B" w14:textId="671C8EC7"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673DC919" w14:textId="55A072DC" w:rsidR="001859A4" w:rsidRDefault="001859A4" w:rsidP="006E26AA">
      <w:pPr>
        <w:tabs>
          <w:tab w:val="left" w:pos="284"/>
        </w:tabs>
        <w:jc w:val="both"/>
      </w:pPr>
      <w:r>
        <w:t>Datum:                                                                                                         Žig</w:t>
      </w:r>
    </w:p>
    <w:p w14:paraId="07634C2D" w14:textId="076DFD31" w:rsidR="00791631" w:rsidRDefault="00791631" w:rsidP="006E26AA">
      <w:pPr>
        <w:tabs>
          <w:tab w:val="left" w:pos="284"/>
        </w:tabs>
        <w:jc w:val="both"/>
      </w:pPr>
    </w:p>
    <w:p w14:paraId="21970609" w14:textId="389C0D17" w:rsidR="00791631" w:rsidRDefault="00791631" w:rsidP="006E26AA">
      <w:pPr>
        <w:tabs>
          <w:tab w:val="left" w:pos="284"/>
        </w:tabs>
        <w:jc w:val="both"/>
      </w:pPr>
    </w:p>
    <w:p w14:paraId="66BF65F6" w14:textId="77777777" w:rsidR="00B607BC" w:rsidRDefault="00B607BC" w:rsidP="006E26AA">
      <w:pPr>
        <w:tabs>
          <w:tab w:val="left" w:pos="284"/>
        </w:tabs>
        <w:jc w:val="both"/>
      </w:pPr>
    </w:p>
    <w:p w14:paraId="4021B01D" w14:textId="77777777" w:rsidR="00791631" w:rsidRDefault="00791631" w:rsidP="006E26AA">
      <w:pPr>
        <w:tabs>
          <w:tab w:val="left" w:pos="284"/>
        </w:tabs>
        <w:jc w:val="both"/>
      </w:pPr>
    </w:p>
    <w:p w14:paraId="54D056B3" w14:textId="72920E3D"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3 - </w:t>
      </w:r>
      <w:r w:rsidRPr="0053359B">
        <w:rPr>
          <w:sz w:val="20"/>
        </w:rPr>
        <w:t xml:space="preserve">k ponudbeni dokumentaciji  </w:t>
      </w:r>
      <w:r w:rsidRPr="0053359B">
        <w:rPr>
          <w:b/>
          <w:sz w:val="20"/>
        </w:rPr>
        <w:t>JN</w:t>
      </w:r>
      <w:r w:rsidR="00B607BC">
        <w:rPr>
          <w:b/>
          <w:sz w:val="20"/>
        </w:rPr>
        <w:t>6</w:t>
      </w:r>
      <w:r w:rsidRPr="0053359B">
        <w:rPr>
          <w:b/>
          <w:sz w:val="20"/>
        </w:rPr>
        <w:t>-</w:t>
      </w:r>
      <w:r w:rsidR="00B607BC">
        <w:rPr>
          <w:b/>
          <w:sz w:val="20"/>
        </w:rPr>
        <w:t>S/</w:t>
      </w:r>
      <w:r w:rsidRPr="0053359B">
        <w:rPr>
          <w:b/>
          <w:sz w:val="20"/>
        </w:rPr>
        <w:t>2</w:t>
      </w:r>
      <w:r w:rsidR="00B607BC">
        <w:rPr>
          <w:b/>
          <w:sz w:val="20"/>
        </w:rPr>
        <w:t>5</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5A290216" w14:textId="69B2C65D" w:rsidR="00F11FF7" w:rsidRPr="00F11FF7" w:rsidRDefault="006E26AA" w:rsidP="00F11FF7">
            <w:pPr>
              <w:rPr>
                <w:b/>
                <w:color w:val="000000" w:themeColor="text1"/>
                <w:sz w:val="16"/>
                <w:szCs w:val="16"/>
              </w:rPr>
            </w:pPr>
            <w:r w:rsidRPr="0053359B">
              <w:t>Predmet javnega naročila:</w:t>
            </w:r>
            <w:r w:rsidR="003960D4">
              <w:rPr>
                <w:szCs w:val="20"/>
              </w:rPr>
              <w:t xml:space="preserve"> </w:t>
            </w:r>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p>
          <w:p w14:paraId="26B71F2C" w14:textId="4C89B672" w:rsidR="006E26AA" w:rsidRPr="0053359B" w:rsidRDefault="006E26AA" w:rsidP="00D662FB">
            <w:pPr>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3"/>
          <w:pgSz w:w="11907" w:h="16840" w:code="9"/>
          <w:pgMar w:top="1418" w:right="1418" w:bottom="1418" w:left="1418" w:header="709" w:footer="709" w:gutter="0"/>
          <w:cols w:space="708"/>
          <w:titlePg/>
          <w:docGrid w:linePitch="326"/>
        </w:sectPr>
      </w:pPr>
    </w:p>
    <w:p w14:paraId="6C720B92" w14:textId="771677B5"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B607BC">
        <w:rPr>
          <w:b/>
          <w:sz w:val="20"/>
        </w:rPr>
        <w:t>6</w:t>
      </w:r>
      <w:r w:rsidRPr="0053359B">
        <w:rPr>
          <w:b/>
          <w:sz w:val="20"/>
        </w:rPr>
        <w:t>-</w:t>
      </w:r>
      <w:r w:rsidR="00B607BC">
        <w:rPr>
          <w:b/>
          <w:sz w:val="20"/>
        </w:rPr>
        <w:t>S</w:t>
      </w:r>
      <w:r w:rsidRPr="0053359B">
        <w:rPr>
          <w:b/>
          <w:sz w:val="20"/>
        </w:rPr>
        <w:t>/2</w:t>
      </w:r>
      <w:r w:rsidR="00B607BC">
        <w:rPr>
          <w:b/>
          <w:sz w:val="20"/>
        </w:rPr>
        <w:t>5</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685C5033" w14:textId="26828A46" w:rsidR="00F11FF7" w:rsidRPr="00F11FF7" w:rsidRDefault="006E26AA" w:rsidP="00F11FF7">
      <w:pPr>
        <w:rPr>
          <w:b/>
          <w:color w:val="000000" w:themeColor="text1"/>
          <w:sz w:val="16"/>
          <w:szCs w:val="16"/>
        </w:rPr>
      </w:pPr>
      <w:r w:rsidRPr="0053359B">
        <w:t>Predmet javnega naročila</w:t>
      </w:r>
      <w:r w:rsidRPr="00011197">
        <w:rPr>
          <w:sz w:val="18"/>
          <w:szCs w:val="18"/>
        </w:rPr>
        <w:t xml:space="preserve">: </w:t>
      </w:r>
      <w:bookmarkStart w:id="29" w:name="_Hlk178254533"/>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p>
    <w:p w14:paraId="1655FEE1" w14:textId="7241FB8D" w:rsidR="00FF760E" w:rsidRPr="008D215B" w:rsidRDefault="00FF760E" w:rsidP="00FF760E">
      <w:pPr>
        <w:jc w:val="both"/>
      </w:pPr>
    </w:p>
    <w:bookmarkEnd w:id="29"/>
    <w:p w14:paraId="4166FF64" w14:textId="792D5537" w:rsidR="006E26AA" w:rsidRPr="00011197" w:rsidRDefault="006E26AA" w:rsidP="00B616AC">
      <w:pPr>
        <w:pBdr>
          <w:top w:val="single" w:sz="4" w:space="1" w:color="auto"/>
        </w:pBdr>
        <w:tabs>
          <w:tab w:val="left" w:pos="284"/>
          <w:tab w:val="left" w:pos="5954"/>
        </w:tabs>
        <w:jc w:val="both"/>
        <w:rPr>
          <w:b/>
          <w:sz w:val="18"/>
          <w:szCs w:val="18"/>
        </w:rPr>
      </w:pPr>
    </w:p>
    <w:p w14:paraId="2760762C" w14:textId="77777777" w:rsidR="006E26AA" w:rsidRPr="0053359B" w:rsidRDefault="006E26AA" w:rsidP="00E62923">
      <w:pPr>
        <w:tabs>
          <w:tab w:val="left" w:pos="284"/>
          <w:tab w:val="left" w:pos="5954"/>
        </w:tabs>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8B615E">
      <w:pPr>
        <w:numPr>
          <w:ilvl w:val="0"/>
          <w:numId w:val="19"/>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bl>
    <w:p w14:paraId="3AD4FB8A" w14:textId="77777777" w:rsidR="006E26AA" w:rsidRPr="0053359B" w:rsidRDefault="006E26AA" w:rsidP="006E26AA"/>
    <w:p w14:paraId="17C2B062" w14:textId="4E2A7A1A" w:rsidR="006E26AA" w:rsidRPr="009B51E5" w:rsidRDefault="006E26AA" w:rsidP="008B615E">
      <w:pPr>
        <w:pStyle w:val="Telobesedila"/>
        <w:numPr>
          <w:ilvl w:val="0"/>
          <w:numId w:val="20"/>
        </w:numPr>
        <w:tabs>
          <w:tab w:val="clear" w:pos="6379"/>
          <w:tab w:val="left" w:pos="6378"/>
        </w:tabs>
        <w:rPr>
          <w:bCs/>
          <w:color w:val="FF0000"/>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r w:rsidR="009B4E35" w:rsidRPr="00536A37">
        <w:rPr>
          <w:bCs/>
          <w:color w:val="000000" w:themeColor="text1"/>
          <w:szCs w:val="24"/>
          <w:lang w:val="sl-SI"/>
        </w:rPr>
        <w:t xml:space="preserve"> Ponudnik predloži pogodbo o medsebojnem sodelovanju pri izvedbi javnega naročila. </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8B615E">
      <w:pPr>
        <w:pStyle w:val="Telobesedila"/>
        <w:numPr>
          <w:ilvl w:val="0"/>
          <w:numId w:val="20"/>
        </w:numPr>
        <w:tabs>
          <w:tab w:val="clear" w:pos="6379"/>
          <w:tab w:val="left" w:pos="6378"/>
        </w:tabs>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8B615E">
      <w:pPr>
        <w:numPr>
          <w:ilvl w:val="0"/>
          <w:numId w:val="20"/>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509010D" w14:textId="557A45E2" w:rsidR="00B607BC" w:rsidRDefault="00B607BC" w:rsidP="006E26AA">
      <w:pPr>
        <w:rPr>
          <w:u w:val="single"/>
        </w:rPr>
      </w:pPr>
    </w:p>
    <w:p w14:paraId="5266F80F" w14:textId="77777777" w:rsidR="00B607BC" w:rsidRDefault="00B607BC"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405CCEB1" w14:textId="77777777" w:rsidR="00684488" w:rsidRDefault="00684488"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3289F7FE" w14:textId="7A38709E" w:rsidR="006E26AA" w:rsidRPr="0053359B" w:rsidRDefault="006E26AA" w:rsidP="006E26AA">
      <w:r w:rsidRPr="0053359B">
        <w:t xml:space="preserve">da bo naročnik: ________________________________________________za javno naročilo:  </w:t>
      </w:r>
      <w:r w:rsidRPr="0053359B">
        <w:rPr>
          <w:b/>
          <w:szCs w:val="23"/>
        </w:rPr>
        <w:t xml:space="preserve"> </w:t>
      </w:r>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r w:rsidR="00B607BC">
        <w:t xml:space="preserve">, </w:t>
      </w: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28A48B82" w14:textId="4372310B" w:rsidR="00791631" w:rsidRDefault="00791631" w:rsidP="006E26AA">
      <w:pPr>
        <w:pStyle w:val="HTML-oblikovano"/>
        <w:jc w:val="center"/>
        <w:rPr>
          <w:rFonts w:ascii="Times New Roman" w:hAnsi="Times New Roman"/>
          <w:b/>
          <w:sz w:val="28"/>
          <w:szCs w:val="28"/>
          <w:lang w:val="sl-SI"/>
        </w:rPr>
      </w:pPr>
    </w:p>
    <w:p w14:paraId="0ED05D8C" w14:textId="6AA18292" w:rsidR="00684488" w:rsidRDefault="00684488" w:rsidP="006E26AA">
      <w:pPr>
        <w:pStyle w:val="HTML-oblikovano"/>
        <w:jc w:val="center"/>
        <w:rPr>
          <w:rFonts w:ascii="Times New Roman" w:hAnsi="Times New Roman"/>
          <w:b/>
          <w:sz w:val="28"/>
          <w:szCs w:val="28"/>
          <w:lang w:val="sl-SI"/>
        </w:rPr>
      </w:pPr>
    </w:p>
    <w:p w14:paraId="511B1C84" w14:textId="77777777" w:rsidR="00684488" w:rsidRDefault="00684488" w:rsidP="006E26AA">
      <w:pPr>
        <w:pStyle w:val="HTML-oblikovano"/>
        <w:jc w:val="center"/>
        <w:rPr>
          <w:rFonts w:ascii="Times New Roman" w:hAnsi="Times New Roman"/>
          <w:b/>
          <w:sz w:val="28"/>
          <w:szCs w:val="28"/>
          <w:lang w:val="sl-SI"/>
        </w:rPr>
      </w:pPr>
    </w:p>
    <w:p w14:paraId="5B422196" w14:textId="77777777" w:rsidR="00791631" w:rsidRDefault="00791631" w:rsidP="006E26AA">
      <w:pPr>
        <w:pStyle w:val="HTML-oblikovano"/>
        <w:jc w:val="center"/>
        <w:rPr>
          <w:rFonts w:ascii="Times New Roman" w:hAnsi="Times New Roman"/>
          <w:b/>
          <w:sz w:val="28"/>
          <w:szCs w:val="28"/>
          <w:lang w:val="sl-SI"/>
        </w:rPr>
      </w:pPr>
    </w:p>
    <w:p w14:paraId="52224856" w14:textId="1821C900" w:rsidR="00791631" w:rsidRDefault="00791631" w:rsidP="006E26AA">
      <w:pPr>
        <w:pStyle w:val="HTML-oblikovano"/>
        <w:jc w:val="center"/>
        <w:rPr>
          <w:rFonts w:ascii="Times New Roman" w:hAnsi="Times New Roman"/>
          <w:b/>
          <w:sz w:val="28"/>
          <w:szCs w:val="28"/>
          <w:lang w:val="sl-SI"/>
        </w:rPr>
      </w:pPr>
    </w:p>
    <w:p w14:paraId="6328BEB1" w14:textId="2D288742" w:rsidR="00684488" w:rsidRDefault="00684488" w:rsidP="006E26AA">
      <w:pPr>
        <w:pStyle w:val="HTML-oblikovano"/>
        <w:jc w:val="center"/>
        <w:rPr>
          <w:rFonts w:ascii="Times New Roman" w:hAnsi="Times New Roman"/>
          <w:b/>
          <w:sz w:val="28"/>
          <w:szCs w:val="28"/>
          <w:lang w:val="sl-SI"/>
        </w:rPr>
      </w:pPr>
    </w:p>
    <w:p w14:paraId="06D9CB97" w14:textId="6C6426CF" w:rsidR="00684488" w:rsidRDefault="00684488" w:rsidP="006E26AA">
      <w:pPr>
        <w:pStyle w:val="HTML-oblikovano"/>
        <w:jc w:val="center"/>
        <w:rPr>
          <w:rFonts w:ascii="Times New Roman" w:hAnsi="Times New Roman"/>
          <w:b/>
          <w:sz w:val="28"/>
          <w:szCs w:val="28"/>
          <w:lang w:val="sl-SI"/>
        </w:rPr>
      </w:pPr>
    </w:p>
    <w:p w14:paraId="5931D3ED" w14:textId="77777777" w:rsidR="00684488" w:rsidRDefault="00684488"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75D343FE" w14:textId="1841C46C" w:rsidR="00CB227E" w:rsidRDefault="00BC7280" w:rsidP="00684488">
      <w:r>
        <w:rPr>
          <w:b/>
          <w:szCs w:val="20"/>
        </w:rPr>
        <w:t xml:space="preserve">Najem </w:t>
      </w:r>
      <w:proofErr w:type="spellStart"/>
      <w:r>
        <w:rPr>
          <w:b/>
          <w:szCs w:val="20"/>
        </w:rPr>
        <w:t>intraoralnega</w:t>
      </w:r>
      <w:proofErr w:type="spellEnd"/>
      <w:r>
        <w:rPr>
          <w:b/>
          <w:szCs w:val="20"/>
        </w:rPr>
        <w:t xml:space="preserve"> 3D skenerja s pripadajočo opremo</w:t>
      </w:r>
      <w:r w:rsidR="00254D1D">
        <w:t xml:space="preserve">, </w:t>
      </w:r>
      <w:r w:rsidR="006E26AA"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4"/>
          <w:footerReference w:type="default" r:id="rId45"/>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41939211"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B607BC">
        <w:rPr>
          <w:b/>
          <w:sz w:val="20"/>
        </w:rPr>
        <w:t>6-S</w:t>
      </w:r>
      <w:r w:rsidRPr="0053359B">
        <w:rPr>
          <w:b/>
          <w:sz w:val="20"/>
        </w:rPr>
        <w:t>/2</w:t>
      </w:r>
      <w:r w:rsidR="00B87B95">
        <w:rPr>
          <w:b/>
          <w:sz w:val="20"/>
        </w:rPr>
        <w:t>5</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00A18371" w14:textId="694298E3" w:rsidR="00C12790" w:rsidRPr="00B607BC" w:rsidRDefault="0039698F" w:rsidP="00B607BC">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6BF0ECF1" w14:textId="663C2710" w:rsidR="00166034" w:rsidRDefault="006E26AA" w:rsidP="00094B95">
      <w:pPr>
        <w:tabs>
          <w:tab w:val="left" w:pos="284"/>
          <w:tab w:val="left" w:pos="5954"/>
        </w:tabs>
        <w:jc w:val="center"/>
        <w:rPr>
          <w:b/>
          <w:bCs/>
          <w:sz w:val="28"/>
          <w:szCs w:val="28"/>
        </w:rPr>
      </w:pPr>
      <w:r w:rsidRPr="0053359B">
        <w:rPr>
          <w:b/>
          <w:bCs/>
          <w:sz w:val="28"/>
          <w:szCs w:val="28"/>
        </w:rPr>
        <w:t xml:space="preserve">POGODBA </w:t>
      </w:r>
      <w:r w:rsidR="00094B95">
        <w:rPr>
          <w:b/>
          <w:bCs/>
          <w:sz w:val="28"/>
          <w:szCs w:val="28"/>
        </w:rPr>
        <w:t>O NAJEMU</w:t>
      </w:r>
    </w:p>
    <w:p w14:paraId="2CB390F1" w14:textId="5C41CB5D" w:rsidR="00094B95" w:rsidRPr="00094B95" w:rsidRDefault="00094B95" w:rsidP="00094B95">
      <w:pPr>
        <w:tabs>
          <w:tab w:val="left" w:pos="284"/>
          <w:tab w:val="left" w:pos="5954"/>
        </w:tabs>
        <w:jc w:val="center"/>
        <w:rPr>
          <w:b/>
          <w:sz w:val="22"/>
          <w:szCs w:val="22"/>
        </w:rPr>
      </w:pPr>
      <w:r w:rsidRPr="00094B95">
        <w:rPr>
          <w:b/>
          <w:sz w:val="22"/>
          <w:szCs w:val="22"/>
        </w:rPr>
        <w:t>INTRAORALNEGA 3</w:t>
      </w:r>
      <w:r w:rsidR="004E27A7">
        <w:rPr>
          <w:b/>
          <w:sz w:val="22"/>
          <w:szCs w:val="22"/>
        </w:rPr>
        <w:t>D</w:t>
      </w:r>
      <w:r w:rsidRPr="00094B95">
        <w:rPr>
          <w:b/>
          <w:sz w:val="22"/>
          <w:szCs w:val="22"/>
        </w:rPr>
        <w:t xml:space="preserve"> SKENERJA S PRIPADAJOČO OPREMO</w:t>
      </w:r>
    </w:p>
    <w:p w14:paraId="2AE82165" w14:textId="77777777" w:rsidR="00094B95" w:rsidRDefault="00094B95" w:rsidP="006E26AA">
      <w:pPr>
        <w:tabs>
          <w:tab w:val="left" w:pos="284"/>
          <w:tab w:val="left" w:pos="5954"/>
        </w:tabs>
        <w:jc w:val="both"/>
        <w:rPr>
          <w:i/>
          <w:szCs w:val="20"/>
        </w:rPr>
      </w:pPr>
    </w:p>
    <w:p w14:paraId="2E7B6D0D" w14:textId="3D4F6BD2"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3134DD0A" w:rsidR="00DD0358" w:rsidRDefault="006E26AA" w:rsidP="006E26AA">
      <w:pPr>
        <w:tabs>
          <w:tab w:val="left" w:pos="284"/>
          <w:tab w:val="left" w:pos="5954"/>
        </w:tabs>
        <w:jc w:val="both"/>
      </w:pPr>
      <w:r w:rsidRPr="0053359B">
        <w:t xml:space="preserve">……………………………………………………….., ki jo zastopa ……………………….., kot </w:t>
      </w:r>
      <w:r w:rsidR="00DD0358">
        <w:t xml:space="preserve"> </w:t>
      </w:r>
      <w:r w:rsidR="00D34E84">
        <w:t xml:space="preserve">izvajalec </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32B683B1" w:rsidR="006E26AA" w:rsidRDefault="006E26AA" w:rsidP="00715455">
      <w:pPr>
        <w:jc w:val="both"/>
      </w:pPr>
      <w:r w:rsidRPr="0053359B">
        <w:t xml:space="preserve">Stranki ugotavljata, da je naročnik, v skladu z Zakonom o javnem naročanju </w:t>
      </w:r>
      <w:r w:rsidRPr="00F35EA3">
        <w:rPr>
          <w:sz w:val="22"/>
          <w:szCs w:val="22"/>
        </w:rPr>
        <w:t>ZJN</w:t>
      </w:r>
      <w:r w:rsidRPr="0053359B">
        <w:t xml:space="preserve"> (Uradni list </w:t>
      </w:r>
      <w:r w:rsidRPr="00606F60">
        <w:rPr>
          <w:sz w:val="22"/>
          <w:szCs w:val="22"/>
        </w:rPr>
        <w:t xml:space="preserve">RS </w:t>
      </w:r>
      <w:r w:rsidRPr="00FA223D">
        <w:t>št.</w:t>
      </w:r>
      <w:r w:rsidRPr="00606F60">
        <w:rPr>
          <w:sz w:val="22"/>
          <w:szCs w:val="22"/>
        </w:rPr>
        <w:t xml:space="preserve"> </w:t>
      </w:r>
      <w:r w:rsidRPr="00B60AEA">
        <w:rPr>
          <w:sz w:val="22"/>
          <w:szCs w:val="22"/>
        </w:rPr>
        <w:t xml:space="preserve">91/2015, 14/2018, </w:t>
      </w:r>
      <w:hyperlink r:id="rId46" w:tgtFrame="_blank" w:tooltip="Zakon o spremembah in dopolnitvah Zakona o javnem naročanju" w:history="1">
        <w:r w:rsidRPr="00B60AEA">
          <w:rPr>
            <w:sz w:val="22"/>
            <w:szCs w:val="22"/>
          </w:rPr>
          <w:t>121/21</w:t>
        </w:r>
      </w:hyperlink>
      <w:r w:rsidRPr="00B60AEA">
        <w:rPr>
          <w:sz w:val="22"/>
          <w:szCs w:val="22"/>
        </w:rPr>
        <w:t>, </w:t>
      </w:r>
      <w:hyperlink r:id="rId47" w:tgtFrame="_blank" w:tooltip="Zakon o spremembah in dopolnitvah Zakona o javnem naročanju" w:history="1">
        <w:r w:rsidRPr="00B60AEA">
          <w:rPr>
            <w:sz w:val="22"/>
            <w:szCs w:val="22"/>
          </w:rPr>
          <w:t>10/22</w:t>
        </w:r>
      </w:hyperlink>
      <w:r w:rsidRPr="00A63390">
        <w:rPr>
          <w:sz w:val="22"/>
          <w:szCs w:val="22"/>
        </w:rPr>
        <w:t xml:space="preserve">, </w:t>
      </w:r>
      <w:hyperlink r:id="rId48" w:tgtFrame="_blank" w:tooltip="Odločba o ugotovitvi, da je točka b) četrtega odstavka 75. člena in točka c) drugega odstavka v zvezi s petim odstavkom 67.a člena Zakona o javnem naročanju v neskladju z Ustavo" w:history="1">
        <w:r w:rsidRPr="00A63390">
          <w:rPr>
            <w:sz w:val="22"/>
            <w:szCs w:val="22"/>
          </w:rPr>
          <w:t>74/22</w:t>
        </w:r>
      </w:hyperlink>
      <w:r w:rsidRPr="00606F60">
        <w:rPr>
          <w:sz w:val="22"/>
          <w:szCs w:val="22"/>
        </w:rPr>
        <w:t xml:space="preserve"> – </w:t>
      </w:r>
      <w:proofErr w:type="spellStart"/>
      <w:r w:rsidRPr="00606F60">
        <w:rPr>
          <w:sz w:val="22"/>
          <w:szCs w:val="22"/>
        </w:rPr>
        <w:t>odl</w:t>
      </w:r>
      <w:proofErr w:type="spellEnd"/>
      <w:r w:rsidRPr="00606F60">
        <w:rPr>
          <w:sz w:val="22"/>
          <w:szCs w:val="22"/>
        </w:rPr>
        <w:t>. US in </w:t>
      </w:r>
      <w:hyperlink r:id="rId49" w:tgtFrame="_blank" w:tooltip="Zakon o nujnih ukrepih za zagotovitev stabilnosti zdravstvenega sistema" w:history="1">
        <w:r w:rsidRPr="00487949">
          <w:rPr>
            <w:sz w:val="22"/>
            <w:szCs w:val="22"/>
          </w:rPr>
          <w:t>100/22</w:t>
        </w:r>
      </w:hyperlink>
      <w:r w:rsidRPr="00606F60">
        <w:rPr>
          <w:sz w:val="22"/>
          <w:szCs w:val="22"/>
        </w:rPr>
        <w:t> – ZNUZSZS</w:t>
      </w:r>
      <w:r w:rsidR="00B572D5" w:rsidRPr="00606F60">
        <w:rPr>
          <w:b/>
          <w:bCs/>
          <w:color w:val="2C363A"/>
          <w:sz w:val="22"/>
          <w:szCs w:val="22"/>
          <w:shd w:val="clear" w:color="auto" w:fill="FFFFFF"/>
        </w:rPr>
        <w:t xml:space="preserve">, </w:t>
      </w:r>
      <w:r w:rsidR="00B572D5" w:rsidRPr="002E5668">
        <w:rPr>
          <w:bCs/>
          <w:sz w:val="22"/>
          <w:szCs w:val="22"/>
          <w:shd w:val="clear" w:color="auto" w:fill="FFFFFF"/>
        </w:rPr>
        <w:t>28/23 in 88/23</w:t>
      </w:r>
      <w:r w:rsidR="00B572D5" w:rsidRPr="002E5668">
        <w:rPr>
          <w:b/>
          <w:bCs/>
          <w:sz w:val="22"/>
          <w:szCs w:val="22"/>
          <w:shd w:val="clear" w:color="auto" w:fill="FFFFFF"/>
        </w:rPr>
        <w:t xml:space="preserve"> –</w:t>
      </w:r>
      <w:r w:rsidR="00B572D5" w:rsidRPr="002E5668">
        <w:rPr>
          <w:rFonts w:ascii="Arial" w:hAnsi="Arial" w:cs="Arial"/>
          <w:b/>
          <w:bCs/>
          <w:sz w:val="21"/>
          <w:szCs w:val="21"/>
          <w:shd w:val="clear" w:color="auto" w:fill="FFFFFF"/>
        </w:rPr>
        <w:t xml:space="preserve"> </w:t>
      </w:r>
      <w:r w:rsidR="00B572D5" w:rsidRPr="002E5668">
        <w:rPr>
          <w:bCs/>
          <w:sz w:val="22"/>
          <w:szCs w:val="22"/>
          <w:shd w:val="clear" w:color="auto" w:fill="FFFFFF"/>
        </w:rPr>
        <w:t>ZOPNN-F</w:t>
      </w:r>
      <w:r w:rsidR="00B572D5" w:rsidRPr="002E5668">
        <w:rPr>
          <w:sz w:val="22"/>
          <w:szCs w:val="22"/>
          <w:shd w:val="clear" w:color="auto" w:fill="FFFFFF"/>
        </w:rPr>
        <w:t>)</w:t>
      </w:r>
      <w:r w:rsidRPr="0053359B">
        <w:t xml:space="preserve"> </w:t>
      </w:r>
      <w:r w:rsidRPr="0053359B">
        <w:rPr>
          <w:szCs w:val="23"/>
        </w:rPr>
        <w:t xml:space="preserve">in </w:t>
      </w:r>
      <w:r w:rsidRPr="0053359B">
        <w:t>predpisi s področja javnega naročila, na podlagi javnega razpisa, objavljenega na portalu javnih naročil (</w:t>
      </w:r>
      <w:r w:rsidRPr="00562782">
        <w:rPr>
          <w:sz w:val="22"/>
          <w:szCs w:val="22"/>
        </w:rPr>
        <w:t>EU</w:t>
      </w:r>
      <w:r w:rsidRPr="0053359B">
        <w:t xml:space="preserve"> obrazec), št.: …………………,  z dne ………………, oddal naročilo po odprtem postopku, za blago</w:t>
      </w:r>
      <w:r w:rsidR="00C025FA">
        <w:t xml:space="preserve"> oz. storitev</w:t>
      </w:r>
      <w:r w:rsidRPr="0053359B">
        <w:t>, ki je predmet te pogodbe (v nadaljevanju pogodbe).</w:t>
      </w:r>
    </w:p>
    <w:p w14:paraId="1DDC9C80" w14:textId="336C9565" w:rsidR="00BB5C21" w:rsidRDefault="00BB5C21" w:rsidP="00715455">
      <w:pPr>
        <w:jc w:val="both"/>
      </w:pPr>
    </w:p>
    <w:p w14:paraId="67AC14B0" w14:textId="6FF298F0" w:rsidR="00BB5C21" w:rsidRPr="0053359B" w:rsidRDefault="00BB5C21" w:rsidP="00715455">
      <w:pPr>
        <w:jc w:val="both"/>
      </w:pPr>
      <w:r>
        <w:t>Sestavni del pogodbe je razpisna dokumentacija naročnika in ponudbena dokume</w:t>
      </w:r>
      <w:r w:rsidR="002014C5">
        <w:t>n</w:t>
      </w:r>
      <w:r>
        <w:t>tacija izvajalca.</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4BDD5341" w14:textId="5D6F851B" w:rsidR="006E26AA" w:rsidRDefault="006E26AA" w:rsidP="006E26AA">
      <w:pPr>
        <w:pStyle w:val="Telobesedila"/>
        <w:tabs>
          <w:tab w:val="left" w:pos="284"/>
          <w:tab w:val="left" w:pos="5954"/>
        </w:tabs>
        <w:rPr>
          <w:szCs w:val="24"/>
          <w:lang w:val="sl-SI"/>
        </w:rPr>
      </w:pPr>
      <w:r w:rsidRPr="0053359B">
        <w:rPr>
          <w:szCs w:val="24"/>
          <w:lang w:val="sl-SI"/>
        </w:rPr>
        <w:t xml:space="preserve">S tem dokumentom se naročnik in </w:t>
      </w:r>
      <w:r w:rsidR="00D236EA">
        <w:rPr>
          <w:szCs w:val="24"/>
          <w:lang w:val="sl-SI"/>
        </w:rPr>
        <w:t>izvajalec</w:t>
      </w:r>
      <w:r w:rsidRPr="0053359B">
        <w:rPr>
          <w:szCs w:val="24"/>
          <w:lang w:val="sl-SI"/>
        </w:rPr>
        <w:t xml:space="preserve"> dogovorita o medsebojnih obveznostih, pravicah in dolžnostih pri nemotenem poslovanju.</w:t>
      </w:r>
    </w:p>
    <w:p w14:paraId="2875627C" w14:textId="3AF03D31" w:rsidR="00E91C87" w:rsidRDefault="00E91C87" w:rsidP="006E26AA">
      <w:pPr>
        <w:pStyle w:val="Telobesedila"/>
        <w:tabs>
          <w:tab w:val="left" w:pos="284"/>
          <w:tab w:val="left" w:pos="5954"/>
        </w:tabs>
        <w:rPr>
          <w:szCs w:val="24"/>
          <w:lang w:val="sl-SI"/>
        </w:rPr>
      </w:pPr>
    </w:p>
    <w:p w14:paraId="2D685CE4" w14:textId="77777777" w:rsidR="00B607BC" w:rsidRDefault="00B607BC" w:rsidP="006E26AA">
      <w:pPr>
        <w:pStyle w:val="Telobesedila"/>
        <w:tabs>
          <w:tab w:val="left" w:pos="284"/>
          <w:tab w:val="left" w:pos="5954"/>
        </w:tabs>
        <w:rPr>
          <w:szCs w:val="24"/>
          <w:lang w:val="sl-SI"/>
        </w:rPr>
      </w:pPr>
    </w:p>
    <w:p w14:paraId="30238151" w14:textId="286B7BE6" w:rsidR="006E26AA" w:rsidRDefault="006E26AA" w:rsidP="00B607BC">
      <w:pPr>
        <w:tabs>
          <w:tab w:val="left" w:pos="284"/>
          <w:tab w:val="left" w:pos="5954"/>
        </w:tabs>
        <w:jc w:val="center"/>
      </w:pPr>
      <w:r w:rsidRPr="0053359B">
        <w:t>3. člen</w:t>
      </w:r>
    </w:p>
    <w:p w14:paraId="4FCC3CBA" w14:textId="77777777" w:rsidR="00B607BC" w:rsidRDefault="00B607BC" w:rsidP="00B607BC">
      <w:pPr>
        <w:jc w:val="both"/>
      </w:pPr>
    </w:p>
    <w:p w14:paraId="66EF4DBE" w14:textId="2813FDE5" w:rsidR="00341B2B" w:rsidRPr="00B66008" w:rsidRDefault="00254D1D" w:rsidP="00B607BC">
      <w:pPr>
        <w:jc w:val="both"/>
        <w:rPr>
          <w:strike/>
        </w:rPr>
      </w:pPr>
      <w:r w:rsidRPr="00254D1D">
        <w:t>Predmet pogodbe je najem</w:t>
      </w:r>
      <w:r w:rsidR="002C2D23">
        <w:t>/uporaba</w:t>
      </w:r>
      <w:r w:rsidRPr="00254D1D">
        <w:t xml:space="preserve"> </w:t>
      </w:r>
      <w:bookmarkStart w:id="30" w:name="_Hlk210729136"/>
      <w:r w:rsidR="00BC7280">
        <w:rPr>
          <w:b/>
          <w:szCs w:val="20"/>
        </w:rPr>
        <w:t xml:space="preserve">Najem </w:t>
      </w:r>
      <w:proofErr w:type="spellStart"/>
      <w:r w:rsidR="00BC7280">
        <w:rPr>
          <w:b/>
          <w:szCs w:val="20"/>
        </w:rPr>
        <w:t>intraoralnega</w:t>
      </w:r>
      <w:proofErr w:type="spellEnd"/>
      <w:r w:rsidR="00BC7280">
        <w:rPr>
          <w:b/>
          <w:szCs w:val="20"/>
        </w:rPr>
        <w:t xml:space="preserve"> 3D skenerja s pripadajočo opremo</w:t>
      </w:r>
      <w:r w:rsidR="00B607BC" w:rsidRPr="00000E1B">
        <w:rPr>
          <w:b/>
          <w:bCs/>
          <w:szCs w:val="20"/>
        </w:rPr>
        <w:t xml:space="preserve"> </w:t>
      </w:r>
      <w:bookmarkEnd w:id="30"/>
      <w:r w:rsidR="00DD6B79">
        <w:rPr>
          <w:b/>
          <w:bCs/>
          <w:szCs w:val="20"/>
        </w:rPr>
        <w:t>– 1</w:t>
      </w:r>
      <w:r w:rsidR="000731ED">
        <w:rPr>
          <w:b/>
          <w:bCs/>
          <w:szCs w:val="20"/>
        </w:rPr>
        <w:t>1</w:t>
      </w:r>
      <w:r w:rsidR="00DD6B79">
        <w:rPr>
          <w:b/>
          <w:bCs/>
          <w:szCs w:val="20"/>
        </w:rPr>
        <w:t xml:space="preserve"> kom</w:t>
      </w:r>
    </w:p>
    <w:p w14:paraId="21A28461" w14:textId="77777777" w:rsidR="00684488" w:rsidRDefault="00684488" w:rsidP="00030410">
      <w:pPr>
        <w:tabs>
          <w:tab w:val="left" w:pos="1985"/>
          <w:tab w:val="left" w:pos="6237"/>
          <w:tab w:val="left" w:pos="6379"/>
        </w:tabs>
        <w:jc w:val="both"/>
        <w:rPr>
          <w:iCs/>
        </w:rPr>
      </w:pPr>
    </w:p>
    <w:p w14:paraId="79ACEC96" w14:textId="44A5A472" w:rsidR="00030410" w:rsidRPr="00030410" w:rsidRDefault="00905A8F" w:rsidP="00030410">
      <w:pPr>
        <w:tabs>
          <w:tab w:val="left" w:pos="1985"/>
          <w:tab w:val="left" w:pos="6237"/>
          <w:tab w:val="left" w:pos="6379"/>
        </w:tabs>
        <w:jc w:val="both"/>
        <w:rPr>
          <w:iCs/>
        </w:rPr>
      </w:pPr>
      <w:r>
        <w:rPr>
          <w:iCs/>
        </w:rPr>
        <w:t xml:space="preserve">Izvajalec </w:t>
      </w:r>
      <w:r w:rsidR="00E93361">
        <w:rPr>
          <w:iCs/>
        </w:rPr>
        <w:t xml:space="preserve">bo </w:t>
      </w:r>
      <w:r w:rsidR="00030410" w:rsidRPr="00030410">
        <w:rPr>
          <w:iCs/>
        </w:rPr>
        <w:t xml:space="preserve">naročniku za obdobje </w:t>
      </w:r>
      <w:r w:rsidR="00FF1BC1">
        <w:rPr>
          <w:iCs/>
        </w:rPr>
        <w:t>(</w:t>
      </w:r>
      <w:r w:rsidR="00B607BC">
        <w:rPr>
          <w:iCs/>
        </w:rPr>
        <w:t>36 mescev</w:t>
      </w:r>
      <w:r w:rsidR="00FF1BC1">
        <w:rPr>
          <w:iCs/>
        </w:rPr>
        <w:t xml:space="preserve">) </w:t>
      </w:r>
      <w:r w:rsidR="00B607BC">
        <w:rPr>
          <w:iCs/>
        </w:rPr>
        <w:t>3</w:t>
      </w:r>
      <w:r w:rsidR="00030410" w:rsidRPr="00030410">
        <w:rPr>
          <w:iCs/>
        </w:rPr>
        <w:t xml:space="preserve"> let izročil v razpolaganje in uporabo novo nerabljeno opremo, vključno z montažo.</w:t>
      </w:r>
    </w:p>
    <w:p w14:paraId="79FD34BE" w14:textId="77777777" w:rsidR="00030410" w:rsidRPr="00030410" w:rsidRDefault="00030410" w:rsidP="00030410">
      <w:pPr>
        <w:tabs>
          <w:tab w:val="left" w:pos="1985"/>
          <w:tab w:val="left" w:pos="6237"/>
          <w:tab w:val="left" w:pos="6379"/>
        </w:tabs>
        <w:jc w:val="both"/>
        <w:rPr>
          <w:iCs/>
          <w:szCs w:val="23"/>
        </w:rPr>
      </w:pPr>
    </w:p>
    <w:p w14:paraId="01DD5FC7" w14:textId="16C00F82" w:rsidR="00030410" w:rsidRPr="00030410" w:rsidRDefault="00030410" w:rsidP="00030410">
      <w:pPr>
        <w:tabs>
          <w:tab w:val="left" w:pos="1985"/>
          <w:tab w:val="left" w:pos="6237"/>
          <w:tab w:val="left" w:pos="6379"/>
        </w:tabs>
        <w:jc w:val="both"/>
        <w:rPr>
          <w:iCs/>
          <w:szCs w:val="23"/>
        </w:rPr>
      </w:pPr>
      <w:r w:rsidRPr="00030410">
        <w:rPr>
          <w:iCs/>
          <w:szCs w:val="23"/>
        </w:rPr>
        <w:t xml:space="preserve">Sestavni del je vsa strojna, programska in druga oprema, ki je potrebna za nemoteno uporabo </w:t>
      </w:r>
      <w:r w:rsidR="00B607BC">
        <w:rPr>
          <w:iCs/>
          <w:color w:val="000000" w:themeColor="text1"/>
          <w:szCs w:val="23"/>
        </w:rPr>
        <w:t xml:space="preserve">žičnega </w:t>
      </w:r>
      <w:proofErr w:type="spellStart"/>
      <w:r w:rsidR="00B607BC">
        <w:rPr>
          <w:iCs/>
          <w:color w:val="000000" w:themeColor="text1"/>
          <w:szCs w:val="23"/>
        </w:rPr>
        <w:t>intraoralnega</w:t>
      </w:r>
      <w:proofErr w:type="spellEnd"/>
      <w:r w:rsidR="00B607BC">
        <w:rPr>
          <w:iCs/>
          <w:color w:val="000000" w:themeColor="text1"/>
          <w:szCs w:val="23"/>
        </w:rPr>
        <w:t xml:space="preserve"> 3D skenerja</w:t>
      </w:r>
      <w:r w:rsidRPr="00030410">
        <w:rPr>
          <w:iCs/>
          <w:color w:val="000000" w:themeColor="text1"/>
          <w:szCs w:val="23"/>
        </w:rPr>
        <w:t xml:space="preserve">, kot </w:t>
      </w:r>
      <w:r w:rsidR="00684488">
        <w:rPr>
          <w:iCs/>
          <w:color w:val="000000" w:themeColor="text1"/>
          <w:szCs w:val="23"/>
        </w:rPr>
        <w:t xml:space="preserve">prenosni računalnik s programsko opremo, voziček za namestitev opreme, kakor </w:t>
      </w:r>
      <w:r w:rsidRPr="00030410">
        <w:rPr>
          <w:iCs/>
          <w:szCs w:val="23"/>
        </w:rPr>
        <w:t xml:space="preserve">tudi vse ostalo, kot izhaja iz ponudbene dokumentacije in dokumentacije v zvezi z oddajo javnega naročila. </w:t>
      </w:r>
    </w:p>
    <w:p w14:paraId="24B0076C" w14:textId="77777777" w:rsidR="00030410" w:rsidRPr="00030410" w:rsidRDefault="00030410" w:rsidP="00030410">
      <w:pPr>
        <w:tabs>
          <w:tab w:val="left" w:pos="1985"/>
          <w:tab w:val="left" w:pos="6237"/>
          <w:tab w:val="left" w:pos="6379"/>
        </w:tabs>
        <w:jc w:val="both"/>
        <w:rPr>
          <w:iCs/>
          <w:szCs w:val="23"/>
        </w:rPr>
      </w:pPr>
    </w:p>
    <w:p w14:paraId="49461A44" w14:textId="77777777" w:rsidR="00880871" w:rsidRPr="00880871" w:rsidRDefault="00880871" w:rsidP="00880871">
      <w:pPr>
        <w:tabs>
          <w:tab w:val="left" w:pos="1985"/>
          <w:tab w:val="left" w:pos="6237"/>
          <w:tab w:val="left" w:pos="6379"/>
        </w:tabs>
        <w:jc w:val="both"/>
        <w:rPr>
          <w:iCs/>
          <w:szCs w:val="23"/>
        </w:rPr>
      </w:pPr>
      <w:r w:rsidRPr="00880871">
        <w:rPr>
          <w:bCs/>
          <w:iCs/>
          <w:szCs w:val="23"/>
        </w:rPr>
        <w:t>Predmet pogodbe</w:t>
      </w:r>
      <w:r w:rsidRPr="00880871">
        <w:rPr>
          <w:iCs/>
          <w:szCs w:val="23"/>
        </w:rPr>
        <w:t xml:space="preserve"> je obveznost izvajalca, da zagotovi dobavo, varen transport in postavitev celotne opreme, vključno z odvozom transportne in ostale embalaže, pri čemer mora na lastne stroške poskrbeti za celovito zaščito in varovanje vseh pogodbenih del, blaga in storitev pred morebitnimi vremenskimi, mehanskimi, tehničnimi, termičnimi, transportnimi ter drugimi škodljivimi vplivi ali poškodbami. Izvajalec nosi odgovornost za varno delo, ustrezno ravnanje z opremo in preprečevanje škodljivih vplivov vse do izvedbe zapisniške primopredaje, za splošno varnost in brezhibno delovanje pa odgovarja do izteka pogodbe. Prav tako se obvezuje zagotoviti usposobljen kader, tehnično podporo, nadomestno opremo v primeru okvare ter možnost izobraževanja uporabnikov.</w:t>
      </w:r>
    </w:p>
    <w:p w14:paraId="3D8C8585" w14:textId="77777777" w:rsidR="00030410" w:rsidRPr="00030410" w:rsidRDefault="00030410" w:rsidP="00030410">
      <w:pPr>
        <w:tabs>
          <w:tab w:val="left" w:pos="1985"/>
          <w:tab w:val="left" w:pos="6237"/>
          <w:tab w:val="left" w:pos="6379"/>
        </w:tabs>
        <w:jc w:val="both"/>
        <w:rPr>
          <w:iCs/>
          <w:szCs w:val="23"/>
        </w:rPr>
      </w:pPr>
    </w:p>
    <w:p w14:paraId="52EB2418" w14:textId="011433CB" w:rsidR="00030410" w:rsidRDefault="00030410" w:rsidP="00030410">
      <w:pPr>
        <w:tabs>
          <w:tab w:val="left" w:pos="1985"/>
          <w:tab w:val="left" w:pos="6237"/>
          <w:tab w:val="left" w:pos="6379"/>
        </w:tabs>
        <w:jc w:val="both"/>
        <w:rPr>
          <w:iCs/>
          <w:szCs w:val="23"/>
        </w:rPr>
      </w:pPr>
      <w:r w:rsidRPr="00030410">
        <w:rPr>
          <w:iCs/>
          <w:szCs w:val="23"/>
        </w:rPr>
        <w:t xml:space="preserve">Obveznost </w:t>
      </w:r>
      <w:r w:rsidR="00E93361">
        <w:rPr>
          <w:iCs/>
          <w:szCs w:val="23"/>
        </w:rPr>
        <w:t>izvajalca</w:t>
      </w:r>
      <w:r w:rsidRPr="00030410">
        <w:rPr>
          <w:iCs/>
          <w:szCs w:val="23"/>
        </w:rPr>
        <w:t xml:space="preserve"> je, da ob primopredaji opreme predloži:</w:t>
      </w:r>
    </w:p>
    <w:p w14:paraId="21D49253" w14:textId="77777777" w:rsidR="00030410" w:rsidRPr="00030410" w:rsidRDefault="00030410" w:rsidP="008B615E">
      <w:pPr>
        <w:numPr>
          <w:ilvl w:val="0"/>
          <w:numId w:val="14"/>
        </w:numPr>
        <w:tabs>
          <w:tab w:val="left" w:pos="1985"/>
          <w:tab w:val="left" w:pos="6237"/>
          <w:tab w:val="left" w:pos="6379"/>
        </w:tabs>
        <w:ind w:left="357" w:hanging="357"/>
        <w:jc w:val="both"/>
        <w:rPr>
          <w:iCs/>
          <w:szCs w:val="23"/>
        </w:rPr>
      </w:pPr>
      <w:r w:rsidRPr="00030410">
        <w:rPr>
          <w:iCs/>
          <w:szCs w:val="23"/>
        </w:rPr>
        <w:t>Kratka navodila za uporabo in vzdrževanje v slovenskem jeziku;</w:t>
      </w:r>
    </w:p>
    <w:p w14:paraId="72FE3950" w14:textId="77777777" w:rsidR="00030410" w:rsidRPr="00030410" w:rsidRDefault="00030410" w:rsidP="008B615E">
      <w:pPr>
        <w:numPr>
          <w:ilvl w:val="0"/>
          <w:numId w:val="14"/>
        </w:numPr>
        <w:tabs>
          <w:tab w:val="left" w:pos="1985"/>
          <w:tab w:val="left" w:pos="6237"/>
          <w:tab w:val="left" w:pos="6379"/>
        </w:tabs>
        <w:ind w:left="357" w:hanging="357"/>
        <w:jc w:val="both"/>
        <w:rPr>
          <w:iCs/>
          <w:szCs w:val="23"/>
        </w:rPr>
      </w:pPr>
      <w:r w:rsidRPr="00030410">
        <w:rPr>
          <w:iCs/>
          <w:szCs w:val="23"/>
        </w:rPr>
        <w:t xml:space="preserve">Originalna navodila za uporabo in v vzdrževanjem so lahko v angleškem jeziku; </w:t>
      </w:r>
    </w:p>
    <w:p w14:paraId="1DE9B6FD" w14:textId="16471974" w:rsidR="00030410" w:rsidRPr="00030410" w:rsidRDefault="00030410" w:rsidP="008B615E">
      <w:pPr>
        <w:numPr>
          <w:ilvl w:val="0"/>
          <w:numId w:val="14"/>
        </w:numPr>
        <w:tabs>
          <w:tab w:val="left" w:pos="1985"/>
          <w:tab w:val="left" w:pos="6237"/>
          <w:tab w:val="left" w:pos="6379"/>
        </w:tabs>
        <w:ind w:left="357" w:hanging="357"/>
        <w:jc w:val="both"/>
        <w:rPr>
          <w:iCs/>
          <w:szCs w:val="23"/>
        </w:rPr>
      </w:pPr>
      <w:r w:rsidRPr="00030410">
        <w:rPr>
          <w:iCs/>
          <w:szCs w:val="23"/>
        </w:rPr>
        <w:t xml:space="preserve">Izjavo </w:t>
      </w:r>
      <w:r w:rsidR="005D7557">
        <w:rPr>
          <w:iCs/>
          <w:szCs w:val="23"/>
        </w:rPr>
        <w:t>prodajalca</w:t>
      </w:r>
      <w:r w:rsidRPr="00030410">
        <w:rPr>
          <w:iCs/>
          <w:szCs w:val="23"/>
        </w:rPr>
        <w:t xml:space="preserve">, da </w:t>
      </w:r>
      <w:bookmarkStart w:id="31" w:name="_Hlk205712396"/>
      <w:r w:rsidRPr="00030410">
        <w:rPr>
          <w:iCs/>
          <w:szCs w:val="23"/>
        </w:rPr>
        <w:t>je oprema izdelana skladno s predpisanimi varnostnimi ukrepi, normativi, standardi in tehničnimi predpisi;</w:t>
      </w:r>
    </w:p>
    <w:p w14:paraId="2A1DC461" w14:textId="77777777" w:rsidR="00030410" w:rsidRPr="00030410" w:rsidRDefault="00030410" w:rsidP="008B615E">
      <w:pPr>
        <w:numPr>
          <w:ilvl w:val="0"/>
          <w:numId w:val="14"/>
        </w:numPr>
        <w:tabs>
          <w:tab w:val="left" w:pos="1985"/>
          <w:tab w:val="left" w:pos="6237"/>
          <w:tab w:val="left" w:pos="6379"/>
        </w:tabs>
        <w:ind w:left="357" w:hanging="357"/>
        <w:jc w:val="both"/>
        <w:rPr>
          <w:iCs/>
          <w:szCs w:val="23"/>
        </w:rPr>
      </w:pPr>
      <w:r w:rsidRPr="00030410">
        <w:rPr>
          <w:iCs/>
          <w:szCs w:val="23"/>
        </w:rPr>
        <w:t>Certifikate oz. izjave o skladnosti s predpisanimi tehničnimi zahtevami – nalepka tudi na opremi.</w:t>
      </w:r>
    </w:p>
    <w:bookmarkEnd w:id="31"/>
    <w:p w14:paraId="0585D4DF" w14:textId="77777777" w:rsidR="00030410" w:rsidRPr="00030410" w:rsidRDefault="00030410" w:rsidP="00030410">
      <w:pPr>
        <w:tabs>
          <w:tab w:val="left" w:pos="284"/>
          <w:tab w:val="left" w:pos="5954"/>
        </w:tabs>
        <w:jc w:val="both"/>
      </w:pPr>
    </w:p>
    <w:p w14:paraId="7A4413CC" w14:textId="4C8D0E41" w:rsidR="00030410" w:rsidRPr="00030410" w:rsidRDefault="005D7557" w:rsidP="00030410">
      <w:pPr>
        <w:tabs>
          <w:tab w:val="left" w:pos="284"/>
          <w:tab w:val="left" w:pos="5954"/>
        </w:tabs>
        <w:jc w:val="both"/>
      </w:pPr>
      <w:r>
        <w:t>Obveznost izvajalca</w:t>
      </w:r>
      <w:r w:rsidR="00030410" w:rsidRPr="00030410">
        <w:t xml:space="preserve"> je, da bo zagotovil potrebno izvedbo izobraževanja uporabnikov pri naročniku glede pravilne in varne uporabe opreme ter njene nege. Uporabnike je potrebno zadostno izobraziti. </w:t>
      </w:r>
    </w:p>
    <w:p w14:paraId="20B8806F" w14:textId="77777777" w:rsidR="00030410" w:rsidRPr="00030410" w:rsidRDefault="00030410" w:rsidP="00030410">
      <w:pPr>
        <w:tabs>
          <w:tab w:val="left" w:pos="284"/>
          <w:tab w:val="left" w:pos="5954"/>
        </w:tabs>
        <w:jc w:val="both"/>
      </w:pPr>
    </w:p>
    <w:p w14:paraId="610E8A3B" w14:textId="16B8F7E5" w:rsidR="00F53B2E" w:rsidRDefault="00DD6B79" w:rsidP="00030410">
      <w:pPr>
        <w:tabs>
          <w:tab w:val="left" w:pos="284"/>
          <w:tab w:val="left" w:pos="5954"/>
        </w:tabs>
        <w:jc w:val="both"/>
        <w:rPr>
          <w:szCs w:val="22"/>
        </w:rPr>
      </w:pPr>
      <w:r>
        <w:rPr>
          <w:szCs w:val="22"/>
        </w:rPr>
        <w:t>Izvajalec</w:t>
      </w:r>
      <w:r w:rsidR="00277FE1" w:rsidRPr="00B607BC">
        <w:rPr>
          <w:szCs w:val="22"/>
        </w:rPr>
        <w:t xml:space="preserve"> mora </w:t>
      </w:r>
      <w:r w:rsidR="00684488">
        <w:rPr>
          <w:szCs w:val="22"/>
        </w:rPr>
        <w:t xml:space="preserve">v celotnem pogodbenem obdobju </w:t>
      </w:r>
      <w:r w:rsidR="00277FE1" w:rsidRPr="00B607BC">
        <w:rPr>
          <w:szCs w:val="22"/>
        </w:rPr>
        <w:t xml:space="preserve">kriti vse stroške rednih in izrednih servisov ter </w:t>
      </w:r>
      <w:r w:rsidR="00684488">
        <w:rPr>
          <w:szCs w:val="22"/>
        </w:rPr>
        <w:t xml:space="preserve">rezervnih delov, </w:t>
      </w:r>
      <w:r w:rsidR="00277FE1" w:rsidRPr="00B607BC">
        <w:rPr>
          <w:szCs w:val="22"/>
        </w:rPr>
        <w:t>potrošnega materiala</w:t>
      </w:r>
      <w:r w:rsidR="00684488">
        <w:rPr>
          <w:szCs w:val="22"/>
        </w:rPr>
        <w:t xml:space="preserve"> in dela</w:t>
      </w:r>
      <w:r w:rsidR="00277FE1" w:rsidRPr="00B607BC">
        <w:rPr>
          <w:szCs w:val="22"/>
        </w:rPr>
        <w:t>, ki ga med opravljanjem servisa potrebuje.</w:t>
      </w:r>
    </w:p>
    <w:p w14:paraId="510ACB48" w14:textId="262560C0" w:rsidR="00B87B95" w:rsidRDefault="00B87B95" w:rsidP="00030410">
      <w:pPr>
        <w:tabs>
          <w:tab w:val="left" w:pos="284"/>
          <w:tab w:val="left" w:pos="5954"/>
        </w:tabs>
        <w:jc w:val="both"/>
        <w:rPr>
          <w:szCs w:val="22"/>
        </w:rPr>
      </w:pPr>
    </w:p>
    <w:p w14:paraId="02FD6631" w14:textId="26AE4252" w:rsidR="00B87B95" w:rsidRPr="00B87B95" w:rsidRDefault="00B87B95" w:rsidP="00030410">
      <w:pPr>
        <w:tabs>
          <w:tab w:val="left" w:pos="284"/>
          <w:tab w:val="left" w:pos="5954"/>
        </w:tabs>
        <w:jc w:val="both"/>
        <w:rPr>
          <w:szCs w:val="22"/>
        </w:rPr>
      </w:pPr>
      <w:r>
        <w:rPr>
          <w:szCs w:val="22"/>
        </w:rPr>
        <w:t xml:space="preserve">Predmet pogodbe bo tudi možnost odkupa po 36 mesecih najema in možnost najema do 5 </w:t>
      </w:r>
      <w:proofErr w:type="spellStart"/>
      <w:r w:rsidRPr="00B87B95">
        <w:rPr>
          <w:szCs w:val="22"/>
        </w:rPr>
        <w:t>intraoralnih</w:t>
      </w:r>
      <w:proofErr w:type="spellEnd"/>
      <w:r w:rsidRPr="00B87B95">
        <w:rPr>
          <w:szCs w:val="22"/>
        </w:rPr>
        <w:t xml:space="preserve"> 3D skenerjev s pripadajočo opremo.</w:t>
      </w:r>
    </w:p>
    <w:p w14:paraId="02256F5B" w14:textId="77777777" w:rsidR="00AC48D7" w:rsidRPr="000839B7" w:rsidRDefault="00AC48D7" w:rsidP="00AC48D7">
      <w:pPr>
        <w:pStyle w:val="Odstavekseznama"/>
        <w:tabs>
          <w:tab w:val="left" w:pos="284"/>
          <w:tab w:val="left" w:pos="5954"/>
        </w:tabs>
        <w:ind w:left="283"/>
      </w:pPr>
    </w:p>
    <w:p w14:paraId="6DC0477B" w14:textId="3C1DF319" w:rsidR="005A2EBA" w:rsidRPr="0053359B" w:rsidRDefault="005A2EBA" w:rsidP="005A2EBA">
      <w:pPr>
        <w:tabs>
          <w:tab w:val="left" w:pos="284"/>
          <w:tab w:val="left" w:pos="5954"/>
        </w:tabs>
        <w:jc w:val="both"/>
      </w:pPr>
      <w:r w:rsidRPr="0053359B">
        <w:t>Naročnik izjavlja, da blago naroča za lastno uporabo z obračunanimi davki.</w:t>
      </w:r>
    </w:p>
    <w:p w14:paraId="34F4A5CC" w14:textId="37A5AC30" w:rsidR="00254D1D" w:rsidRDefault="00254D1D" w:rsidP="009B4E35">
      <w:pPr>
        <w:tabs>
          <w:tab w:val="left" w:pos="284"/>
          <w:tab w:val="left" w:pos="5954"/>
        </w:tabs>
      </w:pPr>
    </w:p>
    <w:p w14:paraId="35A92B84" w14:textId="77777777" w:rsidR="00254D1D" w:rsidRDefault="00254D1D" w:rsidP="006E26AA">
      <w:pPr>
        <w:tabs>
          <w:tab w:val="left" w:pos="284"/>
          <w:tab w:val="left" w:pos="5954"/>
        </w:tabs>
        <w:jc w:val="both"/>
      </w:pPr>
    </w:p>
    <w:p w14:paraId="0D40201B" w14:textId="77777777" w:rsidR="00254D1D" w:rsidRPr="0019144A" w:rsidRDefault="00254D1D" w:rsidP="00254D1D">
      <w:pPr>
        <w:tabs>
          <w:tab w:val="left" w:pos="284"/>
          <w:tab w:val="left" w:pos="5954"/>
        </w:tabs>
        <w:jc w:val="both"/>
        <w:rPr>
          <w:b/>
          <w:bCs/>
        </w:rPr>
      </w:pPr>
      <w:r w:rsidRPr="0019144A">
        <w:rPr>
          <w:b/>
          <w:bCs/>
        </w:rPr>
        <w:t>II. KOLIČINA IN VRSTA BLAGA</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70F4A559" w14:textId="77777777" w:rsidR="0019144A" w:rsidRPr="0019144A" w:rsidRDefault="0019144A" w:rsidP="0019144A">
      <w:pPr>
        <w:tabs>
          <w:tab w:val="left" w:pos="284"/>
          <w:tab w:val="left" w:pos="5954"/>
        </w:tabs>
        <w:jc w:val="both"/>
      </w:pPr>
      <w:r w:rsidRPr="0019144A">
        <w:t>Količina in vrsta blaga je razvidna iz specifikacije predračuna in opisa blaga, ki je sestavni del te pogodbe.</w:t>
      </w:r>
    </w:p>
    <w:p w14:paraId="66C8BC95" w14:textId="5A68BBFD" w:rsidR="00254D1D" w:rsidRDefault="00254D1D" w:rsidP="006E26AA">
      <w:pPr>
        <w:tabs>
          <w:tab w:val="left" w:pos="284"/>
          <w:tab w:val="left" w:pos="5954"/>
        </w:tabs>
        <w:jc w:val="both"/>
        <w:rPr>
          <w:b/>
          <w:bCs/>
        </w:rPr>
      </w:pPr>
    </w:p>
    <w:p w14:paraId="3DCFF0B3" w14:textId="77777777" w:rsidR="00880871" w:rsidRDefault="00880871" w:rsidP="006E26AA">
      <w:pPr>
        <w:tabs>
          <w:tab w:val="left" w:pos="284"/>
          <w:tab w:val="left" w:pos="5954"/>
        </w:tabs>
        <w:jc w:val="both"/>
        <w:rPr>
          <w:b/>
          <w:bCs/>
        </w:rPr>
      </w:pPr>
    </w:p>
    <w:p w14:paraId="5B1F1955" w14:textId="3DF79B9C" w:rsidR="006E26AA" w:rsidRPr="0053359B" w:rsidRDefault="006E26AA" w:rsidP="006E26AA">
      <w:pPr>
        <w:tabs>
          <w:tab w:val="left" w:pos="284"/>
          <w:tab w:val="left" w:pos="5954"/>
        </w:tabs>
        <w:jc w:val="both"/>
        <w:rPr>
          <w:b/>
          <w:bCs/>
        </w:rPr>
      </w:pPr>
      <w:r w:rsidRPr="0053359B">
        <w:rPr>
          <w:b/>
          <w:bCs/>
        </w:rPr>
        <w:t>III. KVALITETA BLAGA</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09C0E48F" w14:textId="60C8B280" w:rsidR="000535DB" w:rsidRPr="000535DB" w:rsidRDefault="000535DB" w:rsidP="00880871">
      <w:pPr>
        <w:pStyle w:val="Odstavekseznama"/>
        <w:tabs>
          <w:tab w:val="left" w:pos="1985"/>
          <w:tab w:val="left" w:pos="6237"/>
          <w:tab w:val="left" w:pos="6379"/>
        </w:tabs>
        <w:ind w:left="0"/>
        <w:jc w:val="both"/>
      </w:pPr>
      <w:r w:rsidRPr="000535DB">
        <w:rPr>
          <w:color w:val="000000" w:themeColor="text1"/>
        </w:rPr>
        <w:t xml:space="preserve">Dobava blaga mora biti izvedena kvalitetno, strokovno,  pravočasno in v dogovorjenem obsegu ter v skladu z zahtevami naročnika. </w:t>
      </w:r>
    </w:p>
    <w:p w14:paraId="7934EF23" w14:textId="77777777" w:rsidR="00684488" w:rsidRDefault="00684488" w:rsidP="00684488">
      <w:pPr>
        <w:tabs>
          <w:tab w:val="left" w:pos="1985"/>
          <w:tab w:val="left" w:pos="6237"/>
          <w:tab w:val="left" w:pos="6379"/>
        </w:tabs>
        <w:jc w:val="both"/>
        <w:rPr>
          <w:iCs/>
          <w:szCs w:val="23"/>
        </w:rPr>
      </w:pPr>
    </w:p>
    <w:p w14:paraId="0D52033E" w14:textId="1A61FBA4" w:rsidR="00684488" w:rsidRPr="00030410" w:rsidRDefault="00684488" w:rsidP="00684488">
      <w:pPr>
        <w:tabs>
          <w:tab w:val="left" w:pos="1985"/>
          <w:tab w:val="left" w:pos="6237"/>
          <w:tab w:val="left" w:pos="6379"/>
        </w:tabs>
        <w:jc w:val="both"/>
        <w:rPr>
          <w:iCs/>
          <w:szCs w:val="23"/>
        </w:rPr>
      </w:pPr>
      <w:r>
        <w:rPr>
          <w:iCs/>
          <w:szCs w:val="23"/>
        </w:rPr>
        <w:t>O</w:t>
      </w:r>
      <w:r w:rsidRPr="00030410">
        <w:rPr>
          <w:iCs/>
          <w:szCs w:val="23"/>
        </w:rPr>
        <w:t xml:space="preserve">prema </w:t>
      </w:r>
      <w:r>
        <w:rPr>
          <w:iCs/>
          <w:szCs w:val="23"/>
        </w:rPr>
        <w:t xml:space="preserve">mora biti </w:t>
      </w:r>
      <w:r w:rsidRPr="00030410">
        <w:rPr>
          <w:iCs/>
          <w:szCs w:val="23"/>
        </w:rPr>
        <w:t xml:space="preserve">izdelana </w:t>
      </w:r>
      <w:r w:rsidR="007B790C">
        <w:rPr>
          <w:iCs/>
          <w:szCs w:val="23"/>
        </w:rPr>
        <w:t xml:space="preserve">in opremljena </w:t>
      </w:r>
      <w:r w:rsidRPr="00030410">
        <w:rPr>
          <w:iCs/>
          <w:szCs w:val="23"/>
        </w:rPr>
        <w:t>skladno s predpisanimi varnostnimi ukrepi, normativi, standardi in tehničnimi predpisi</w:t>
      </w:r>
      <w:r>
        <w:rPr>
          <w:iCs/>
          <w:szCs w:val="23"/>
        </w:rPr>
        <w:t xml:space="preserve"> proizvajalca, h kateri morajo biti priloženi certifikati oz</w:t>
      </w:r>
      <w:r w:rsidRPr="00030410">
        <w:rPr>
          <w:iCs/>
          <w:szCs w:val="23"/>
        </w:rPr>
        <w:t>. izjave o skladnosti s predpisanimi tehničnimi zahtevami.</w:t>
      </w:r>
    </w:p>
    <w:p w14:paraId="02FBDE6D" w14:textId="77777777" w:rsidR="000535DB" w:rsidRPr="0053359B" w:rsidRDefault="000535DB" w:rsidP="00E62923">
      <w:pPr>
        <w:tabs>
          <w:tab w:val="left" w:pos="284"/>
          <w:tab w:val="left" w:pos="5954"/>
        </w:tabs>
      </w:pPr>
    </w:p>
    <w:p w14:paraId="4013AA52" w14:textId="77777777" w:rsidR="006E26AA" w:rsidRPr="0053359B" w:rsidRDefault="006E26AA" w:rsidP="006E26AA">
      <w:pPr>
        <w:pStyle w:val="Telobesedila"/>
        <w:rPr>
          <w:b/>
          <w:bCs/>
          <w:lang w:val="sl-SI"/>
        </w:rPr>
      </w:pPr>
    </w:p>
    <w:p w14:paraId="51C5CF33" w14:textId="35526979" w:rsidR="006E26AA" w:rsidRPr="00180951" w:rsidRDefault="006E26AA" w:rsidP="00180951">
      <w:pPr>
        <w:tabs>
          <w:tab w:val="left" w:pos="284"/>
          <w:tab w:val="left" w:pos="5954"/>
        </w:tabs>
        <w:jc w:val="both"/>
        <w:rPr>
          <w:b/>
          <w:bCs/>
        </w:rPr>
      </w:pPr>
      <w:r w:rsidRPr="0053359B">
        <w:rPr>
          <w:b/>
          <w:bCs/>
        </w:rPr>
        <w:t>IV. ČAS IN NAČIN DOBAVE</w:t>
      </w:r>
      <w:r w:rsidR="006B63F6">
        <w:rPr>
          <w:b/>
          <w:bCs/>
        </w:rPr>
        <w:t xml:space="preserve"> IN VRAČILO</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27602901" w14:textId="12B8B567" w:rsidR="00C7572A" w:rsidRPr="00C7572A" w:rsidRDefault="00C7572A" w:rsidP="00B83B4B">
      <w:pPr>
        <w:tabs>
          <w:tab w:val="left" w:pos="0"/>
          <w:tab w:val="left" w:pos="5954"/>
        </w:tabs>
        <w:jc w:val="both"/>
      </w:pPr>
      <w:r w:rsidRPr="00C7572A">
        <w:t xml:space="preserve">Dobava - </w:t>
      </w:r>
      <w:proofErr w:type="spellStart"/>
      <w:r w:rsidRPr="00C7572A">
        <w:t>fco</w:t>
      </w:r>
      <w:proofErr w:type="spellEnd"/>
      <w:r w:rsidRPr="00C7572A">
        <w:t xml:space="preserve"> lokacija naročnika – razloženo in zmontirano – ključ v roke (kvantitetni, kvalitetni in funkcionalni prevzem)</w:t>
      </w:r>
      <w:r w:rsidR="007B790C">
        <w:t xml:space="preserve">, v roku ……………… dni oz. </w:t>
      </w:r>
      <w:r w:rsidR="007B790C" w:rsidRPr="004723F3">
        <w:rPr>
          <w:color w:val="000000" w:themeColor="text1"/>
        </w:rPr>
        <w:t xml:space="preserve">najkasneje v </w:t>
      </w:r>
      <w:r w:rsidR="00B575D5" w:rsidRPr="004723F3">
        <w:rPr>
          <w:color w:val="000000" w:themeColor="text1"/>
        </w:rPr>
        <w:t>21</w:t>
      </w:r>
      <w:r w:rsidR="007B790C" w:rsidRPr="004723F3">
        <w:rPr>
          <w:color w:val="000000" w:themeColor="text1"/>
        </w:rPr>
        <w:t xml:space="preserve"> dneh od pisnega naročila.</w:t>
      </w:r>
    </w:p>
    <w:p w14:paraId="2D294A7A" w14:textId="77777777" w:rsidR="00B83B4B" w:rsidRPr="00B83B4B" w:rsidRDefault="00B83B4B" w:rsidP="00B83B4B">
      <w:pPr>
        <w:tabs>
          <w:tab w:val="left" w:pos="284"/>
          <w:tab w:val="left" w:pos="5954"/>
        </w:tabs>
        <w:jc w:val="both"/>
      </w:pPr>
    </w:p>
    <w:p w14:paraId="588B501E" w14:textId="42EC75AD" w:rsidR="00DF3000" w:rsidRDefault="00DF3000" w:rsidP="00DF3000">
      <w:pPr>
        <w:tabs>
          <w:tab w:val="left" w:pos="0"/>
          <w:tab w:val="left" w:pos="5954"/>
        </w:tabs>
        <w:jc w:val="center"/>
      </w:pPr>
      <w:r>
        <w:t xml:space="preserve">7. člen </w:t>
      </w:r>
    </w:p>
    <w:p w14:paraId="046B412C" w14:textId="77777777" w:rsidR="00DF3000" w:rsidRDefault="00DF3000" w:rsidP="00DF3000">
      <w:pPr>
        <w:tabs>
          <w:tab w:val="left" w:pos="0"/>
          <w:tab w:val="left" w:pos="5954"/>
        </w:tabs>
        <w:jc w:val="center"/>
      </w:pPr>
    </w:p>
    <w:p w14:paraId="53EE65A9" w14:textId="7DC0007D" w:rsidR="00880871" w:rsidRDefault="00880871" w:rsidP="00880871">
      <w:pPr>
        <w:tabs>
          <w:tab w:val="left" w:pos="284"/>
          <w:tab w:val="left" w:pos="5954"/>
        </w:tabs>
        <w:jc w:val="both"/>
      </w:pPr>
      <w:r>
        <w:t xml:space="preserve">Naročnik naroči blago/storitev s pisno naročilnico. </w:t>
      </w:r>
    </w:p>
    <w:p w14:paraId="70423164" w14:textId="366DBB85" w:rsidR="007033A8" w:rsidRPr="00DF3000" w:rsidRDefault="007033A8" w:rsidP="00DF3000">
      <w:pPr>
        <w:tabs>
          <w:tab w:val="left" w:pos="284"/>
          <w:tab w:val="left" w:pos="5954"/>
        </w:tabs>
        <w:rPr>
          <w:iCs/>
        </w:rPr>
      </w:pPr>
    </w:p>
    <w:p w14:paraId="5E349745" w14:textId="69CB7045" w:rsidR="007033A8" w:rsidRPr="007033A8" w:rsidRDefault="00AB6C1C" w:rsidP="001B25EE">
      <w:pPr>
        <w:tabs>
          <w:tab w:val="left" w:pos="284"/>
          <w:tab w:val="left" w:pos="5954"/>
        </w:tabs>
        <w:ind w:left="360"/>
        <w:jc w:val="center"/>
        <w:rPr>
          <w:iCs/>
        </w:rPr>
      </w:pPr>
      <w:r w:rsidRPr="00AB6C1C">
        <w:rPr>
          <w:iCs/>
          <w:szCs w:val="20"/>
          <w:lang w:eastAsia="x-none"/>
        </w:rPr>
        <w:t>8.</w:t>
      </w:r>
      <w:r>
        <w:rPr>
          <w:iCs/>
        </w:rPr>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628290AC" w14:textId="4BABF0FA" w:rsidR="00590B43" w:rsidRDefault="00590B43" w:rsidP="00590B43">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45F507DA" w14:textId="77777777" w:rsidR="00590B43" w:rsidRDefault="00590B43" w:rsidP="00590B43">
      <w:pPr>
        <w:tabs>
          <w:tab w:val="left" w:pos="284"/>
          <w:tab w:val="left" w:pos="5954"/>
        </w:tabs>
        <w:jc w:val="center"/>
        <w:rPr>
          <w:iCs/>
        </w:rPr>
      </w:pPr>
    </w:p>
    <w:p w14:paraId="643B0937" w14:textId="49E32E83" w:rsidR="00590B43" w:rsidRDefault="00AB6C1C" w:rsidP="00590B43">
      <w:pPr>
        <w:tabs>
          <w:tab w:val="left" w:pos="284"/>
          <w:tab w:val="left" w:pos="5954"/>
        </w:tabs>
        <w:jc w:val="center"/>
        <w:rPr>
          <w:iCs/>
        </w:rPr>
      </w:pPr>
      <w:r>
        <w:rPr>
          <w:iCs/>
        </w:rPr>
        <w:t>9</w:t>
      </w:r>
      <w:r w:rsidR="00590B43">
        <w:rPr>
          <w:iCs/>
        </w:rPr>
        <w:t>. člen</w:t>
      </w:r>
    </w:p>
    <w:p w14:paraId="47DD66B6" w14:textId="77777777" w:rsidR="00590B43" w:rsidRDefault="00590B43" w:rsidP="00590B43">
      <w:pPr>
        <w:tabs>
          <w:tab w:val="left" w:pos="284"/>
          <w:tab w:val="left" w:pos="5954"/>
        </w:tabs>
        <w:jc w:val="center"/>
        <w:rPr>
          <w:iCs/>
        </w:rPr>
      </w:pPr>
    </w:p>
    <w:p w14:paraId="67261152" w14:textId="55D7B4AD" w:rsidR="00590B43" w:rsidRDefault="00590B43" w:rsidP="00590B43">
      <w:pPr>
        <w:tabs>
          <w:tab w:val="left" w:pos="284"/>
          <w:tab w:val="left" w:pos="5954"/>
        </w:tabs>
        <w:jc w:val="both"/>
        <w:rPr>
          <w:iCs/>
        </w:rPr>
      </w:pPr>
      <w:r>
        <w:rPr>
          <w:iCs/>
        </w:rPr>
        <w:t xml:space="preserve">Naročnik bo po prenehanju veljavnosti pogodbe </w:t>
      </w:r>
      <w:r w:rsidR="00F80452">
        <w:rPr>
          <w:iCs/>
        </w:rPr>
        <w:t>izvajalcu</w:t>
      </w:r>
      <w:r>
        <w:rPr>
          <w:iCs/>
        </w:rPr>
        <w:t xml:space="preserve"> </w:t>
      </w:r>
      <w:r w:rsidR="007B790C">
        <w:rPr>
          <w:iCs/>
        </w:rPr>
        <w:t xml:space="preserve">vrnil </w:t>
      </w:r>
      <w:r w:rsidR="007B790C">
        <w:rPr>
          <w:color w:val="000000" w:themeColor="text1"/>
        </w:rPr>
        <w:t>vso opremo</w:t>
      </w:r>
      <w:r>
        <w:rPr>
          <w:iCs/>
          <w:color w:val="000000" w:themeColor="text1"/>
        </w:rPr>
        <w:t xml:space="preserve">. Izročitev </w:t>
      </w:r>
      <w:r>
        <w:rPr>
          <w:iCs/>
        </w:rPr>
        <w:t>oz. vračilo</w:t>
      </w:r>
      <w:r w:rsidR="003C20E0">
        <w:rPr>
          <w:iCs/>
        </w:rPr>
        <w:t>, za</w:t>
      </w:r>
      <w:r>
        <w:rPr>
          <w:iCs/>
        </w:rPr>
        <w:t xml:space="preserve"> pogodbena partnerja izvedeta skrbnika</w:t>
      </w:r>
      <w:r w:rsidR="007033A8">
        <w:rPr>
          <w:iCs/>
        </w:rPr>
        <w:t xml:space="preserve"> pogodbe</w:t>
      </w:r>
      <w:r>
        <w:rPr>
          <w:iCs/>
        </w:rPr>
        <w:t xml:space="preserve">, v prostorih naročnika. </w:t>
      </w:r>
    </w:p>
    <w:p w14:paraId="4F3B3F37" w14:textId="2EF5102D" w:rsidR="007B790C" w:rsidRDefault="007B790C" w:rsidP="00590B43">
      <w:pPr>
        <w:tabs>
          <w:tab w:val="left" w:pos="284"/>
          <w:tab w:val="left" w:pos="5954"/>
        </w:tabs>
        <w:jc w:val="both"/>
        <w:rPr>
          <w:iCs/>
        </w:rPr>
      </w:pPr>
    </w:p>
    <w:p w14:paraId="0A7A571B" w14:textId="273FF6C2" w:rsidR="007B790C" w:rsidRPr="00E62923" w:rsidRDefault="007B790C" w:rsidP="00590B43">
      <w:pPr>
        <w:tabs>
          <w:tab w:val="left" w:pos="284"/>
          <w:tab w:val="left" w:pos="5954"/>
        </w:tabs>
        <w:jc w:val="both"/>
        <w:rPr>
          <w:iCs/>
        </w:rPr>
      </w:pPr>
      <w:bookmarkStart w:id="32" w:name="_Hlk205713072"/>
      <w:r>
        <w:rPr>
          <w:iCs/>
        </w:rPr>
        <w:t xml:space="preserve">Pogodbeni stranki sta po izteku pogodbenega obdobja opredelili tudi možnost odkupa opreme po vnaprej dogovorjeni ceni, ki izhaja iz priloženega predračuna. </w:t>
      </w:r>
    </w:p>
    <w:bookmarkEnd w:id="32"/>
    <w:p w14:paraId="5E6B5CC5" w14:textId="77777777" w:rsidR="00FB57CC" w:rsidRDefault="00FB57CC" w:rsidP="00590B43">
      <w:pPr>
        <w:tabs>
          <w:tab w:val="left" w:pos="284"/>
          <w:tab w:val="left" w:pos="5954"/>
        </w:tabs>
        <w:jc w:val="both"/>
      </w:pPr>
    </w:p>
    <w:p w14:paraId="59981D59" w14:textId="77777777" w:rsidR="00051E87" w:rsidRDefault="00051E87" w:rsidP="006E26AA">
      <w:pPr>
        <w:tabs>
          <w:tab w:val="left" w:pos="284"/>
          <w:tab w:val="left" w:pos="5954"/>
        </w:tabs>
        <w:jc w:val="both"/>
        <w:rPr>
          <w:b/>
          <w:bCs/>
        </w:rPr>
      </w:pPr>
    </w:p>
    <w:p w14:paraId="2F532815" w14:textId="027E06BA" w:rsidR="006E26AA" w:rsidRPr="0053359B" w:rsidRDefault="006E26AA" w:rsidP="006E26AA">
      <w:pPr>
        <w:tabs>
          <w:tab w:val="left" w:pos="284"/>
          <w:tab w:val="left" w:pos="5954"/>
        </w:tabs>
        <w:jc w:val="both"/>
        <w:rPr>
          <w:b/>
          <w:bCs/>
        </w:rPr>
      </w:pPr>
      <w:r w:rsidRPr="0053359B">
        <w:rPr>
          <w:b/>
          <w:bCs/>
        </w:rPr>
        <w:t>V. KOLIČINSKI IN KAKOVOSTNI PREVZEM BLAGA, REKLAMACIJE</w:t>
      </w:r>
    </w:p>
    <w:p w14:paraId="24357616" w14:textId="77777777" w:rsidR="006E26AA" w:rsidRPr="0053359B" w:rsidRDefault="006E26AA" w:rsidP="006E26AA">
      <w:pPr>
        <w:tabs>
          <w:tab w:val="left" w:pos="284"/>
          <w:tab w:val="left" w:pos="5954"/>
        </w:tabs>
        <w:jc w:val="both"/>
        <w:rPr>
          <w:b/>
          <w:bCs/>
        </w:rPr>
      </w:pPr>
    </w:p>
    <w:p w14:paraId="7ED33B97" w14:textId="39FF96ED" w:rsidR="00C21108" w:rsidRDefault="00AB6C1C" w:rsidP="00C21108">
      <w:pPr>
        <w:tabs>
          <w:tab w:val="left" w:pos="284"/>
          <w:tab w:val="left" w:pos="5954"/>
        </w:tabs>
        <w:jc w:val="center"/>
      </w:pPr>
      <w:r>
        <w:t>10</w:t>
      </w:r>
      <w:r w:rsidR="00C21108">
        <w:t>. člen</w:t>
      </w:r>
    </w:p>
    <w:p w14:paraId="08A20EDD" w14:textId="77777777" w:rsidR="00C21108" w:rsidRDefault="00C21108" w:rsidP="00C21108">
      <w:pPr>
        <w:tabs>
          <w:tab w:val="left" w:pos="284"/>
          <w:tab w:val="left" w:pos="5954"/>
        </w:tabs>
      </w:pPr>
    </w:p>
    <w:p w14:paraId="4C20FA31" w14:textId="77777777" w:rsidR="00C21108" w:rsidRDefault="00C21108" w:rsidP="00C21108">
      <w:pPr>
        <w:tabs>
          <w:tab w:val="left" w:pos="284"/>
          <w:tab w:val="left" w:pos="5954"/>
        </w:tabs>
        <w:jc w:val="both"/>
      </w:pPr>
      <w:r>
        <w:t xml:space="preserve">Naročnik  se obvezuje naročen analitski sistem prevzeti na podlagi dobavnice oz. zapisnika o primopredaji, laboratorijski material pa na podlagi dobavnice. </w:t>
      </w:r>
    </w:p>
    <w:p w14:paraId="282B15B3" w14:textId="77777777" w:rsidR="00C21108" w:rsidRDefault="00C21108" w:rsidP="00C21108">
      <w:pPr>
        <w:tabs>
          <w:tab w:val="left" w:pos="284"/>
          <w:tab w:val="left" w:pos="5954"/>
        </w:tabs>
        <w:jc w:val="both"/>
      </w:pPr>
    </w:p>
    <w:p w14:paraId="17EC3D16" w14:textId="419A17D4" w:rsidR="00C21108" w:rsidRDefault="00C21108" w:rsidP="00C21108">
      <w:pPr>
        <w:tabs>
          <w:tab w:val="left" w:pos="284"/>
          <w:tab w:val="left" w:pos="5954"/>
        </w:tabs>
        <w:jc w:val="both"/>
      </w:pPr>
      <w:r>
        <w:t xml:space="preserve">Količinski prevzem blaga se opravi takoj po prevzemu blaga. O eventualnih količinskih odstopanjih se mora sestaviti zapisnik in ga v 8 dneh posredovati </w:t>
      </w:r>
      <w:r w:rsidR="004079B6">
        <w:t>izvajalcu</w:t>
      </w:r>
      <w:r>
        <w:t>.</w:t>
      </w:r>
    </w:p>
    <w:p w14:paraId="5CF02C4A" w14:textId="77777777" w:rsidR="00C21108" w:rsidRDefault="00C21108" w:rsidP="00C21108">
      <w:pPr>
        <w:tabs>
          <w:tab w:val="left" w:pos="284"/>
          <w:tab w:val="left" w:pos="5954"/>
        </w:tabs>
        <w:jc w:val="both"/>
      </w:pPr>
    </w:p>
    <w:p w14:paraId="04DFEEAD" w14:textId="6BDB1B66" w:rsidR="00C21108" w:rsidRDefault="00C21108" w:rsidP="00C21108">
      <w:pPr>
        <w:tabs>
          <w:tab w:val="left" w:pos="284"/>
          <w:tab w:val="left" w:pos="5954"/>
        </w:tabs>
        <w:jc w:val="both"/>
      </w:pPr>
      <w:r>
        <w:t xml:space="preserve">V kolikor dobavljeno blago ne ustreza dogovorjeni kvaliteti, je </w:t>
      </w:r>
      <w:r w:rsidR="00922F0A">
        <w:t>izvajalec</w:t>
      </w:r>
      <w:r>
        <w:t xml:space="preserve"> dolžan pomanjkljivosti nemudoma odpraviti. </w:t>
      </w:r>
    </w:p>
    <w:p w14:paraId="1DD40385" w14:textId="77777777" w:rsidR="00C21108" w:rsidRDefault="00C21108" w:rsidP="00C21108">
      <w:pPr>
        <w:tabs>
          <w:tab w:val="left" w:pos="284"/>
          <w:tab w:val="left" w:pos="5954"/>
        </w:tabs>
        <w:jc w:val="both"/>
      </w:pPr>
    </w:p>
    <w:p w14:paraId="3E5B04DF" w14:textId="3C9F082B" w:rsidR="000B774C" w:rsidRPr="001B25EE" w:rsidRDefault="00C21108" w:rsidP="001B25EE">
      <w:pPr>
        <w:tabs>
          <w:tab w:val="left" w:pos="284"/>
          <w:tab w:val="left" w:pos="5954"/>
        </w:tabs>
        <w:jc w:val="both"/>
      </w:pPr>
      <w:r>
        <w:t xml:space="preserve">Kvaliteto blaga mora naročnik reklamirati najkasneje v 30 dneh od dneva prevzema in o tem sestavi zapisnik, ki ga posreduje </w:t>
      </w:r>
      <w:r w:rsidR="00FA5AFE">
        <w:t>izvajalcu</w:t>
      </w:r>
      <w:r>
        <w:t xml:space="preserve">. </w:t>
      </w:r>
      <w:r w:rsidR="00FA5AFE">
        <w:t>Izvaj</w:t>
      </w:r>
      <w:r w:rsidR="00C05D7B">
        <w:t>a</w:t>
      </w:r>
      <w:r w:rsidR="00FA5AFE">
        <w:t>lec</w:t>
      </w:r>
      <w:r>
        <w:t xml:space="preserve"> je dolžan pomanjkljivosti odpraviti v roku, določenem v zapisniku.</w:t>
      </w:r>
    </w:p>
    <w:p w14:paraId="1F15282D" w14:textId="77777777" w:rsidR="001B25EE" w:rsidRDefault="001B25EE" w:rsidP="006E26AA">
      <w:pPr>
        <w:tabs>
          <w:tab w:val="left" w:pos="284"/>
          <w:tab w:val="left" w:pos="5954"/>
        </w:tabs>
        <w:rPr>
          <w:b/>
        </w:rPr>
      </w:pPr>
    </w:p>
    <w:p w14:paraId="1AA5DF14" w14:textId="77777777" w:rsidR="00204545" w:rsidRDefault="00204545" w:rsidP="006E26AA">
      <w:pPr>
        <w:tabs>
          <w:tab w:val="left" w:pos="284"/>
          <w:tab w:val="left" w:pos="5954"/>
        </w:tabs>
        <w:rPr>
          <w:b/>
        </w:rPr>
      </w:pPr>
    </w:p>
    <w:p w14:paraId="0C18D250" w14:textId="2110F67B" w:rsidR="006E26AA" w:rsidRPr="0053359B" w:rsidRDefault="006E26AA" w:rsidP="006E26AA">
      <w:pPr>
        <w:tabs>
          <w:tab w:val="left" w:pos="284"/>
          <w:tab w:val="left" w:pos="5954"/>
        </w:tabs>
        <w:jc w:val="both"/>
      </w:pPr>
      <w:r w:rsidRPr="0053359B">
        <w:rPr>
          <w:b/>
          <w:bCs/>
        </w:rPr>
        <w:t>VI.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6D7EE6E5" w:rsidR="006E26AA" w:rsidRDefault="006E26AA" w:rsidP="000F1700">
      <w:pPr>
        <w:tabs>
          <w:tab w:val="left" w:pos="284"/>
          <w:tab w:val="left" w:pos="5954"/>
        </w:tabs>
        <w:jc w:val="center"/>
      </w:pPr>
      <w:r w:rsidRPr="0053359B">
        <w:t>1</w:t>
      </w:r>
      <w:r w:rsidR="00254D1D">
        <w:t>1</w:t>
      </w:r>
      <w:r w:rsidRPr="0053359B">
        <w:t>. člen</w:t>
      </w:r>
    </w:p>
    <w:p w14:paraId="11938BD5" w14:textId="77777777" w:rsidR="00085C9C" w:rsidRDefault="00085C9C" w:rsidP="00E43CFE">
      <w:pPr>
        <w:rPr>
          <w:szCs w:val="18"/>
          <w:lang w:eastAsia="en-US"/>
        </w:rPr>
      </w:pPr>
    </w:p>
    <w:p w14:paraId="15CDE59A" w14:textId="02A7F3E5" w:rsidR="00E43CFE" w:rsidRDefault="00E43CFE" w:rsidP="00E43CFE">
      <w:pPr>
        <w:rPr>
          <w:sz w:val="20"/>
          <w:szCs w:val="18"/>
          <w:lang w:eastAsia="en-US"/>
        </w:rPr>
      </w:pPr>
      <w:r w:rsidRPr="00E627CE">
        <w:rPr>
          <w:szCs w:val="18"/>
          <w:lang w:eastAsia="en-US"/>
        </w:rPr>
        <w:t xml:space="preserve">Pogodbena cena </w:t>
      </w:r>
      <w:r w:rsidR="00FE00C8">
        <w:rPr>
          <w:szCs w:val="18"/>
          <w:lang w:eastAsia="en-US"/>
        </w:rPr>
        <w:t xml:space="preserve">za </w:t>
      </w:r>
      <w:r w:rsidR="00E51D81">
        <w:rPr>
          <w:b/>
          <w:sz w:val="20"/>
          <w:szCs w:val="18"/>
          <w:lang w:eastAsia="en-US"/>
        </w:rPr>
        <w:t>NAJEM I</w:t>
      </w:r>
      <w:r w:rsidR="005922D3">
        <w:rPr>
          <w:b/>
          <w:sz w:val="20"/>
          <w:szCs w:val="18"/>
          <w:lang w:eastAsia="en-US"/>
        </w:rPr>
        <w:t>NTRAORALN</w:t>
      </w:r>
      <w:r w:rsidR="00E51D81">
        <w:rPr>
          <w:b/>
          <w:sz w:val="20"/>
          <w:szCs w:val="18"/>
          <w:lang w:eastAsia="en-US"/>
        </w:rPr>
        <w:t>EGA</w:t>
      </w:r>
      <w:r w:rsidR="005922D3">
        <w:rPr>
          <w:b/>
          <w:sz w:val="20"/>
          <w:szCs w:val="18"/>
          <w:lang w:eastAsia="en-US"/>
        </w:rPr>
        <w:t xml:space="preserve"> 3D SKENER (1</w:t>
      </w:r>
      <w:r w:rsidR="009069BB">
        <w:rPr>
          <w:b/>
          <w:sz w:val="20"/>
          <w:szCs w:val="18"/>
          <w:lang w:eastAsia="en-US"/>
        </w:rPr>
        <w:t>1</w:t>
      </w:r>
      <w:r w:rsidR="005922D3">
        <w:rPr>
          <w:b/>
          <w:sz w:val="20"/>
          <w:szCs w:val="18"/>
          <w:lang w:eastAsia="en-US"/>
        </w:rPr>
        <w:t xml:space="preserve"> KOM)</w:t>
      </w:r>
      <w:r w:rsidRPr="00E627CE">
        <w:rPr>
          <w:sz w:val="20"/>
          <w:szCs w:val="18"/>
          <w:lang w:eastAsia="en-US"/>
        </w:rPr>
        <w:t xml:space="preserve"> </w:t>
      </w:r>
      <w:r w:rsidR="007B790C" w:rsidRPr="007B790C">
        <w:rPr>
          <w:b/>
          <w:sz w:val="20"/>
          <w:szCs w:val="18"/>
          <w:lang w:eastAsia="en-US"/>
        </w:rPr>
        <w:t>S PRIPADAJOČO OPREMO</w:t>
      </w:r>
      <w:r w:rsidR="007B790C">
        <w:rPr>
          <w:sz w:val="20"/>
          <w:szCs w:val="18"/>
          <w:lang w:eastAsia="en-US"/>
        </w:rPr>
        <w:t xml:space="preserve"> </w:t>
      </w:r>
      <w:r w:rsidRPr="00E627CE">
        <w:rPr>
          <w:szCs w:val="18"/>
          <w:lang w:eastAsia="en-US"/>
        </w:rPr>
        <w:t>znaša</w:t>
      </w:r>
      <w:r w:rsidR="00A82310">
        <w:rPr>
          <w:szCs w:val="18"/>
          <w:lang w:eastAsia="en-US"/>
        </w:rPr>
        <w:t xml:space="preserve">: </w:t>
      </w:r>
      <w:r w:rsidRPr="00E627CE">
        <w:rPr>
          <w:szCs w:val="18"/>
          <w:lang w:eastAsia="en-US"/>
        </w:rPr>
        <w:t>……………………</w:t>
      </w:r>
      <w:r w:rsidR="00A82310">
        <w:rPr>
          <w:szCs w:val="18"/>
          <w:lang w:eastAsia="en-US"/>
        </w:rPr>
        <w:t xml:space="preserve">. </w:t>
      </w:r>
      <w:r w:rsidRPr="00E627CE">
        <w:rPr>
          <w:sz w:val="20"/>
          <w:szCs w:val="18"/>
          <w:lang w:eastAsia="en-US"/>
        </w:rPr>
        <w:t>EUR</w:t>
      </w:r>
      <w:r w:rsidRPr="00E627CE">
        <w:rPr>
          <w:szCs w:val="18"/>
          <w:lang w:eastAsia="en-US"/>
        </w:rPr>
        <w:t xml:space="preserve"> z </w:t>
      </w:r>
      <w:r w:rsidRPr="00E627CE">
        <w:rPr>
          <w:sz w:val="20"/>
          <w:szCs w:val="18"/>
          <w:lang w:eastAsia="en-US"/>
        </w:rPr>
        <w:t>DDV;</w:t>
      </w:r>
    </w:p>
    <w:p w14:paraId="16EE00BE" w14:textId="77777777" w:rsidR="00E43CFE" w:rsidRDefault="00E43CFE" w:rsidP="00E43CFE">
      <w:pPr>
        <w:rPr>
          <w:szCs w:val="18"/>
          <w:lang w:eastAsia="en-US"/>
        </w:rPr>
      </w:pPr>
    </w:p>
    <w:p w14:paraId="644A999E" w14:textId="4546B1F5" w:rsidR="00E51D81" w:rsidRPr="004723F3" w:rsidRDefault="00E51D81" w:rsidP="00E43CFE">
      <w:pPr>
        <w:rPr>
          <w:szCs w:val="18"/>
          <w:lang w:eastAsia="en-US"/>
        </w:rPr>
      </w:pPr>
      <w:r w:rsidRPr="004723F3">
        <w:rPr>
          <w:szCs w:val="18"/>
          <w:lang w:eastAsia="en-US"/>
        </w:rPr>
        <w:t>Naročnik opremo najema za 36 mesecev, pri čemer se obvezuje da bo najemnino plačeval mesečno, v z</w:t>
      </w:r>
      <w:r w:rsidR="00D0197C" w:rsidRPr="004723F3">
        <w:rPr>
          <w:szCs w:val="18"/>
          <w:lang w:eastAsia="en-US"/>
        </w:rPr>
        <w:t>n</w:t>
      </w:r>
      <w:r w:rsidRPr="004723F3">
        <w:rPr>
          <w:szCs w:val="18"/>
          <w:lang w:eastAsia="en-US"/>
        </w:rPr>
        <w:t>esku: _____________ EUR z DDV.</w:t>
      </w:r>
    </w:p>
    <w:p w14:paraId="5D5371AA" w14:textId="77777777" w:rsidR="00E51D81" w:rsidRDefault="00E51D81" w:rsidP="00E43CFE">
      <w:pPr>
        <w:rPr>
          <w:szCs w:val="18"/>
          <w:highlight w:val="yellow"/>
          <w:lang w:eastAsia="en-US"/>
        </w:rPr>
      </w:pPr>
    </w:p>
    <w:p w14:paraId="4AB0F66D" w14:textId="15642448" w:rsidR="005922D3" w:rsidRDefault="005922D3" w:rsidP="005922D3">
      <w:pPr>
        <w:tabs>
          <w:tab w:val="left" w:pos="284"/>
          <w:tab w:val="left" w:pos="567"/>
          <w:tab w:val="left" w:pos="3969"/>
          <w:tab w:val="left" w:pos="5954"/>
        </w:tabs>
        <w:jc w:val="both"/>
      </w:pPr>
      <w:r w:rsidRPr="006110F1">
        <w:t>Cena</w:t>
      </w:r>
      <w:r>
        <w:t xml:space="preserve"> v ponudbi je fiksna in mora biti oblikovana po pariteti </w:t>
      </w:r>
      <w:proofErr w:type="spellStart"/>
      <w:r>
        <w:t>fco</w:t>
      </w:r>
      <w:proofErr w:type="spellEnd"/>
      <w:r>
        <w:t xml:space="preserve"> lokacija naročnika – razloženo </w:t>
      </w:r>
      <w:bookmarkStart w:id="33" w:name="_Hlk191370294"/>
      <w:r>
        <w:t xml:space="preserve">(kvantitetni, kvalitetni </w:t>
      </w:r>
      <w:r w:rsidR="007B790C">
        <w:t xml:space="preserve">in funkcionalni </w:t>
      </w:r>
      <w:r>
        <w:t xml:space="preserve">prevzem), </w:t>
      </w:r>
      <w:bookmarkEnd w:id="33"/>
      <w:r>
        <w:t xml:space="preserve">vsebovati mora vse stroške (materialne, prevozne, špediterske, </w:t>
      </w:r>
      <w:r w:rsidR="007B790C">
        <w:t xml:space="preserve">stroške odvoza embalaže, stroške vzdrževanja, </w:t>
      </w:r>
      <w:proofErr w:type="spellStart"/>
      <w:r w:rsidR="007B790C">
        <w:t>servisiraja</w:t>
      </w:r>
      <w:proofErr w:type="spellEnd"/>
      <w:r w:rsidR="007B790C">
        <w:t xml:space="preserve"> in dela</w:t>
      </w:r>
      <w:r w:rsidR="000D3B24">
        <w:t>, stroški kilometrin, licence</w:t>
      </w:r>
      <w:r>
        <w:t xml:space="preserve"> ter druge), popuste in DDV.</w:t>
      </w:r>
    </w:p>
    <w:p w14:paraId="52BEFB83" w14:textId="77777777" w:rsidR="00085C9C" w:rsidRPr="007F6A5E" w:rsidRDefault="00085C9C" w:rsidP="00E43CFE">
      <w:pPr>
        <w:jc w:val="both"/>
        <w:rPr>
          <w:i/>
        </w:rPr>
      </w:pPr>
    </w:p>
    <w:p w14:paraId="215EA84D" w14:textId="77777777" w:rsidR="00085C9C" w:rsidRPr="0019144A" w:rsidRDefault="00085C9C" w:rsidP="00085C9C">
      <w:pPr>
        <w:tabs>
          <w:tab w:val="left" w:pos="284"/>
          <w:tab w:val="left" w:pos="567"/>
          <w:tab w:val="left" w:pos="3969"/>
          <w:tab w:val="left" w:pos="5954"/>
        </w:tabs>
        <w:jc w:val="both"/>
      </w:pPr>
      <w:r w:rsidRPr="0019144A">
        <w:t xml:space="preserve">DDV se navzgor ne sme spreminjati, razen v primeru spremembe davčne stopnje, na podlagi veljavne zakonodaje, ki ureja DDV, skladno s 1. odstavkom 95. člena ZJN. </w:t>
      </w:r>
    </w:p>
    <w:p w14:paraId="53BA92B2" w14:textId="77777777" w:rsidR="000D3B24" w:rsidRDefault="00085C9C" w:rsidP="000D3B24">
      <w:pPr>
        <w:jc w:val="both"/>
      </w:pPr>
      <w:r w:rsidRPr="0019144A">
        <w:t>Tveganje za spremembo stopnje DDV, ki nima zakonske osnove oz. se stopnja DDV spreminja le zaradi spremembe tolmačenja veljavne zakonodaje ali v primeru premalo obračunanega DDV, je na strani ponudnika.</w:t>
      </w:r>
      <w:r w:rsidR="000D3B24" w:rsidRPr="000D3B24">
        <w:t xml:space="preserve"> </w:t>
      </w:r>
    </w:p>
    <w:p w14:paraId="41F97BC4" w14:textId="77777777" w:rsidR="000D3B24" w:rsidRDefault="000D3B24" w:rsidP="000D3B24">
      <w:pPr>
        <w:jc w:val="both"/>
      </w:pPr>
    </w:p>
    <w:p w14:paraId="4C61DB8C" w14:textId="379AA004" w:rsidR="000D3B24" w:rsidRDefault="000D3B24" w:rsidP="000D3B24">
      <w:pPr>
        <w:jc w:val="both"/>
      </w:pPr>
      <w:r>
        <w:t xml:space="preserve">Vsi stroški so vključeni v ceno. Naročnik ne priznava nobenih dodatnih stroškov za izvedbo tega naročila. </w:t>
      </w:r>
    </w:p>
    <w:p w14:paraId="41AD555A" w14:textId="4D303865" w:rsidR="00273FBE" w:rsidRDefault="00273FBE" w:rsidP="00273FBE">
      <w:pPr>
        <w:tabs>
          <w:tab w:val="left" w:pos="284"/>
          <w:tab w:val="left" w:pos="5954"/>
        </w:tabs>
        <w:jc w:val="center"/>
      </w:pPr>
      <w:r w:rsidRPr="0053359B">
        <w:t>1</w:t>
      </w:r>
      <w:r>
        <w:t>2</w:t>
      </w:r>
      <w:r w:rsidRPr="0053359B">
        <w:t>. člen</w:t>
      </w:r>
    </w:p>
    <w:p w14:paraId="476B4DC4" w14:textId="4B0687FC" w:rsidR="00085C9C" w:rsidRDefault="00085C9C" w:rsidP="00085C9C">
      <w:pPr>
        <w:tabs>
          <w:tab w:val="left" w:pos="284"/>
          <w:tab w:val="left" w:pos="567"/>
          <w:tab w:val="left" w:pos="3969"/>
          <w:tab w:val="left" w:pos="5954"/>
        </w:tabs>
        <w:jc w:val="both"/>
      </w:pPr>
    </w:p>
    <w:p w14:paraId="549BB400" w14:textId="672A1F63" w:rsidR="00273FBE" w:rsidRPr="003F2AB3" w:rsidRDefault="0098261A" w:rsidP="003F2AB3">
      <w:pPr>
        <w:spacing w:after="200" w:line="276" w:lineRule="auto"/>
        <w:rPr>
          <w:rFonts w:eastAsia="MS Mincho"/>
          <w:color w:val="000000" w:themeColor="text1"/>
          <w:lang w:val="en-US" w:eastAsia="en-US"/>
        </w:rPr>
      </w:pPr>
      <w:r>
        <w:rPr>
          <w:rFonts w:eastAsia="MS Mincho"/>
          <w:color w:val="000000" w:themeColor="text1"/>
          <w:lang w:val="en-US" w:eastAsia="en-US"/>
        </w:rPr>
        <w:t xml:space="preserve">V </w:t>
      </w:r>
      <w:proofErr w:type="spellStart"/>
      <w:r>
        <w:rPr>
          <w:rFonts w:eastAsia="MS Mincho"/>
          <w:color w:val="000000" w:themeColor="text1"/>
          <w:lang w:val="en-US" w:eastAsia="en-US"/>
        </w:rPr>
        <w:t>kolikor</w:t>
      </w:r>
      <w:proofErr w:type="spellEnd"/>
      <w:r>
        <w:rPr>
          <w:rFonts w:eastAsia="MS Mincho"/>
          <w:color w:val="000000" w:themeColor="text1"/>
          <w:lang w:val="en-US" w:eastAsia="en-US"/>
        </w:rPr>
        <w:t xml:space="preserve"> </w:t>
      </w:r>
      <w:proofErr w:type="spellStart"/>
      <w:r>
        <w:rPr>
          <w:rFonts w:eastAsia="MS Mincho"/>
          <w:color w:val="000000" w:themeColor="text1"/>
          <w:lang w:val="en-US" w:eastAsia="en-US"/>
        </w:rPr>
        <w:t>bo</w:t>
      </w:r>
      <w:proofErr w:type="spellEnd"/>
      <w:r>
        <w:rPr>
          <w:rFonts w:eastAsia="MS Mincho"/>
          <w:color w:val="000000" w:themeColor="text1"/>
          <w:lang w:val="en-US" w:eastAsia="en-US"/>
        </w:rPr>
        <w:t xml:space="preserve"> </w:t>
      </w:r>
      <w:proofErr w:type="spellStart"/>
      <w:r>
        <w:rPr>
          <w:rFonts w:eastAsia="MS Mincho"/>
          <w:color w:val="000000" w:themeColor="text1"/>
          <w:lang w:val="en-US" w:eastAsia="en-US"/>
        </w:rPr>
        <w:t>naročnik</w:t>
      </w:r>
      <w:proofErr w:type="spellEnd"/>
      <w:r>
        <w:rPr>
          <w:rFonts w:eastAsia="MS Mincho"/>
          <w:color w:val="000000" w:themeColor="text1"/>
          <w:lang w:val="en-US" w:eastAsia="en-US"/>
        </w:rPr>
        <w:t xml:space="preserve"> v </w:t>
      </w:r>
      <w:proofErr w:type="spellStart"/>
      <w:r>
        <w:rPr>
          <w:rFonts w:eastAsia="MS Mincho"/>
          <w:color w:val="000000" w:themeColor="text1"/>
          <w:lang w:val="en-US" w:eastAsia="en-US"/>
        </w:rPr>
        <w:t>času</w:t>
      </w:r>
      <w:proofErr w:type="spellEnd"/>
      <w:r>
        <w:rPr>
          <w:rFonts w:eastAsia="MS Mincho"/>
          <w:color w:val="000000" w:themeColor="text1"/>
          <w:lang w:val="en-US" w:eastAsia="en-US"/>
        </w:rPr>
        <w:t xml:space="preserve"> </w:t>
      </w:r>
      <w:proofErr w:type="spellStart"/>
      <w:r>
        <w:rPr>
          <w:rFonts w:eastAsia="MS Mincho"/>
          <w:color w:val="000000" w:themeColor="text1"/>
          <w:lang w:val="en-US" w:eastAsia="en-US"/>
        </w:rPr>
        <w:t>trajanja</w:t>
      </w:r>
      <w:proofErr w:type="spellEnd"/>
      <w:r>
        <w:rPr>
          <w:rFonts w:eastAsia="MS Mincho"/>
          <w:color w:val="000000" w:themeColor="text1"/>
          <w:lang w:val="en-US" w:eastAsia="en-US"/>
        </w:rPr>
        <w:t xml:space="preserve"> </w:t>
      </w:r>
      <w:proofErr w:type="spellStart"/>
      <w:r>
        <w:rPr>
          <w:rFonts w:eastAsia="MS Mincho"/>
          <w:color w:val="000000" w:themeColor="text1"/>
          <w:lang w:val="en-US" w:eastAsia="en-US"/>
        </w:rPr>
        <w:t>pogodbe</w:t>
      </w:r>
      <w:proofErr w:type="spellEnd"/>
      <w:r>
        <w:rPr>
          <w:rFonts w:eastAsia="MS Mincho"/>
          <w:color w:val="000000" w:themeColor="text1"/>
          <w:lang w:val="en-US" w:eastAsia="en-US"/>
        </w:rPr>
        <w:t xml:space="preserve"> </w:t>
      </w:r>
      <w:r w:rsidR="003F2AB3">
        <w:rPr>
          <w:rFonts w:eastAsia="MS Mincho"/>
          <w:color w:val="000000" w:themeColor="text1"/>
          <w:lang w:val="en-US" w:eastAsia="en-US"/>
        </w:rPr>
        <w:t xml:space="preserve">po </w:t>
      </w:r>
      <w:proofErr w:type="spellStart"/>
      <w:r w:rsidR="003F2AB3">
        <w:rPr>
          <w:rFonts w:eastAsia="MS Mincho"/>
          <w:color w:val="000000" w:themeColor="text1"/>
          <w:lang w:val="en-US" w:eastAsia="en-US"/>
        </w:rPr>
        <w:t>potrebi</w:t>
      </w:r>
      <w:proofErr w:type="spellEnd"/>
      <w:r w:rsidR="003F2AB3">
        <w:rPr>
          <w:rFonts w:eastAsia="MS Mincho"/>
          <w:color w:val="000000" w:themeColor="text1"/>
          <w:lang w:val="en-US" w:eastAsia="en-US"/>
        </w:rPr>
        <w:t xml:space="preserve"> </w:t>
      </w:r>
      <w:proofErr w:type="spellStart"/>
      <w:r w:rsidR="003F2AB3">
        <w:rPr>
          <w:rFonts w:eastAsia="MS Mincho"/>
          <w:color w:val="000000" w:themeColor="text1"/>
          <w:lang w:val="en-US" w:eastAsia="en-US"/>
        </w:rPr>
        <w:t>naročil</w:t>
      </w:r>
      <w:proofErr w:type="spellEnd"/>
      <w:r w:rsidR="003F2AB3">
        <w:rPr>
          <w:rFonts w:eastAsia="MS Mincho"/>
          <w:color w:val="000000" w:themeColor="text1"/>
          <w:lang w:val="en-US" w:eastAsia="en-US"/>
        </w:rPr>
        <w:t xml:space="preserve"> </w:t>
      </w:r>
      <w:proofErr w:type="spellStart"/>
      <w:r w:rsidR="003F2AB3">
        <w:rPr>
          <w:rFonts w:eastAsia="MS Mincho"/>
          <w:color w:val="000000" w:themeColor="text1"/>
          <w:lang w:val="en-US" w:eastAsia="en-US"/>
        </w:rPr>
        <w:t>dodatni</w:t>
      </w:r>
      <w:proofErr w:type="spellEnd"/>
      <w:r w:rsidR="003F2AB3">
        <w:rPr>
          <w:rFonts w:eastAsia="MS Mincho"/>
          <w:color w:val="000000" w:themeColor="text1"/>
          <w:lang w:val="en-US" w:eastAsia="en-US"/>
        </w:rPr>
        <w:t xml:space="preserve"> </w:t>
      </w:r>
      <w:proofErr w:type="spellStart"/>
      <w:r w:rsidR="003F2AB3">
        <w:rPr>
          <w:rFonts w:eastAsia="MS Mincho"/>
          <w:color w:val="000000" w:themeColor="text1"/>
          <w:lang w:val="en-US" w:eastAsia="en-US"/>
        </w:rPr>
        <w:t>naje</w:t>
      </w:r>
      <w:r w:rsidR="0049452C">
        <w:rPr>
          <w:rFonts w:eastAsia="MS Mincho"/>
          <w:color w:val="000000" w:themeColor="text1"/>
          <w:lang w:val="en-US" w:eastAsia="en-US"/>
        </w:rPr>
        <w:t>m</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največ</w:t>
      </w:r>
      <w:proofErr w:type="spellEnd"/>
      <w:r w:rsidR="003F2AB3" w:rsidRPr="003F2AB3">
        <w:rPr>
          <w:rFonts w:eastAsia="MS Mincho"/>
          <w:color w:val="000000" w:themeColor="text1"/>
          <w:lang w:val="en-US" w:eastAsia="en-US"/>
        </w:rPr>
        <w:t xml:space="preserve"> 5 </w:t>
      </w:r>
      <w:proofErr w:type="spellStart"/>
      <w:r w:rsidR="003F2AB3" w:rsidRPr="003F2AB3">
        <w:rPr>
          <w:rFonts w:eastAsia="MS Mincho"/>
          <w:color w:val="000000" w:themeColor="text1"/>
          <w:lang w:val="en-US" w:eastAsia="en-US"/>
        </w:rPr>
        <w:t>ko</w:t>
      </w:r>
      <w:r w:rsidR="0049452C">
        <w:rPr>
          <w:rFonts w:eastAsia="MS Mincho"/>
          <w:color w:val="000000" w:themeColor="text1"/>
          <w:lang w:val="en-US" w:eastAsia="en-US"/>
        </w:rPr>
        <w:t>mpletov</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enakih</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skenerjev</w:t>
      </w:r>
      <w:proofErr w:type="spellEnd"/>
      <w:r w:rsidR="003F2AB3">
        <w:rPr>
          <w:rFonts w:eastAsia="MS Mincho"/>
          <w:color w:val="000000" w:themeColor="text1"/>
          <w:lang w:val="en-US" w:eastAsia="en-US"/>
        </w:rPr>
        <w:t xml:space="preserve"> s </w:t>
      </w:r>
      <w:proofErr w:type="spellStart"/>
      <w:r w:rsidR="003F2AB3">
        <w:rPr>
          <w:rFonts w:eastAsia="MS Mincho"/>
          <w:color w:val="000000" w:themeColor="text1"/>
          <w:lang w:val="en-US" w:eastAsia="en-US"/>
        </w:rPr>
        <w:t>pripadajočo</w:t>
      </w:r>
      <w:proofErr w:type="spellEnd"/>
      <w:r w:rsidR="003F2AB3">
        <w:rPr>
          <w:rFonts w:eastAsia="MS Mincho"/>
          <w:color w:val="000000" w:themeColor="text1"/>
          <w:lang w:val="en-US" w:eastAsia="en-US"/>
        </w:rPr>
        <w:t xml:space="preserve"> </w:t>
      </w:r>
      <w:proofErr w:type="spellStart"/>
      <w:r w:rsidR="003F2AB3">
        <w:rPr>
          <w:rFonts w:eastAsia="MS Mincho"/>
          <w:color w:val="000000" w:themeColor="text1"/>
          <w:lang w:val="en-US" w:eastAsia="en-US"/>
        </w:rPr>
        <w:t>opremo</w:t>
      </w:r>
      <w:proofErr w:type="spellEnd"/>
      <w:r w:rsidR="003F2AB3">
        <w:rPr>
          <w:rFonts w:eastAsia="MS Mincho"/>
          <w:color w:val="000000" w:themeColor="text1"/>
          <w:lang w:val="en-US" w:eastAsia="en-US"/>
        </w:rPr>
        <w:t xml:space="preserve">, </w:t>
      </w:r>
      <w:proofErr w:type="spellStart"/>
      <w:r w:rsidR="003F2AB3">
        <w:rPr>
          <w:rFonts w:eastAsia="MS Mincho"/>
          <w:color w:val="000000" w:themeColor="text1"/>
          <w:lang w:val="en-US" w:eastAsia="en-US"/>
        </w:rPr>
        <w:t>jih</w:t>
      </w:r>
      <w:proofErr w:type="spellEnd"/>
      <w:r w:rsidR="003F2AB3">
        <w:rPr>
          <w:rFonts w:eastAsia="MS Mincho"/>
          <w:color w:val="000000" w:themeColor="text1"/>
          <w:lang w:val="en-US" w:eastAsia="en-US"/>
        </w:rPr>
        <w:t xml:space="preserve"> mora </w:t>
      </w:r>
      <w:proofErr w:type="spellStart"/>
      <w:r w:rsidR="003F2AB3">
        <w:rPr>
          <w:rFonts w:eastAsia="MS Mincho"/>
          <w:color w:val="000000" w:themeColor="text1"/>
          <w:lang w:val="en-US" w:eastAsia="en-US"/>
        </w:rPr>
        <w:t>izvajalec</w:t>
      </w:r>
      <w:proofErr w:type="spellEnd"/>
      <w:r w:rsidR="003F2AB3">
        <w:rPr>
          <w:rFonts w:eastAsia="MS Mincho"/>
          <w:color w:val="000000" w:themeColor="text1"/>
          <w:lang w:val="en-US" w:eastAsia="en-US"/>
        </w:rPr>
        <w:t xml:space="preserve"> </w:t>
      </w:r>
      <w:proofErr w:type="spellStart"/>
      <w:r w:rsidR="003F2AB3">
        <w:rPr>
          <w:rFonts w:eastAsia="MS Mincho"/>
          <w:color w:val="000000" w:themeColor="text1"/>
          <w:lang w:val="en-US" w:eastAsia="en-US"/>
        </w:rPr>
        <w:t>ponuditi</w:t>
      </w:r>
      <w:proofErr w:type="spellEnd"/>
      <w:r w:rsidR="003F2AB3" w:rsidRPr="003F2AB3">
        <w:rPr>
          <w:rFonts w:eastAsia="MS Mincho"/>
          <w:color w:val="000000" w:themeColor="text1"/>
          <w:lang w:val="en-US" w:eastAsia="en-US"/>
        </w:rPr>
        <w:t xml:space="preserve"> pod </w:t>
      </w:r>
      <w:proofErr w:type="spellStart"/>
      <w:r w:rsidR="003F2AB3" w:rsidRPr="003F2AB3">
        <w:rPr>
          <w:rFonts w:eastAsia="MS Mincho"/>
          <w:color w:val="000000" w:themeColor="text1"/>
          <w:lang w:val="en-US" w:eastAsia="en-US"/>
        </w:rPr>
        <w:t>enakimi</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pogoji</w:t>
      </w:r>
      <w:proofErr w:type="spellEnd"/>
      <w:r w:rsidR="003F2AB3" w:rsidRPr="003F2AB3">
        <w:rPr>
          <w:rFonts w:eastAsia="MS Mincho"/>
          <w:color w:val="000000" w:themeColor="text1"/>
          <w:lang w:val="en-US" w:eastAsia="en-US"/>
        </w:rPr>
        <w:t xml:space="preserve"> in po </w:t>
      </w:r>
      <w:proofErr w:type="spellStart"/>
      <w:r w:rsidR="003F2AB3" w:rsidRPr="003F2AB3">
        <w:rPr>
          <w:rFonts w:eastAsia="MS Mincho"/>
          <w:color w:val="000000" w:themeColor="text1"/>
          <w:lang w:val="en-US" w:eastAsia="en-US"/>
        </w:rPr>
        <w:t>isti</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enotni</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ceni</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kot</w:t>
      </w:r>
      <w:proofErr w:type="spellEnd"/>
      <w:r w:rsidR="003F2AB3" w:rsidRPr="003F2AB3">
        <w:rPr>
          <w:rFonts w:eastAsia="MS Mincho"/>
          <w:color w:val="000000" w:themeColor="text1"/>
          <w:lang w:val="en-US" w:eastAsia="en-US"/>
        </w:rPr>
        <w:t xml:space="preserve"> je </w:t>
      </w:r>
      <w:proofErr w:type="spellStart"/>
      <w:r w:rsidR="003F2AB3" w:rsidRPr="003F2AB3">
        <w:rPr>
          <w:rFonts w:eastAsia="MS Mincho"/>
          <w:color w:val="000000" w:themeColor="text1"/>
          <w:lang w:val="en-US" w:eastAsia="en-US"/>
        </w:rPr>
        <w:t>bila</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določena</w:t>
      </w:r>
      <w:proofErr w:type="spellEnd"/>
      <w:r w:rsidR="003F2AB3" w:rsidRPr="003F2AB3">
        <w:rPr>
          <w:rFonts w:eastAsia="MS Mincho"/>
          <w:color w:val="000000" w:themeColor="text1"/>
          <w:lang w:val="en-US" w:eastAsia="en-US"/>
        </w:rPr>
        <w:t xml:space="preserve"> za </w:t>
      </w:r>
      <w:proofErr w:type="spellStart"/>
      <w:r w:rsidR="003F2AB3" w:rsidRPr="003F2AB3">
        <w:rPr>
          <w:rFonts w:eastAsia="MS Mincho"/>
          <w:color w:val="000000" w:themeColor="text1"/>
          <w:lang w:val="en-US" w:eastAsia="en-US"/>
        </w:rPr>
        <w:t>osnovni</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obseg</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blaga</w:t>
      </w:r>
      <w:proofErr w:type="spellEnd"/>
      <w:r w:rsidR="003F2AB3" w:rsidRPr="003F2AB3">
        <w:rPr>
          <w:rFonts w:eastAsia="MS Mincho"/>
          <w:color w:val="000000" w:themeColor="text1"/>
          <w:lang w:val="en-US" w:eastAsia="en-US"/>
        </w:rPr>
        <w:t xml:space="preserve"> v </w:t>
      </w:r>
      <w:proofErr w:type="spellStart"/>
      <w:r w:rsidR="003F2AB3" w:rsidRPr="003F2AB3">
        <w:rPr>
          <w:rFonts w:eastAsia="MS Mincho"/>
          <w:color w:val="000000" w:themeColor="text1"/>
          <w:lang w:val="en-US" w:eastAsia="en-US"/>
        </w:rPr>
        <w:t>ponudbi</w:t>
      </w:r>
      <w:proofErr w:type="spellEnd"/>
      <w:r w:rsidR="003F2AB3" w:rsidRPr="003F2AB3">
        <w:rPr>
          <w:rFonts w:eastAsia="MS Mincho"/>
          <w:color w:val="000000" w:themeColor="text1"/>
          <w:lang w:val="en-US" w:eastAsia="en-US"/>
        </w:rPr>
        <w:t xml:space="preserve">. Za </w:t>
      </w:r>
      <w:proofErr w:type="spellStart"/>
      <w:r w:rsidR="003F2AB3" w:rsidRPr="003F2AB3">
        <w:rPr>
          <w:rFonts w:eastAsia="MS Mincho"/>
          <w:color w:val="000000" w:themeColor="text1"/>
          <w:lang w:val="en-US" w:eastAsia="en-US"/>
        </w:rPr>
        <w:t>vsak</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dodatno</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dobavljen</w:t>
      </w:r>
      <w:proofErr w:type="spellEnd"/>
      <w:r w:rsidR="003F2AB3" w:rsidRPr="003F2AB3">
        <w:rPr>
          <w:rFonts w:eastAsia="MS Mincho"/>
          <w:color w:val="000000" w:themeColor="text1"/>
          <w:lang w:val="en-US" w:eastAsia="en-US"/>
        </w:rPr>
        <w:t xml:space="preserve"> </w:t>
      </w:r>
      <w:proofErr w:type="spellStart"/>
      <w:r w:rsidR="0049452C">
        <w:rPr>
          <w:rFonts w:eastAsia="MS Mincho"/>
          <w:color w:val="000000" w:themeColor="text1"/>
          <w:lang w:val="en-US" w:eastAsia="en-US"/>
        </w:rPr>
        <w:t>komplet</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začne</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teči</w:t>
      </w:r>
      <w:proofErr w:type="spellEnd"/>
      <w:r w:rsidR="003F2AB3" w:rsidRPr="003F2AB3">
        <w:rPr>
          <w:rFonts w:eastAsia="MS Mincho"/>
          <w:color w:val="000000" w:themeColor="text1"/>
          <w:lang w:val="en-US" w:eastAsia="en-US"/>
        </w:rPr>
        <w:t xml:space="preserve"> novo 36-mesečno </w:t>
      </w:r>
      <w:proofErr w:type="spellStart"/>
      <w:r w:rsidR="003F2AB3" w:rsidRPr="003F2AB3">
        <w:rPr>
          <w:rFonts w:eastAsia="MS Mincho"/>
          <w:color w:val="000000" w:themeColor="text1"/>
          <w:lang w:val="en-US" w:eastAsia="en-US"/>
        </w:rPr>
        <w:t>obdobje</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najema</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ob</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izteku</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katerega</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veljajo</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enaki</w:t>
      </w:r>
      <w:proofErr w:type="spellEnd"/>
      <w:r w:rsidR="003F2AB3" w:rsidRPr="003F2AB3">
        <w:rPr>
          <w:rFonts w:eastAsia="MS Mincho"/>
          <w:color w:val="000000" w:themeColor="text1"/>
          <w:lang w:val="en-US" w:eastAsia="en-US"/>
        </w:rPr>
        <w:t xml:space="preserve"> </w:t>
      </w:r>
      <w:proofErr w:type="spellStart"/>
      <w:r w:rsidR="003F2AB3" w:rsidRPr="003F2AB3">
        <w:rPr>
          <w:rFonts w:eastAsia="MS Mincho"/>
          <w:color w:val="000000" w:themeColor="text1"/>
          <w:lang w:val="en-US" w:eastAsia="en-US"/>
        </w:rPr>
        <w:t>pogoji</w:t>
      </w:r>
      <w:proofErr w:type="spellEnd"/>
      <w:r w:rsidR="003F2AB3" w:rsidRPr="003F2AB3">
        <w:rPr>
          <w:rFonts w:eastAsia="MS Mincho"/>
          <w:color w:val="000000" w:themeColor="text1"/>
          <w:lang w:val="en-US" w:eastAsia="en-US"/>
        </w:rPr>
        <w:t xml:space="preserve"> odkupa kot za osnovne kose.</w:t>
      </w:r>
    </w:p>
    <w:p w14:paraId="5C9F1324" w14:textId="593680C9" w:rsidR="000D3B24" w:rsidRPr="00273FBE" w:rsidRDefault="00273FBE" w:rsidP="00273FBE">
      <w:pPr>
        <w:jc w:val="center"/>
      </w:pPr>
      <w:r w:rsidRPr="00273FBE">
        <w:t xml:space="preserve">13. </w:t>
      </w:r>
      <w:r w:rsidR="000D3B24" w:rsidRPr="00273FBE">
        <w:t>člen</w:t>
      </w:r>
    </w:p>
    <w:p w14:paraId="1967355B" w14:textId="67D34720" w:rsidR="00085C9C" w:rsidRDefault="00085C9C" w:rsidP="00085C9C">
      <w:pPr>
        <w:tabs>
          <w:tab w:val="left" w:pos="284"/>
          <w:tab w:val="left" w:pos="5954"/>
        </w:tabs>
        <w:jc w:val="both"/>
        <w:rPr>
          <w:szCs w:val="20"/>
        </w:rPr>
      </w:pPr>
    </w:p>
    <w:p w14:paraId="119F2131" w14:textId="1130C841" w:rsidR="007B790C" w:rsidRDefault="007B790C" w:rsidP="007B790C">
      <w:pPr>
        <w:tabs>
          <w:tab w:val="left" w:pos="284"/>
          <w:tab w:val="left" w:pos="5954"/>
        </w:tabs>
        <w:jc w:val="both"/>
        <w:rPr>
          <w:iCs/>
        </w:rPr>
      </w:pPr>
      <w:r>
        <w:rPr>
          <w:iCs/>
        </w:rPr>
        <w:t xml:space="preserve">V kolikor se bo naročnik po izteku pogodbenega obdobja odločil za odkup opreme, bo le-to odkupil po vnaprej dogovorjeni ceni, ki izhaja iz priloženega predračuna. </w:t>
      </w:r>
    </w:p>
    <w:p w14:paraId="71C1C0CE" w14:textId="77977184" w:rsidR="00EA2705" w:rsidRPr="00EA2705" w:rsidRDefault="00EA2705" w:rsidP="00EA2705">
      <w:pPr>
        <w:tabs>
          <w:tab w:val="left" w:pos="284"/>
          <w:tab w:val="left" w:pos="5954"/>
        </w:tabs>
        <w:jc w:val="both"/>
        <w:rPr>
          <w:iCs/>
          <w:lang w:val="en-US"/>
        </w:rPr>
      </w:pPr>
      <w:proofErr w:type="spellStart"/>
      <w:r w:rsidRPr="00EA2705">
        <w:rPr>
          <w:iCs/>
          <w:lang w:val="en-US"/>
        </w:rPr>
        <w:t>Odkupna</w:t>
      </w:r>
      <w:proofErr w:type="spellEnd"/>
      <w:r w:rsidRPr="00EA2705">
        <w:rPr>
          <w:iCs/>
          <w:lang w:val="en-US"/>
        </w:rPr>
        <w:t xml:space="preserve"> </w:t>
      </w:r>
      <w:proofErr w:type="spellStart"/>
      <w:r w:rsidRPr="00EA2705">
        <w:rPr>
          <w:iCs/>
          <w:lang w:val="en-US"/>
        </w:rPr>
        <w:t>cena</w:t>
      </w:r>
      <w:proofErr w:type="spellEnd"/>
      <w:r w:rsidRPr="00EA2705">
        <w:rPr>
          <w:iCs/>
          <w:lang w:val="en-US"/>
        </w:rPr>
        <w:t xml:space="preserve"> mora </w:t>
      </w:r>
      <w:proofErr w:type="spellStart"/>
      <w:r w:rsidRPr="00EA2705">
        <w:rPr>
          <w:iCs/>
          <w:lang w:val="en-US"/>
        </w:rPr>
        <w:t>biti</w:t>
      </w:r>
      <w:proofErr w:type="spellEnd"/>
      <w:r w:rsidRPr="00EA2705">
        <w:rPr>
          <w:iCs/>
          <w:lang w:val="en-US"/>
        </w:rPr>
        <w:t xml:space="preserve"> </w:t>
      </w:r>
      <w:proofErr w:type="spellStart"/>
      <w:r w:rsidRPr="00EA2705">
        <w:rPr>
          <w:iCs/>
          <w:lang w:val="en-US"/>
        </w:rPr>
        <w:t>fiksna</w:t>
      </w:r>
      <w:proofErr w:type="spellEnd"/>
      <w:r w:rsidRPr="00EA2705">
        <w:rPr>
          <w:iCs/>
          <w:lang w:val="en-US"/>
        </w:rPr>
        <w:t xml:space="preserve"> in </w:t>
      </w:r>
      <w:proofErr w:type="spellStart"/>
      <w:r w:rsidRPr="00EA2705">
        <w:rPr>
          <w:iCs/>
          <w:lang w:val="en-US"/>
        </w:rPr>
        <w:t>nespremenljiva</w:t>
      </w:r>
      <w:proofErr w:type="spellEnd"/>
      <w:r w:rsidRPr="00EA2705">
        <w:rPr>
          <w:iCs/>
          <w:lang w:val="en-US"/>
        </w:rPr>
        <w:t xml:space="preserve"> </w:t>
      </w:r>
      <w:proofErr w:type="spellStart"/>
      <w:r w:rsidRPr="00EA2705">
        <w:rPr>
          <w:iCs/>
          <w:lang w:val="en-US"/>
        </w:rPr>
        <w:t>ter</w:t>
      </w:r>
      <w:proofErr w:type="spellEnd"/>
      <w:r w:rsidRPr="00EA2705">
        <w:rPr>
          <w:iCs/>
          <w:lang w:val="en-US"/>
        </w:rPr>
        <w:t xml:space="preserve"> </w:t>
      </w:r>
      <w:proofErr w:type="spellStart"/>
      <w:r w:rsidRPr="00EA2705">
        <w:rPr>
          <w:iCs/>
          <w:lang w:val="en-US"/>
        </w:rPr>
        <w:t>vnaprej</w:t>
      </w:r>
      <w:proofErr w:type="spellEnd"/>
      <w:r w:rsidRPr="00EA2705">
        <w:rPr>
          <w:iCs/>
          <w:lang w:val="en-US"/>
        </w:rPr>
        <w:t xml:space="preserve"> </w:t>
      </w:r>
      <w:proofErr w:type="spellStart"/>
      <w:r w:rsidRPr="00EA2705">
        <w:rPr>
          <w:iCs/>
          <w:lang w:val="en-US"/>
        </w:rPr>
        <w:t>znana</w:t>
      </w:r>
      <w:proofErr w:type="spellEnd"/>
      <w:r w:rsidRPr="00EA2705">
        <w:rPr>
          <w:iCs/>
          <w:lang w:val="en-US"/>
        </w:rPr>
        <w:t xml:space="preserve"> </w:t>
      </w:r>
      <w:proofErr w:type="spellStart"/>
      <w:r w:rsidRPr="00EA2705">
        <w:rPr>
          <w:iCs/>
          <w:lang w:val="en-US"/>
        </w:rPr>
        <w:t>že</w:t>
      </w:r>
      <w:proofErr w:type="spellEnd"/>
      <w:r w:rsidRPr="00EA2705">
        <w:rPr>
          <w:iCs/>
          <w:lang w:val="en-US"/>
        </w:rPr>
        <w:t xml:space="preserve"> </w:t>
      </w:r>
      <w:proofErr w:type="spellStart"/>
      <w:r w:rsidRPr="00EA2705">
        <w:rPr>
          <w:iCs/>
          <w:lang w:val="en-US"/>
        </w:rPr>
        <w:t>ob</w:t>
      </w:r>
      <w:proofErr w:type="spellEnd"/>
      <w:r w:rsidRPr="00EA2705">
        <w:rPr>
          <w:iCs/>
          <w:lang w:val="en-US"/>
        </w:rPr>
        <w:t xml:space="preserve"> </w:t>
      </w:r>
      <w:proofErr w:type="spellStart"/>
      <w:r w:rsidRPr="00EA2705">
        <w:rPr>
          <w:iCs/>
          <w:lang w:val="en-US"/>
        </w:rPr>
        <w:t>oddaji</w:t>
      </w:r>
      <w:proofErr w:type="spellEnd"/>
      <w:r w:rsidRPr="00EA2705">
        <w:rPr>
          <w:iCs/>
          <w:lang w:val="en-US"/>
        </w:rPr>
        <w:t xml:space="preserve"> </w:t>
      </w:r>
      <w:proofErr w:type="spellStart"/>
      <w:r w:rsidRPr="00EA2705">
        <w:rPr>
          <w:iCs/>
          <w:lang w:val="en-US"/>
        </w:rPr>
        <w:t>ponudbe</w:t>
      </w:r>
      <w:proofErr w:type="spellEnd"/>
      <w:r w:rsidRPr="00EA2705">
        <w:rPr>
          <w:iCs/>
          <w:lang w:val="en-US"/>
        </w:rPr>
        <w:t xml:space="preserve">. </w:t>
      </w:r>
      <w:proofErr w:type="spellStart"/>
      <w:r w:rsidRPr="00EA2705">
        <w:rPr>
          <w:iCs/>
          <w:lang w:val="en-US"/>
        </w:rPr>
        <w:t>Naročnik</w:t>
      </w:r>
      <w:proofErr w:type="spellEnd"/>
      <w:r w:rsidRPr="00EA2705">
        <w:rPr>
          <w:iCs/>
          <w:lang w:val="en-US"/>
        </w:rPr>
        <w:t xml:space="preserve"> mora </w:t>
      </w:r>
      <w:proofErr w:type="spellStart"/>
      <w:r w:rsidRPr="00EA2705">
        <w:rPr>
          <w:iCs/>
          <w:lang w:val="en-US"/>
        </w:rPr>
        <w:t>svojo</w:t>
      </w:r>
      <w:proofErr w:type="spellEnd"/>
      <w:r w:rsidRPr="00EA2705">
        <w:rPr>
          <w:iCs/>
          <w:lang w:val="en-US"/>
        </w:rPr>
        <w:t xml:space="preserve"> </w:t>
      </w:r>
      <w:proofErr w:type="spellStart"/>
      <w:r w:rsidRPr="00EA2705">
        <w:rPr>
          <w:iCs/>
          <w:lang w:val="en-US"/>
        </w:rPr>
        <w:t>namero</w:t>
      </w:r>
      <w:proofErr w:type="spellEnd"/>
      <w:r w:rsidRPr="00EA2705">
        <w:rPr>
          <w:iCs/>
          <w:lang w:val="en-US"/>
        </w:rPr>
        <w:t xml:space="preserve"> </w:t>
      </w:r>
      <w:proofErr w:type="spellStart"/>
      <w:r w:rsidRPr="00EA2705">
        <w:rPr>
          <w:iCs/>
          <w:lang w:val="en-US"/>
        </w:rPr>
        <w:t>odkupa</w:t>
      </w:r>
      <w:proofErr w:type="spellEnd"/>
      <w:r w:rsidRPr="00EA2705">
        <w:rPr>
          <w:iCs/>
          <w:lang w:val="en-US"/>
        </w:rPr>
        <w:t xml:space="preserve"> </w:t>
      </w:r>
      <w:proofErr w:type="spellStart"/>
      <w:r w:rsidRPr="00EA2705">
        <w:rPr>
          <w:iCs/>
          <w:lang w:val="en-US"/>
        </w:rPr>
        <w:t>sporočiti</w:t>
      </w:r>
      <w:proofErr w:type="spellEnd"/>
      <w:r w:rsidRPr="00EA2705">
        <w:rPr>
          <w:iCs/>
          <w:lang w:val="en-US"/>
        </w:rPr>
        <w:t xml:space="preserve"> </w:t>
      </w:r>
      <w:proofErr w:type="spellStart"/>
      <w:r w:rsidRPr="00EA2705">
        <w:rPr>
          <w:iCs/>
          <w:lang w:val="en-US"/>
        </w:rPr>
        <w:t>najmanj</w:t>
      </w:r>
      <w:proofErr w:type="spellEnd"/>
      <w:r w:rsidRPr="00EA2705">
        <w:rPr>
          <w:iCs/>
          <w:lang w:val="en-US"/>
        </w:rPr>
        <w:t xml:space="preserve"> 30 </w:t>
      </w:r>
      <w:proofErr w:type="spellStart"/>
      <w:r w:rsidRPr="00EA2705">
        <w:rPr>
          <w:iCs/>
          <w:lang w:val="en-US"/>
        </w:rPr>
        <w:t>dni</w:t>
      </w:r>
      <w:proofErr w:type="spellEnd"/>
      <w:r w:rsidRPr="00EA2705">
        <w:rPr>
          <w:iCs/>
          <w:lang w:val="en-US"/>
        </w:rPr>
        <w:t xml:space="preserve"> </w:t>
      </w:r>
      <w:proofErr w:type="spellStart"/>
      <w:r w:rsidRPr="00EA2705">
        <w:rPr>
          <w:iCs/>
          <w:lang w:val="en-US"/>
        </w:rPr>
        <w:t>pred</w:t>
      </w:r>
      <w:proofErr w:type="spellEnd"/>
      <w:r w:rsidRPr="00EA2705">
        <w:rPr>
          <w:iCs/>
          <w:lang w:val="en-US"/>
        </w:rPr>
        <w:t xml:space="preserve"> </w:t>
      </w:r>
      <w:proofErr w:type="spellStart"/>
      <w:r w:rsidRPr="00EA2705">
        <w:rPr>
          <w:iCs/>
          <w:lang w:val="en-US"/>
        </w:rPr>
        <w:t>iztekom</w:t>
      </w:r>
      <w:proofErr w:type="spellEnd"/>
      <w:r w:rsidRPr="00EA2705">
        <w:rPr>
          <w:iCs/>
          <w:lang w:val="en-US"/>
        </w:rPr>
        <w:t xml:space="preserve"> </w:t>
      </w:r>
      <w:proofErr w:type="spellStart"/>
      <w:r w:rsidRPr="00EA2705">
        <w:rPr>
          <w:iCs/>
          <w:lang w:val="en-US"/>
        </w:rPr>
        <w:t>pogodbenega</w:t>
      </w:r>
      <w:proofErr w:type="spellEnd"/>
      <w:r w:rsidRPr="00EA2705">
        <w:rPr>
          <w:iCs/>
          <w:lang w:val="en-US"/>
        </w:rPr>
        <w:t xml:space="preserve"> </w:t>
      </w:r>
      <w:proofErr w:type="spellStart"/>
      <w:r w:rsidRPr="00EA2705">
        <w:rPr>
          <w:iCs/>
          <w:lang w:val="en-US"/>
        </w:rPr>
        <w:t>obdobja</w:t>
      </w:r>
      <w:proofErr w:type="spellEnd"/>
      <w:r w:rsidRPr="00EA2705">
        <w:rPr>
          <w:iCs/>
          <w:lang w:val="en-US"/>
        </w:rPr>
        <w:t xml:space="preserve">. </w:t>
      </w:r>
      <w:proofErr w:type="spellStart"/>
      <w:r w:rsidRPr="00EA2705">
        <w:rPr>
          <w:iCs/>
          <w:lang w:val="en-US"/>
        </w:rPr>
        <w:t>Pogoji</w:t>
      </w:r>
      <w:proofErr w:type="spellEnd"/>
      <w:r w:rsidRPr="00EA2705">
        <w:rPr>
          <w:iCs/>
          <w:lang w:val="en-US"/>
        </w:rPr>
        <w:t xml:space="preserve"> </w:t>
      </w:r>
      <w:proofErr w:type="spellStart"/>
      <w:r w:rsidRPr="00EA2705">
        <w:rPr>
          <w:iCs/>
          <w:lang w:val="en-US"/>
        </w:rPr>
        <w:t>odkupa</w:t>
      </w:r>
      <w:proofErr w:type="spellEnd"/>
      <w:r w:rsidRPr="00EA2705">
        <w:rPr>
          <w:iCs/>
          <w:lang w:val="en-US"/>
        </w:rPr>
        <w:t xml:space="preserve"> </w:t>
      </w:r>
      <w:proofErr w:type="spellStart"/>
      <w:r w:rsidRPr="00EA2705">
        <w:rPr>
          <w:iCs/>
          <w:lang w:val="en-US"/>
        </w:rPr>
        <w:t>veljajo</w:t>
      </w:r>
      <w:proofErr w:type="spellEnd"/>
      <w:r w:rsidRPr="00EA2705">
        <w:rPr>
          <w:iCs/>
          <w:lang w:val="en-US"/>
        </w:rPr>
        <w:t xml:space="preserve"> </w:t>
      </w:r>
      <w:proofErr w:type="spellStart"/>
      <w:r w:rsidRPr="00EA2705">
        <w:rPr>
          <w:iCs/>
          <w:lang w:val="en-US"/>
        </w:rPr>
        <w:t>enako</w:t>
      </w:r>
      <w:proofErr w:type="spellEnd"/>
      <w:r w:rsidRPr="00EA2705">
        <w:rPr>
          <w:iCs/>
          <w:lang w:val="en-US"/>
        </w:rPr>
        <w:t xml:space="preserve"> </w:t>
      </w:r>
      <w:proofErr w:type="spellStart"/>
      <w:r w:rsidRPr="00EA2705">
        <w:rPr>
          <w:iCs/>
          <w:lang w:val="en-US"/>
        </w:rPr>
        <w:t>tudi</w:t>
      </w:r>
      <w:proofErr w:type="spellEnd"/>
      <w:r w:rsidRPr="00EA2705">
        <w:rPr>
          <w:iCs/>
          <w:lang w:val="en-US"/>
        </w:rPr>
        <w:t xml:space="preserve"> za </w:t>
      </w:r>
      <w:proofErr w:type="spellStart"/>
      <w:r w:rsidRPr="00EA2705">
        <w:rPr>
          <w:iCs/>
          <w:lang w:val="en-US"/>
        </w:rPr>
        <w:t>opremo</w:t>
      </w:r>
      <w:proofErr w:type="spellEnd"/>
      <w:r w:rsidRPr="00EA2705">
        <w:rPr>
          <w:iCs/>
          <w:lang w:val="en-US"/>
        </w:rPr>
        <w:t xml:space="preserve">, </w:t>
      </w:r>
      <w:proofErr w:type="spellStart"/>
      <w:r w:rsidRPr="00EA2705">
        <w:rPr>
          <w:iCs/>
          <w:lang w:val="en-US"/>
        </w:rPr>
        <w:t>ki</w:t>
      </w:r>
      <w:proofErr w:type="spellEnd"/>
      <w:r w:rsidRPr="00EA2705">
        <w:rPr>
          <w:iCs/>
          <w:lang w:val="en-US"/>
        </w:rPr>
        <w:t xml:space="preserve"> </w:t>
      </w:r>
      <w:proofErr w:type="spellStart"/>
      <w:r w:rsidRPr="00EA2705">
        <w:rPr>
          <w:iCs/>
          <w:lang w:val="en-US"/>
        </w:rPr>
        <w:t>bo</w:t>
      </w:r>
      <w:proofErr w:type="spellEnd"/>
      <w:r w:rsidRPr="00EA2705">
        <w:rPr>
          <w:iCs/>
          <w:lang w:val="en-US"/>
        </w:rPr>
        <w:t xml:space="preserve"> </w:t>
      </w:r>
      <w:proofErr w:type="spellStart"/>
      <w:r w:rsidRPr="00EA2705">
        <w:rPr>
          <w:iCs/>
          <w:lang w:val="en-US"/>
        </w:rPr>
        <w:t>predmet</w:t>
      </w:r>
      <w:proofErr w:type="spellEnd"/>
      <w:r w:rsidRPr="00EA2705">
        <w:rPr>
          <w:iCs/>
          <w:lang w:val="en-US"/>
        </w:rPr>
        <w:t xml:space="preserve"> </w:t>
      </w:r>
      <w:proofErr w:type="spellStart"/>
      <w:r w:rsidRPr="00EA2705">
        <w:rPr>
          <w:iCs/>
          <w:lang w:val="en-US"/>
        </w:rPr>
        <w:t>dodatnega</w:t>
      </w:r>
      <w:proofErr w:type="spellEnd"/>
      <w:r w:rsidRPr="00EA2705">
        <w:rPr>
          <w:iCs/>
          <w:lang w:val="en-US"/>
        </w:rPr>
        <w:t xml:space="preserve"> </w:t>
      </w:r>
      <w:proofErr w:type="spellStart"/>
      <w:r w:rsidRPr="00EA2705">
        <w:rPr>
          <w:iCs/>
          <w:lang w:val="en-US"/>
        </w:rPr>
        <w:t>najema</w:t>
      </w:r>
      <w:proofErr w:type="spellEnd"/>
      <w:r w:rsidRPr="00EA2705">
        <w:rPr>
          <w:iCs/>
          <w:lang w:val="en-US"/>
        </w:rPr>
        <w:t>.</w:t>
      </w:r>
    </w:p>
    <w:p w14:paraId="3B434FD8" w14:textId="00444D3F" w:rsidR="00EA2705" w:rsidRDefault="00EA2705" w:rsidP="007B790C">
      <w:pPr>
        <w:tabs>
          <w:tab w:val="left" w:pos="284"/>
          <w:tab w:val="left" w:pos="5954"/>
        </w:tabs>
        <w:jc w:val="both"/>
        <w:rPr>
          <w:iCs/>
        </w:rPr>
      </w:pPr>
    </w:p>
    <w:p w14:paraId="57540E14" w14:textId="4EACFBD6" w:rsidR="009069BB" w:rsidRDefault="009069BB" w:rsidP="007B790C">
      <w:pPr>
        <w:tabs>
          <w:tab w:val="left" w:pos="284"/>
          <w:tab w:val="left" w:pos="5954"/>
        </w:tabs>
        <w:jc w:val="both"/>
        <w:rPr>
          <w:iCs/>
        </w:rPr>
      </w:pPr>
    </w:p>
    <w:p w14:paraId="5D4623DF" w14:textId="66DB07C3" w:rsidR="009069BB" w:rsidRDefault="009069BB" w:rsidP="007B790C">
      <w:pPr>
        <w:tabs>
          <w:tab w:val="left" w:pos="284"/>
          <w:tab w:val="left" w:pos="5954"/>
        </w:tabs>
        <w:jc w:val="both"/>
        <w:rPr>
          <w:iCs/>
        </w:rPr>
      </w:pPr>
    </w:p>
    <w:p w14:paraId="7BC5B74D" w14:textId="6B1601A7" w:rsidR="009069BB" w:rsidRDefault="009069BB" w:rsidP="007B790C">
      <w:pPr>
        <w:tabs>
          <w:tab w:val="left" w:pos="284"/>
          <w:tab w:val="left" w:pos="5954"/>
        </w:tabs>
        <w:jc w:val="both"/>
        <w:rPr>
          <w:iCs/>
        </w:rPr>
      </w:pPr>
    </w:p>
    <w:p w14:paraId="464A4719" w14:textId="77777777" w:rsidR="009069BB" w:rsidRPr="00E62923" w:rsidRDefault="009069BB" w:rsidP="007B790C">
      <w:pPr>
        <w:tabs>
          <w:tab w:val="left" w:pos="284"/>
          <w:tab w:val="left" w:pos="5954"/>
        </w:tabs>
        <w:jc w:val="both"/>
        <w:rPr>
          <w:iCs/>
        </w:rPr>
      </w:pPr>
    </w:p>
    <w:p w14:paraId="425B9C22" w14:textId="77777777" w:rsidR="0019144A" w:rsidRPr="0019144A" w:rsidRDefault="0019144A" w:rsidP="0019144A">
      <w:pPr>
        <w:tabs>
          <w:tab w:val="left" w:pos="284"/>
          <w:tab w:val="left" w:pos="5954"/>
        </w:tabs>
        <w:jc w:val="both"/>
        <w:rPr>
          <w:szCs w:val="20"/>
        </w:rPr>
      </w:pPr>
    </w:p>
    <w:p w14:paraId="6B5E4023" w14:textId="77777777" w:rsidR="006E26AA" w:rsidRPr="0053359B" w:rsidRDefault="006E26AA" w:rsidP="006E26AA">
      <w:pPr>
        <w:tabs>
          <w:tab w:val="left" w:pos="284"/>
          <w:tab w:val="left" w:pos="5954"/>
        </w:tabs>
        <w:jc w:val="both"/>
        <w:rPr>
          <w:b/>
        </w:rPr>
      </w:pPr>
      <w:r w:rsidRPr="0053359B">
        <w:rPr>
          <w:b/>
        </w:rPr>
        <w:lastRenderedPageBreak/>
        <w:t>VII.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7E1EB017" w:rsidR="006E26AA" w:rsidRPr="0053359B" w:rsidRDefault="006E26AA" w:rsidP="006E26AA">
      <w:pPr>
        <w:tabs>
          <w:tab w:val="left" w:pos="284"/>
          <w:tab w:val="left" w:pos="5954"/>
        </w:tabs>
        <w:jc w:val="center"/>
      </w:pPr>
      <w:r w:rsidRPr="0053359B">
        <w:t>1</w:t>
      </w:r>
      <w:r w:rsidR="000D3B24">
        <w:t>4</w:t>
      </w:r>
      <w:r w:rsidRPr="0053359B">
        <w:t>. člen</w:t>
      </w:r>
    </w:p>
    <w:p w14:paraId="44AF49AF" w14:textId="77777777" w:rsidR="00777F22" w:rsidRDefault="00777F22" w:rsidP="006E26AA">
      <w:pPr>
        <w:tabs>
          <w:tab w:val="left" w:pos="284"/>
          <w:tab w:val="left" w:pos="5954"/>
        </w:tabs>
        <w:jc w:val="both"/>
      </w:pPr>
    </w:p>
    <w:p w14:paraId="68F9C014" w14:textId="6989B8F3" w:rsidR="006E26AA" w:rsidRPr="0053359B" w:rsidRDefault="006E26AA" w:rsidP="006E26AA">
      <w:pPr>
        <w:tabs>
          <w:tab w:val="left" w:pos="284"/>
          <w:tab w:val="left" w:pos="5954"/>
        </w:tabs>
        <w:jc w:val="both"/>
      </w:pPr>
      <w:r w:rsidRPr="000225A0">
        <w:t>Naročnik se zaveže dobavljeno blago</w:t>
      </w:r>
      <w:r w:rsidR="00D817AB">
        <w:t xml:space="preserve"> </w:t>
      </w:r>
      <w:r w:rsidRPr="000225A0">
        <w:t>plačati v roku 30 dneh od</w:t>
      </w:r>
      <w:r w:rsidR="00630C07" w:rsidRPr="000225A0">
        <w:t xml:space="preserve"> </w:t>
      </w:r>
      <w:r w:rsidR="00122574" w:rsidRPr="000225A0">
        <w:t>dobave</w:t>
      </w:r>
      <w:r w:rsidRPr="000225A0">
        <w:t xml:space="preserve">, ob pravilni izstavitvi e-računa na račun </w:t>
      </w:r>
      <w:r w:rsidR="000C3E25" w:rsidRPr="000225A0">
        <w:t>izvajalca</w:t>
      </w:r>
      <w:r w:rsidRPr="000225A0">
        <w:t>, št.: ……………………………..</w:t>
      </w:r>
    </w:p>
    <w:p w14:paraId="504AAB9C" w14:textId="77777777" w:rsidR="006E26AA" w:rsidRPr="0053359B" w:rsidRDefault="006E26AA" w:rsidP="006E26AA">
      <w:pPr>
        <w:jc w:val="both"/>
        <w:rPr>
          <w:b/>
          <w:bCs/>
        </w:rPr>
      </w:pPr>
    </w:p>
    <w:p w14:paraId="0C93079B" w14:textId="77777777" w:rsidR="0095270F" w:rsidRDefault="0095270F" w:rsidP="006E26AA">
      <w:pPr>
        <w:jc w:val="both"/>
        <w:rPr>
          <w:b/>
          <w:bCs/>
        </w:rPr>
      </w:pPr>
    </w:p>
    <w:p w14:paraId="6FE8F56E" w14:textId="476B831F" w:rsidR="00014180" w:rsidRDefault="00014180" w:rsidP="006E26AA">
      <w:pPr>
        <w:jc w:val="both"/>
        <w:rPr>
          <w:b/>
          <w:bCs/>
        </w:rPr>
      </w:pPr>
      <w:r>
        <w:rPr>
          <w:b/>
          <w:bCs/>
        </w:rPr>
        <w:t>VIII. ZAVAROVANJE</w:t>
      </w:r>
    </w:p>
    <w:p w14:paraId="5703889F" w14:textId="5CF09236" w:rsidR="00025539" w:rsidRPr="0053359B" w:rsidRDefault="00025539" w:rsidP="00025539">
      <w:pPr>
        <w:tabs>
          <w:tab w:val="left" w:pos="284"/>
          <w:tab w:val="left" w:pos="5954"/>
        </w:tabs>
        <w:jc w:val="center"/>
      </w:pPr>
      <w:r w:rsidRPr="0053359B">
        <w:t>1</w:t>
      </w:r>
      <w:r w:rsidR="000D3B24">
        <w:t>5</w:t>
      </w:r>
      <w:r w:rsidRPr="0053359B">
        <w:t>. člen</w:t>
      </w:r>
    </w:p>
    <w:p w14:paraId="0BA2AB9A" w14:textId="77777777" w:rsidR="00CE4EEA" w:rsidRPr="0053359B" w:rsidRDefault="00CE4EEA" w:rsidP="00CE4EEA">
      <w:pPr>
        <w:jc w:val="center"/>
      </w:pPr>
    </w:p>
    <w:p w14:paraId="35347801" w14:textId="4425ED0E" w:rsidR="00014180" w:rsidRDefault="00A97FB6" w:rsidP="000D3B24">
      <w:pPr>
        <w:tabs>
          <w:tab w:val="left" w:pos="284"/>
          <w:tab w:val="left" w:pos="5954"/>
        </w:tabs>
        <w:jc w:val="both"/>
      </w:pPr>
      <w:r w:rsidRPr="00A97FB6">
        <w:t xml:space="preserve">V primeru nastanka škodnega primera ureja vsa razmerja </w:t>
      </w:r>
      <w:r w:rsidR="009F1489">
        <w:t>izvajalec</w:t>
      </w:r>
      <w:r w:rsidRPr="00A97FB6">
        <w:t xml:space="preserve">, ki je tudi zavarovalniški upravičenec. Naročnik za </w:t>
      </w:r>
      <w:r w:rsidR="000D3B24">
        <w:rPr>
          <w:color w:val="000000" w:themeColor="text1"/>
        </w:rPr>
        <w:t>opremo, ki je predmet pogodbe</w:t>
      </w:r>
      <w:r w:rsidRPr="00A97FB6">
        <w:rPr>
          <w:color w:val="000000" w:themeColor="text1"/>
        </w:rPr>
        <w:t xml:space="preserve"> </w:t>
      </w:r>
      <w:r w:rsidRPr="00A97FB6">
        <w:t>ne bo sklepal zavarovanja.</w:t>
      </w:r>
    </w:p>
    <w:p w14:paraId="7E03FEE2" w14:textId="2A96656C" w:rsidR="00D0197C" w:rsidRDefault="00D0197C" w:rsidP="000D3B24">
      <w:pPr>
        <w:tabs>
          <w:tab w:val="left" w:pos="284"/>
          <w:tab w:val="left" w:pos="5954"/>
        </w:tabs>
        <w:jc w:val="both"/>
      </w:pPr>
    </w:p>
    <w:p w14:paraId="66BDA3D1" w14:textId="77777777" w:rsidR="009069BB" w:rsidRDefault="009069BB" w:rsidP="000D3B24">
      <w:pPr>
        <w:tabs>
          <w:tab w:val="left" w:pos="284"/>
          <w:tab w:val="left" w:pos="5954"/>
        </w:tabs>
        <w:jc w:val="both"/>
      </w:pPr>
    </w:p>
    <w:p w14:paraId="1B84DD12" w14:textId="03F7463D" w:rsidR="006E26AA" w:rsidRPr="0053359B" w:rsidRDefault="00FC6DC6" w:rsidP="006E26AA">
      <w:pPr>
        <w:jc w:val="both"/>
        <w:rPr>
          <w:b/>
          <w:bCs/>
        </w:rPr>
      </w:pPr>
      <w:r>
        <w:rPr>
          <w:b/>
          <w:bCs/>
        </w:rPr>
        <w:t xml:space="preserve">IX. </w:t>
      </w:r>
      <w:r w:rsidR="006E26AA" w:rsidRPr="0053359B">
        <w:rPr>
          <w:b/>
          <w:bCs/>
        </w:rPr>
        <w:t xml:space="preserve"> ZAUPNOST PODATKOV</w:t>
      </w:r>
    </w:p>
    <w:p w14:paraId="5321B336" w14:textId="2EBDE908" w:rsidR="006E26AA" w:rsidRPr="0053359B" w:rsidRDefault="006E26AA" w:rsidP="006E26AA">
      <w:pPr>
        <w:jc w:val="center"/>
      </w:pPr>
      <w:r w:rsidRPr="0053359B">
        <w:t>1</w:t>
      </w:r>
      <w:r w:rsidR="000D3B24">
        <w:t>6</w:t>
      </w:r>
      <w:r w:rsidRPr="0053359B">
        <w:t>. člen</w:t>
      </w:r>
    </w:p>
    <w:p w14:paraId="4EE4F6E2" w14:textId="77777777" w:rsidR="006E26AA" w:rsidRPr="0053359B" w:rsidRDefault="006E26AA" w:rsidP="006E26AA">
      <w:pPr>
        <w:jc w:val="center"/>
      </w:pPr>
    </w:p>
    <w:p w14:paraId="40E014E4" w14:textId="48BF2B99" w:rsidR="006E26AA" w:rsidRPr="0053359B" w:rsidRDefault="00B20F41" w:rsidP="006E26AA">
      <w:pPr>
        <w:pStyle w:val="Telobesedila"/>
        <w:rPr>
          <w:lang w:val="sl-SI"/>
        </w:rPr>
      </w:pPr>
      <w:r>
        <w:rPr>
          <w:lang w:val="sl-SI"/>
        </w:rPr>
        <w:t>Izvajalec</w:t>
      </w:r>
      <w:r w:rsidR="006E26AA" w:rsidRPr="0053359B">
        <w:rPr>
          <w:lang w:val="sl-SI"/>
        </w:rP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w:t>
      </w:r>
      <w:r w:rsidR="00B375CB">
        <w:rPr>
          <w:lang w:val="sl-SI"/>
        </w:rPr>
        <w:t>izvajalca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590D64F9" w:rsidR="006E26AA" w:rsidRPr="0053359B" w:rsidRDefault="00CA5CD9" w:rsidP="006E26AA">
      <w:pPr>
        <w:pStyle w:val="Telobesedila"/>
        <w:rPr>
          <w:lang w:val="sl-SI"/>
        </w:rPr>
      </w:pPr>
      <w:r>
        <w:rPr>
          <w:lang w:val="sl-SI"/>
        </w:rPr>
        <w:t>Izvajalec</w:t>
      </w:r>
      <w:r w:rsidR="003C7372">
        <w:rPr>
          <w:lang w:val="sl-SI"/>
        </w:rPr>
        <w:t xml:space="preserve">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51F48D63" w:rsidR="006E26AA" w:rsidRDefault="006E26AA" w:rsidP="006E26AA">
      <w:pPr>
        <w:pStyle w:val="Telobesedila"/>
        <w:rPr>
          <w:lang w:val="sl-SI"/>
        </w:rPr>
      </w:pPr>
      <w:r w:rsidRPr="0053359B">
        <w:rPr>
          <w:lang w:val="sl-SI"/>
        </w:rPr>
        <w:t>V primeru kršitve zaupnosti bo naročnik pogodbo razdrl.</w:t>
      </w:r>
    </w:p>
    <w:p w14:paraId="2DE0E0B7" w14:textId="77777777" w:rsidR="008B61B4" w:rsidRPr="0053359B" w:rsidRDefault="008B61B4" w:rsidP="006E26AA">
      <w:pPr>
        <w:pStyle w:val="Telobesedila"/>
        <w:rPr>
          <w:lang w:val="sl-SI"/>
        </w:rPr>
      </w:pPr>
    </w:p>
    <w:p w14:paraId="40D18148" w14:textId="77777777" w:rsidR="00CE7501" w:rsidRDefault="00CE7501" w:rsidP="006E26AA">
      <w:pPr>
        <w:tabs>
          <w:tab w:val="left" w:pos="284"/>
          <w:tab w:val="left" w:pos="5954"/>
        </w:tabs>
        <w:rPr>
          <w:bCs/>
        </w:rPr>
      </w:pPr>
    </w:p>
    <w:p w14:paraId="156A6253" w14:textId="70FC540A" w:rsidR="00260E54" w:rsidRPr="00712615" w:rsidRDefault="00712615" w:rsidP="006E26AA">
      <w:pPr>
        <w:tabs>
          <w:tab w:val="left" w:pos="284"/>
          <w:tab w:val="left" w:pos="5954"/>
        </w:tabs>
        <w:rPr>
          <w:b/>
          <w:bCs/>
        </w:rPr>
      </w:pPr>
      <w:bookmarkStart w:id="34" w:name="_Hlk210735297"/>
      <w:r w:rsidRPr="00712615">
        <w:rPr>
          <w:b/>
          <w:bCs/>
        </w:rPr>
        <w:t xml:space="preserve">X. </w:t>
      </w:r>
      <w:r>
        <w:rPr>
          <w:b/>
          <w:bCs/>
        </w:rPr>
        <w:t xml:space="preserve">SERVIS IN PODPORA </w:t>
      </w:r>
    </w:p>
    <w:bookmarkEnd w:id="34"/>
    <w:p w14:paraId="36D25A4D" w14:textId="79928504" w:rsidR="000F399C" w:rsidRDefault="000F399C" w:rsidP="002F35BC">
      <w:pPr>
        <w:tabs>
          <w:tab w:val="left" w:pos="284"/>
          <w:tab w:val="left" w:pos="5954"/>
        </w:tabs>
        <w:rPr>
          <w:bCs/>
        </w:rPr>
      </w:pPr>
    </w:p>
    <w:p w14:paraId="53F63631" w14:textId="435DC75F" w:rsidR="00A346A9" w:rsidRPr="0053359B" w:rsidRDefault="00A346A9" w:rsidP="00A346A9">
      <w:pPr>
        <w:jc w:val="center"/>
      </w:pPr>
      <w:r w:rsidRPr="0053359B">
        <w:t>1</w:t>
      </w:r>
      <w:r w:rsidR="000D3B24">
        <w:t>7</w:t>
      </w:r>
      <w:r w:rsidRPr="0053359B">
        <w:t>. člen</w:t>
      </w:r>
    </w:p>
    <w:p w14:paraId="2789D230" w14:textId="77777777" w:rsidR="00A346A9" w:rsidRPr="0053359B" w:rsidRDefault="00A346A9" w:rsidP="00A346A9">
      <w:pPr>
        <w:jc w:val="center"/>
      </w:pPr>
    </w:p>
    <w:p w14:paraId="3EDF04A7" w14:textId="3F341BC7" w:rsidR="000F399C" w:rsidRDefault="000F399C" w:rsidP="000F399C">
      <w:pPr>
        <w:tabs>
          <w:tab w:val="left" w:pos="284"/>
          <w:tab w:val="left" w:pos="567"/>
          <w:tab w:val="left" w:pos="3969"/>
          <w:tab w:val="left" w:pos="5954"/>
        </w:tabs>
        <w:jc w:val="both"/>
        <w:rPr>
          <w:rFonts w:eastAsiaTheme="minorHAnsi"/>
          <w:lang w:eastAsia="en-US"/>
        </w:rPr>
      </w:pPr>
      <w:r>
        <w:t xml:space="preserve">Vzdrževanje in servisiranje je v domeni </w:t>
      </w:r>
      <w:r w:rsidR="000A27C0">
        <w:t>izvajalca</w:t>
      </w:r>
      <w:r>
        <w:t xml:space="preserve"> in naročnik nima nobenih stroškov, nastalih iz naslova servisiranja in vzdrževanja, razen v primeru odprave napak, ki bi nastale zaradi nepravilne uporabe oz. v primeru odprave napak zaradi posegov nepooblaščenih oseb. Za vse ostale napake, tudi tiste, ki bi nastale zaradi atmosferskih razelektrenj (strela), v primeru odprave napak zaradi višje sile (poplava, potres, požar in drugo), bo poskrbel </w:t>
      </w:r>
      <w:r w:rsidR="00FB084D">
        <w:t>izvajalec</w:t>
      </w:r>
      <w:r>
        <w:t xml:space="preserve"> in zavaroval opremo, ki jo daje v uporabo naročniku.</w:t>
      </w:r>
    </w:p>
    <w:p w14:paraId="2F9D9681" w14:textId="77777777" w:rsidR="006B5B22" w:rsidRDefault="006B5B22" w:rsidP="000F399C">
      <w:pPr>
        <w:tabs>
          <w:tab w:val="left" w:pos="284"/>
          <w:tab w:val="left" w:pos="3969"/>
          <w:tab w:val="left" w:pos="5954"/>
        </w:tabs>
        <w:jc w:val="both"/>
        <w:rPr>
          <w:color w:val="000000" w:themeColor="text1"/>
          <w:szCs w:val="20"/>
        </w:rPr>
      </w:pPr>
      <w:bookmarkStart w:id="35" w:name="_Hlk114213345"/>
    </w:p>
    <w:p w14:paraId="174A843A" w14:textId="76AB9AFE" w:rsidR="000F399C" w:rsidRDefault="00B40B57" w:rsidP="000F399C">
      <w:pPr>
        <w:tabs>
          <w:tab w:val="left" w:pos="284"/>
          <w:tab w:val="left" w:pos="3969"/>
          <w:tab w:val="left" w:pos="5954"/>
        </w:tabs>
        <w:jc w:val="both"/>
        <w:rPr>
          <w:color w:val="000000" w:themeColor="text1"/>
          <w:szCs w:val="20"/>
          <w:lang w:val="pl-PL"/>
        </w:rPr>
      </w:pPr>
      <w:r>
        <w:rPr>
          <w:color w:val="000000" w:themeColor="text1"/>
          <w:szCs w:val="20"/>
        </w:rPr>
        <w:t xml:space="preserve">Izvajalec </w:t>
      </w:r>
      <w:r w:rsidR="000F399C">
        <w:rPr>
          <w:color w:val="000000" w:themeColor="text1"/>
          <w:szCs w:val="20"/>
        </w:rPr>
        <w:t>mora za celotno obdobje</w:t>
      </w:r>
      <w:r w:rsidR="00920E0B">
        <w:rPr>
          <w:color w:val="000000" w:themeColor="text1"/>
          <w:szCs w:val="20"/>
        </w:rPr>
        <w:t xml:space="preserve"> </w:t>
      </w:r>
      <w:r w:rsidR="009324B9">
        <w:rPr>
          <w:color w:val="000000" w:themeColor="text1"/>
          <w:szCs w:val="20"/>
        </w:rPr>
        <w:t>veljavnosti pogodbe</w:t>
      </w:r>
      <w:r w:rsidR="00DD2930">
        <w:rPr>
          <w:color w:val="000000" w:themeColor="text1"/>
          <w:szCs w:val="20"/>
        </w:rPr>
        <w:t xml:space="preserve"> </w:t>
      </w:r>
      <w:r w:rsidR="009324B9">
        <w:rPr>
          <w:color w:val="000000" w:themeColor="text1"/>
          <w:szCs w:val="20"/>
        </w:rPr>
        <w:t xml:space="preserve">- </w:t>
      </w:r>
      <w:r w:rsidR="000E49A7">
        <w:rPr>
          <w:color w:val="000000" w:themeColor="text1"/>
          <w:szCs w:val="20"/>
        </w:rPr>
        <w:t>(</w:t>
      </w:r>
      <w:r w:rsidR="005922D3">
        <w:rPr>
          <w:color w:val="000000" w:themeColor="text1"/>
          <w:szCs w:val="20"/>
        </w:rPr>
        <w:t>36 mesecev</w:t>
      </w:r>
      <w:r w:rsidR="000E49A7">
        <w:rPr>
          <w:color w:val="000000" w:themeColor="text1"/>
          <w:szCs w:val="20"/>
        </w:rPr>
        <w:t xml:space="preserve">) </w:t>
      </w:r>
      <w:r w:rsidR="005922D3">
        <w:rPr>
          <w:color w:val="000000" w:themeColor="text1"/>
          <w:szCs w:val="20"/>
        </w:rPr>
        <w:t>3</w:t>
      </w:r>
      <w:r w:rsidR="00D309CC">
        <w:rPr>
          <w:color w:val="000000" w:themeColor="text1"/>
          <w:szCs w:val="20"/>
        </w:rPr>
        <w:t xml:space="preserve"> </w:t>
      </w:r>
      <w:r w:rsidR="000F399C">
        <w:rPr>
          <w:color w:val="000000" w:themeColor="text1"/>
          <w:szCs w:val="20"/>
        </w:rPr>
        <w:t>let vključiti servisiranje in vzdrževanje, ki mora biti ponujeno kot »</w:t>
      </w:r>
      <w:proofErr w:type="spellStart"/>
      <w:r w:rsidR="000F399C">
        <w:rPr>
          <w:color w:val="000000" w:themeColor="text1"/>
          <w:szCs w:val="20"/>
        </w:rPr>
        <w:t>full</w:t>
      </w:r>
      <w:proofErr w:type="spellEnd"/>
      <w:r w:rsidR="000F399C">
        <w:rPr>
          <w:color w:val="000000" w:themeColor="text1"/>
          <w:szCs w:val="20"/>
        </w:rPr>
        <w:t xml:space="preserve"> kasko« v obsegu popolnega servisiranja in vzdrževanja, kar pomeni, da veljajo enaki ali boljši pogoji za naročnika kot to velja za garancijsko servisiranje in vzdrževanje ponujene opreme (vključno s programsko), s strani proizvajalca. V ponujeno ceno so vključeni vsi povezani stroški</w:t>
      </w:r>
      <w:r w:rsidR="005922D3">
        <w:rPr>
          <w:color w:val="000000" w:themeColor="text1"/>
          <w:szCs w:val="20"/>
        </w:rPr>
        <w:t>.</w:t>
      </w:r>
    </w:p>
    <w:bookmarkEnd w:id="35"/>
    <w:p w14:paraId="0CD54631" w14:textId="77777777" w:rsidR="000F399C" w:rsidRDefault="000F399C" w:rsidP="000F399C">
      <w:pPr>
        <w:jc w:val="both"/>
      </w:pPr>
    </w:p>
    <w:p w14:paraId="6CF27813" w14:textId="18CE5736" w:rsidR="000F399C" w:rsidRDefault="00C86B21" w:rsidP="000F399C">
      <w:pPr>
        <w:tabs>
          <w:tab w:val="left" w:pos="284"/>
          <w:tab w:val="left" w:pos="567"/>
          <w:tab w:val="left" w:pos="3969"/>
          <w:tab w:val="left" w:pos="5954"/>
        </w:tabs>
        <w:jc w:val="both"/>
      </w:pPr>
      <w:r>
        <w:t xml:space="preserve">Izvajalec </w:t>
      </w:r>
      <w:r w:rsidR="000F399C">
        <w:t>bo brezplačno zagotovil odpravo napak, rezervne dele in servis ter popravilo.</w:t>
      </w:r>
    </w:p>
    <w:p w14:paraId="2CF56C89" w14:textId="77777777" w:rsidR="000F399C" w:rsidRDefault="000F399C" w:rsidP="000F399C">
      <w:pPr>
        <w:tabs>
          <w:tab w:val="left" w:pos="284"/>
          <w:tab w:val="left" w:pos="567"/>
          <w:tab w:val="left" w:pos="3969"/>
          <w:tab w:val="left" w:pos="5954"/>
        </w:tabs>
        <w:jc w:val="both"/>
      </w:pPr>
    </w:p>
    <w:p w14:paraId="56A7D344" w14:textId="77777777" w:rsidR="009069BB" w:rsidRDefault="009069BB" w:rsidP="00E055D1">
      <w:pPr>
        <w:tabs>
          <w:tab w:val="left" w:pos="284"/>
          <w:tab w:val="left" w:pos="567"/>
          <w:tab w:val="left" w:pos="3969"/>
          <w:tab w:val="left" w:pos="5954"/>
        </w:tabs>
        <w:jc w:val="center"/>
      </w:pPr>
    </w:p>
    <w:p w14:paraId="420C9FEE" w14:textId="144282FD" w:rsidR="00536A37" w:rsidRDefault="000F399C" w:rsidP="00E055D1">
      <w:pPr>
        <w:tabs>
          <w:tab w:val="left" w:pos="284"/>
          <w:tab w:val="left" w:pos="567"/>
          <w:tab w:val="left" w:pos="3969"/>
          <w:tab w:val="left" w:pos="5954"/>
        </w:tabs>
        <w:jc w:val="center"/>
      </w:pPr>
      <w:r>
        <w:lastRenderedPageBreak/>
        <w:t>1</w:t>
      </w:r>
      <w:r w:rsidR="004C5AA2">
        <w:t>8</w:t>
      </w:r>
      <w:r>
        <w:t>. člen</w:t>
      </w:r>
    </w:p>
    <w:p w14:paraId="77E05588" w14:textId="5D090F64" w:rsidR="006A2EA5" w:rsidRDefault="006A2EA5" w:rsidP="006A2EA5">
      <w:pPr>
        <w:tabs>
          <w:tab w:val="left" w:pos="284"/>
          <w:tab w:val="left" w:pos="567"/>
          <w:tab w:val="left" w:pos="3969"/>
          <w:tab w:val="left" w:pos="5954"/>
        </w:tabs>
        <w:jc w:val="both"/>
      </w:pPr>
    </w:p>
    <w:p w14:paraId="3FA068F0" w14:textId="12399C88" w:rsidR="008F12B6" w:rsidRDefault="008F12B6" w:rsidP="006A2EA5">
      <w:pPr>
        <w:tabs>
          <w:tab w:val="left" w:pos="284"/>
          <w:tab w:val="left" w:pos="567"/>
          <w:tab w:val="left" w:pos="3969"/>
          <w:tab w:val="left" w:pos="5954"/>
        </w:tabs>
        <w:jc w:val="both"/>
        <w:rPr>
          <w:rFonts w:eastAsia="Calibri"/>
          <w:bCs/>
          <w:color w:val="000000" w:themeColor="text1"/>
          <w:sz w:val="22"/>
          <w:szCs w:val="22"/>
          <w:lang w:eastAsia="en-US"/>
        </w:rPr>
      </w:pPr>
      <w:bookmarkStart w:id="36" w:name="_Hlk201216341"/>
      <w:bookmarkStart w:id="37" w:name="_Hlk185858823"/>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5922D3">
        <w:rPr>
          <w:rFonts w:eastAsia="Calibri"/>
          <w:bCs/>
          <w:color w:val="000000" w:themeColor="text1"/>
          <w:sz w:val="22"/>
          <w:szCs w:val="22"/>
          <w:lang w:eastAsia="en-US"/>
        </w:rPr>
        <w:t>a</w:t>
      </w:r>
      <w:r w:rsidRPr="00BE717A">
        <w:rPr>
          <w:rFonts w:eastAsia="Calibri"/>
          <w:bCs/>
          <w:color w:val="000000" w:themeColor="text1"/>
          <w:sz w:val="22"/>
          <w:szCs w:val="22"/>
          <w:lang w:eastAsia="en-US"/>
        </w:rPr>
        <w:t xml:space="preserve"> oseb</w:t>
      </w:r>
      <w:r w:rsidR="005922D3">
        <w:rPr>
          <w:rFonts w:eastAsia="Calibri"/>
          <w:bCs/>
          <w:color w:val="000000" w:themeColor="text1"/>
          <w:sz w:val="22"/>
          <w:szCs w:val="22"/>
          <w:lang w:eastAsia="en-US"/>
        </w:rPr>
        <w:t>a</w:t>
      </w:r>
      <w:r>
        <w:rPr>
          <w:rFonts w:eastAsia="Calibri"/>
          <w:bCs/>
          <w:color w:val="000000" w:themeColor="text1"/>
          <w:sz w:val="22"/>
          <w:szCs w:val="22"/>
          <w:lang w:eastAsia="en-US"/>
        </w:rPr>
        <w:t>:</w:t>
      </w:r>
    </w:p>
    <w:p w14:paraId="2E64AABF" w14:textId="140F03B0" w:rsidR="008F12B6" w:rsidRDefault="007E2130" w:rsidP="006A2EA5">
      <w:pPr>
        <w:tabs>
          <w:tab w:val="left" w:pos="284"/>
          <w:tab w:val="left" w:pos="567"/>
          <w:tab w:val="left" w:pos="3969"/>
          <w:tab w:val="left" w:pos="5954"/>
        </w:tabs>
        <w:jc w:val="both"/>
      </w:pPr>
      <w:r>
        <w:t xml:space="preserve">1. </w:t>
      </w:r>
      <w:r w:rsidR="008F12B6">
        <w:t xml:space="preserve">Naslov/sedež: ……………………………………………………………………………… </w:t>
      </w:r>
    </w:p>
    <w:p w14:paraId="02954FCA" w14:textId="601DD101" w:rsidR="008F12B6" w:rsidRDefault="008F12B6" w:rsidP="008F12B6">
      <w:pPr>
        <w:tabs>
          <w:tab w:val="left" w:pos="284"/>
          <w:tab w:val="left" w:pos="567"/>
          <w:tab w:val="left" w:pos="3969"/>
          <w:tab w:val="left" w:pos="5954"/>
        </w:tabs>
        <w:jc w:val="both"/>
      </w:pPr>
      <w:r>
        <w:t>Kontaktni podatki:</w:t>
      </w:r>
    </w:p>
    <w:p w14:paraId="3522B06E" w14:textId="77777777" w:rsidR="008F12B6" w:rsidRDefault="008F12B6" w:rsidP="008B615E">
      <w:pPr>
        <w:pStyle w:val="Odstavekseznama"/>
        <w:numPr>
          <w:ilvl w:val="0"/>
          <w:numId w:val="40"/>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0ED740B6" w14:textId="77777777" w:rsidR="008F12B6" w:rsidRDefault="008F12B6" w:rsidP="008B615E">
      <w:pPr>
        <w:pStyle w:val="Odstavekseznama"/>
        <w:numPr>
          <w:ilvl w:val="0"/>
          <w:numId w:val="40"/>
        </w:numPr>
        <w:tabs>
          <w:tab w:val="left" w:pos="284"/>
          <w:tab w:val="left" w:pos="567"/>
          <w:tab w:val="left" w:pos="3969"/>
          <w:tab w:val="left" w:pos="5954"/>
        </w:tabs>
        <w:ind w:left="851" w:hanging="567"/>
        <w:jc w:val="both"/>
        <w:rPr>
          <w:szCs w:val="24"/>
        </w:rPr>
      </w:pPr>
      <w:r>
        <w:rPr>
          <w:szCs w:val="24"/>
        </w:rPr>
        <w:t>e-pošta: …………………………………………………</w:t>
      </w:r>
    </w:p>
    <w:p w14:paraId="72DA3AF0" w14:textId="77777777" w:rsidR="008F12B6" w:rsidRDefault="008F12B6" w:rsidP="008B615E">
      <w:pPr>
        <w:pStyle w:val="Odstavekseznama"/>
        <w:numPr>
          <w:ilvl w:val="0"/>
          <w:numId w:val="40"/>
        </w:numPr>
        <w:tabs>
          <w:tab w:val="left" w:pos="284"/>
          <w:tab w:val="left" w:pos="567"/>
          <w:tab w:val="left" w:pos="3969"/>
          <w:tab w:val="left" w:pos="5954"/>
        </w:tabs>
        <w:ind w:left="851" w:hanging="567"/>
        <w:jc w:val="both"/>
        <w:rPr>
          <w:szCs w:val="24"/>
        </w:rPr>
      </w:pPr>
      <w:r>
        <w:rPr>
          <w:sz w:val="20"/>
        </w:rPr>
        <w:t>GSM:</w:t>
      </w:r>
      <w:r>
        <w:rPr>
          <w:szCs w:val="24"/>
        </w:rPr>
        <w:t>……………………………………………………..</w:t>
      </w:r>
    </w:p>
    <w:p w14:paraId="39140B90" w14:textId="37A55A30" w:rsidR="008F12B6" w:rsidRDefault="008F12B6" w:rsidP="008B615E">
      <w:pPr>
        <w:pStyle w:val="Odstavekseznama"/>
        <w:numPr>
          <w:ilvl w:val="0"/>
          <w:numId w:val="40"/>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bookmarkEnd w:id="36"/>
    <w:p w14:paraId="5D81B93B" w14:textId="2ACAABD7" w:rsidR="007E2130" w:rsidRDefault="007E2130" w:rsidP="007E2130">
      <w:pPr>
        <w:tabs>
          <w:tab w:val="left" w:pos="284"/>
          <w:tab w:val="left" w:pos="567"/>
          <w:tab w:val="left" w:pos="3969"/>
          <w:tab w:val="left" w:pos="5954"/>
        </w:tabs>
        <w:jc w:val="both"/>
      </w:pPr>
    </w:p>
    <w:bookmarkEnd w:id="37"/>
    <w:p w14:paraId="546F0CF2" w14:textId="77777777" w:rsidR="005922D3" w:rsidRDefault="005922D3" w:rsidP="005922D3">
      <w:pPr>
        <w:tabs>
          <w:tab w:val="left" w:pos="284"/>
          <w:tab w:val="left" w:pos="567"/>
          <w:tab w:val="left" w:pos="3969"/>
          <w:tab w:val="left" w:pos="5954"/>
        </w:tabs>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a</w:t>
      </w:r>
      <w:r w:rsidRPr="00BE717A">
        <w:rPr>
          <w:rFonts w:eastAsia="Calibri"/>
          <w:bCs/>
          <w:color w:val="000000" w:themeColor="text1"/>
          <w:sz w:val="22"/>
          <w:szCs w:val="22"/>
          <w:lang w:eastAsia="en-US"/>
        </w:rPr>
        <w:t xml:space="preserve"> oseb</w:t>
      </w:r>
      <w:r>
        <w:rPr>
          <w:rFonts w:eastAsia="Calibri"/>
          <w:bCs/>
          <w:color w:val="000000" w:themeColor="text1"/>
          <w:sz w:val="22"/>
          <w:szCs w:val="22"/>
          <w:lang w:eastAsia="en-US"/>
        </w:rPr>
        <w:t>a:</w:t>
      </w:r>
    </w:p>
    <w:p w14:paraId="43508E5C" w14:textId="7D004EDF" w:rsidR="005922D3" w:rsidRDefault="005922D3" w:rsidP="005922D3">
      <w:pPr>
        <w:tabs>
          <w:tab w:val="left" w:pos="284"/>
          <w:tab w:val="left" w:pos="567"/>
          <w:tab w:val="left" w:pos="3969"/>
          <w:tab w:val="left" w:pos="5954"/>
        </w:tabs>
        <w:jc w:val="both"/>
      </w:pPr>
      <w:r>
        <w:t xml:space="preserve">2. Naslov/sedež: ……………………………………………………………………………… </w:t>
      </w:r>
    </w:p>
    <w:p w14:paraId="04722F39" w14:textId="77777777" w:rsidR="005922D3" w:rsidRDefault="005922D3" w:rsidP="005922D3">
      <w:pPr>
        <w:tabs>
          <w:tab w:val="left" w:pos="284"/>
          <w:tab w:val="left" w:pos="567"/>
          <w:tab w:val="left" w:pos="3969"/>
          <w:tab w:val="left" w:pos="5954"/>
        </w:tabs>
        <w:jc w:val="both"/>
      </w:pPr>
      <w:r>
        <w:t>Kontaktni podatki:</w:t>
      </w:r>
    </w:p>
    <w:p w14:paraId="2B8A6258" w14:textId="77777777" w:rsidR="005922D3" w:rsidRDefault="005922D3" w:rsidP="008B615E">
      <w:pPr>
        <w:pStyle w:val="Odstavekseznama"/>
        <w:numPr>
          <w:ilvl w:val="0"/>
          <w:numId w:val="40"/>
        </w:numPr>
        <w:tabs>
          <w:tab w:val="left" w:pos="284"/>
          <w:tab w:val="left" w:pos="567"/>
          <w:tab w:val="left" w:pos="3969"/>
          <w:tab w:val="left" w:pos="5954"/>
        </w:tabs>
        <w:ind w:left="851"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76EB8C21" w14:textId="77777777" w:rsidR="005922D3" w:rsidRDefault="005922D3" w:rsidP="008B615E">
      <w:pPr>
        <w:pStyle w:val="Odstavekseznama"/>
        <w:numPr>
          <w:ilvl w:val="0"/>
          <w:numId w:val="40"/>
        </w:numPr>
        <w:tabs>
          <w:tab w:val="left" w:pos="284"/>
          <w:tab w:val="left" w:pos="567"/>
          <w:tab w:val="left" w:pos="3969"/>
          <w:tab w:val="left" w:pos="5954"/>
        </w:tabs>
        <w:ind w:left="851" w:hanging="567"/>
        <w:jc w:val="both"/>
        <w:rPr>
          <w:szCs w:val="24"/>
        </w:rPr>
      </w:pPr>
      <w:r>
        <w:rPr>
          <w:szCs w:val="24"/>
        </w:rPr>
        <w:t>e-pošta: …………………………………………………</w:t>
      </w:r>
    </w:p>
    <w:p w14:paraId="456BB6BD" w14:textId="77777777" w:rsidR="005922D3" w:rsidRDefault="005922D3" w:rsidP="008B615E">
      <w:pPr>
        <w:pStyle w:val="Odstavekseznama"/>
        <w:numPr>
          <w:ilvl w:val="0"/>
          <w:numId w:val="40"/>
        </w:numPr>
        <w:tabs>
          <w:tab w:val="left" w:pos="284"/>
          <w:tab w:val="left" w:pos="567"/>
          <w:tab w:val="left" w:pos="3969"/>
          <w:tab w:val="left" w:pos="5954"/>
        </w:tabs>
        <w:ind w:left="851" w:hanging="567"/>
        <w:jc w:val="both"/>
        <w:rPr>
          <w:szCs w:val="24"/>
        </w:rPr>
      </w:pPr>
      <w:r>
        <w:rPr>
          <w:sz w:val="20"/>
        </w:rPr>
        <w:t>GSM:</w:t>
      </w:r>
      <w:r>
        <w:rPr>
          <w:szCs w:val="24"/>
        </w:rPr>
        <w:t>……………………………………………………..</w:t>
      </w:r>
    </w:p>
    <w:p w14:paraId="504E481A" w14:textId="77777777" w:rsidR="005922D3" w:rsidRDefault="005922D3" w:rsidP="008B615E">
      <w:pPr>
        <w:pStyle w:val="Odstavekseznama"/>
        <w:numPr>
          <w:ilvl w:val="0"/>
          <w:numId w:val="40"/>
        </w:numPr>
        <w:tabs>
          <w:tab w:val="left" w:pos="284"/>
          <w:tab w:val="left" w:pos="567"/>
          <w:tab w:val="left" w:pos="3969"/>
          <w:tab w:val="left" w:pos="5954"/>
        </w:tabs>
        <w:ind w:left="851" w:hanging="567"/>
        <w:jc w:val="both"/>
        <w:rPr>
          <w:szCs w:val="24"/>
        </w:rPr>
      </w:pPr>
      <w:r>
        <w:rPr>
          <w:szCs w:val="24"/>
        </w:rPr>
        <w:t>Dosegljivost</w:t>
      </w:r>
      <w:r>
        <w:rPr>
          <w:szCs w:val="24"/>
          <w:lang w:val="sl-SI"/>
        </w:rPr>
        <w:t xml:space="preserve"> (od-do)</w:t>
      </w:r>
      <w:r>
        <w:rPr>
          <w:szCs w:val="24"/>
        </w:rPr>
        <w:t>: ……………………………………………</w:t>
      </w:r>
    </w:p>
    <w:p w14:paraId="6C1DB563" w14:textId="77777777" w:rsidR="005922D3" w:rsidRDefault="005922D3" w:rsidP="00D408AD">
      <w:pPr>
        <w:tabs>
          <w:tab w:val="left" w:pos="284"/>
          <w:tab w:val="left" w:pos="567"/>
          <w:tab w:val="left" w:pos="3969"/>
          <w:tab w:val="left" w:pos="5954"/>
        </w:tabs>
        <w:jc w:val="center"/>
      </w:pPr>
    </w:p>
    <w:p w14:paraId="04D0476D" w14:textId="7B83087D" w:rsidR="000F399C" w:rsidRPr="00A346A9" w:rsidRDefault="008B61B4" w:rsidP="00D408AD">
      <w:pPr>
        <w:tabs>
          <w:tab w:val="left" w:pos="284"/>
          <w:tab w:val="left" w:pos="567"/>
          <w:tab w:val="left" w:pos="3969"/>
          <w:tab w:val="left" w:pos="5954"/>
        </w:tabs>
        <w:jc w:val="center"/>
      </w:pPr>
      <w:r>
        <w:t>1</w:t>
      </w:r>
      <w:r w:rsidR="000731ED">
        <w:t>9</w:t>
      </w:r>
      <w:r>
        <w:t xml:space="preserve">. </w:t>
      </w:r>
      <w:r w:rsidR="000F399C" w:rsidRPr="00A346A9">
        <w:t>člen</w:t>
      </w:r>
    </w:p>
    <w:p w14:paraId="4550DC51" w14:textId="77777777" w:rsidR="000F399C" w:rsidRDefault="000F399C" w:rsidP="000F399C">
      <w:pPr>
        <w:pStyle w:val="Odstavekseznama"/>
        <w:tabs>
          <w:tab w:val="left" w:pos="284"/>
          <w:tab w:val="left" w:pos="567"/>
          <w:tab w:val="left" w:pos="3969"/>
          <w:tab w:val="left" w:pos="5954"/>
        </w:tabs>
        <w:ind w:left="360"/>
        <w:rPr>
          <w:szCs w:val="24"/>
        </w:rPr>
      </w:pPr>
    </w:p>
    <w:p w14:paraId="4A20E059" w14:textId="58BCBE40" w:rsidR="000F399C" w:rsidRDefault="000F399C" w:rsidP="000F399C">
      <w:pPr>
        <w:tabs>
          <w:tab w:val="left" w:pos="284"/>
          <w:tab w:val="left" w:pos="5954"/>
        </w:tabs>
        <w:jc w:val="both"/>
        <w:rPr>
          <w:bCs/>
        </w:rPr>
      </w:pPr>
      <w:bookmarkStart w:id="38" w:name="_Hlk90552312"/>
      <w:r>
        <w:rPr>
          <w:bCs/>
        </w:rPr>
        <w:t xml:space="preserve">Po priporočilih in zahtevah proizvajalca je </w:t>
      </w:r>
      <w:r w:rsidR="005F78EB">
        <w:rPr>
          <w:bCs/>
        </w:rPr>
        <w:t>izvajalec</w:t>
      </w:r>
      <w:r>
        <w:rPr>
          <w:bCs/>
        </w:rPr>
        <w:t xml:space="preserve"> dolžan izvesti</w:t>
      </w:r>
      <w:r>
        <w:rPr>
          <w:bCs/>
          <w:color w:val="000000" w:themeColor="text1"/>
        </w:rPr>
        <w:t xml:space="preserve"> </w:t>
      </w:r>
      <w:r w:rsidR="000D3B24">
        <w:rPr>
          <w:bCs/>
        </w:rPr>
        <w:t>vse potrebno za nemoteno delovanje opreme</w:t>
      </w:r>
      <w:r>
        <w:rPr>
          <w:bCs/>
        </w:rPr>
        <w:t xml:space="preserve">, redne letne servise, preventivno vzdrževanje, popravila ipd. Storitve so za naročnika brezplačne, </w:t>
      </w:r>
      <w:r w:rsidR="00500B84">
        <w:rPr>
          <w:bCs/>
        </w:rPr>
        <w:t>kot tudi vse potrebno</w:t>
      </w:r>
      <w:r>
        <w:rPr>
          <w:bCs/>
        </w:rPr>
        <w:t xml:space="preserve"> za storitev </w:t>
      </w:r>
      <w:r w:rsidR="00500B84">
        <w:rPr>
          <w:bCs/>
        </w:rPr>
        <w:t>(</w:t>
      </w:r>
      <w:r>
        <w:rPr>
          <w:bCs/>
        </w:rPr>
        <w:t xml:space="preserve">redni letni servis, preventivno </w:t>
      </w:r>
      <w:proofErr w:type="spellStart"/>
      <w:r>
        <w:rPr>
          <w:bCs/>
        </w:rPr>
        <w:t>vzdrževanje</w:t>
      </w:r>
      <w:r w:rsidR="000D3B24">
        <w:rPr>
          <w:bCs/>
        </w:rPr>
        <w:t>,</w:t>
      </w:r>
      <w:r>
        <w:rPr>
          <w:bCs/>
        </w:rPr>
        <w:t>,</w:t>
      </w:r>
      <w:r w:rsidR="000D3B24">
        <w:rPr>
          <w:bCs/>
        </w:rPr>
        <w:t>stroški</w:t>
      </w:r>
      <w:proofErr w:type="spellEnd"/>
      <w:r w:rsidR="000D3B24">
        <w:rPr>
          <w:bCs/>
        </w:rPr>
        <w:t xml:space="preserve"> dela, stroški poti in kilometrina</w:t>
      </w:r>
      <w:r>
        <w:rPr>
          <w:bCs/>
        </w:rPr>
        <w:t xml:space="preserve">). </w:t>
      </w:r>
    </w:p>
    <w:p w14:paraId="6A4B96C3" w14:textId="77777777" w:rsidR="000F399C" w:rsidRDefault="000F399C" w:rsidP="000F399C">
      <w:pPr>
        <w:tabs>
          <w:tab w:val="left" w:pos="284"/>
          <w:tab w:val="left" w:pos="5954"/>
        </w:tabs>
        <w:jc w:val="both"/>
        <w:rPr>
          <w:bCs/>
        </w:rPr>
      </w:pPr>
    </w:p>
    <w:bookmarkEnd w:id="38"/>
    <w:p w14:paraId="70E3AE46" w14:textId="7D437E22" w:rsidR="000F399C" w:rsidRPr="008B61B4" w:rsidRDefault="000731ED" w:rsidP="008B61B4">
      <w:pPr>
        <w:tabs>
          <w:tab w:val="left" w:pos="284"/>
          <w:tab w:val="left" w:pos="5954"/>
        </w:tabs>
        <w:jc w:val="center"/>
        <w:rPr>
          <w:bCs/>
        </w:rPr>
      </w:pPr>
      <w:r>
        <w:rPr>
          <w:bCs/>
        </w:rPr>
        <w:t>20</w:t>
      </w:r>
      <w:r w:rsidR="008B61B4">
        <w:rPr>
          <w:bCs/>
        </w:rPr>
        <w:t xml:space="preserve">. </w:t>
      </w:r>
      <w:r w:rsidR="000F399C" w:rsidRPr="008B61B4">
        <w:rPr>
          <w:bCs/>
        </w:rPr>
        <w:t>člen</w:t>
      </w:r>
    </w:p>
    <w:p w14:paraId="69A1A1CC" w14:textId="77777777" w:rsidR="000F399C" w:rsidRDefault="000F399C" w:rsidP="000F399C">
      <w:pPr>
        <w:tabs>
          <w:tab w:val="left" w:pos="284"/>
          <w:tab w:val="left" w:pos="5954"/>
        </w:tabs>
        <w:jc w:val="both"/>
        <w:rPr>
          <w:bCs/>
        </w:rPr>
      </w:pPr>
    </w:p>
    <w:p w14:paraId="78C8FE60" w14:textId="5C0A04FA" w:rsidR="000F399C" w:rsidRDefault="000F399C" w:rsidP="000F399C">
      <w:pPr>
        <w:tabs>
          <w:tab w:val="left" w:pos="284"/>
          <w:tab w:val="left" w:pos="5954"/>
        </w:tabs>
        <w:jc w:val="both"/>
        <w:rPr>
          <w:bCs/>
          <w:color w:val="000000" w:themeColor="text1"/>
        </w:rPr>
      </w:pPr>
      <w:r>
        <w:rPr>
          <w:bCs/>
          <w:color w:val="000000" w:themeColor="text1"/>
        </w:rPr>
        <w:t xml:space="preserve">Naročnik s servisom in vzdrževanjem oz. popravili nima nobenih stroškov. Vse stroške krije </w:t>
      </w:r>
      <w:r w:rsidR="005F78EB">
        <w:rPr>
          <w:bCs/>
          <w:color w:val="000000" w:themeColor="text1"/>
        </w:rPr>
        <w:t>izvajalec</w:t>
      </w:r>
      <w:r>
        <w:rPr>
          <w:bCs/>
          <w:color w:val="000000" w:themeColor="text1"/>
        </w:rPr>
        <w:t xml:space="preserve">. </w:t>
      </w:r>
    </w:p>
    <w:p w14:paraId="6A64ED64" w14:textId="77777777" w:rsidR="00500B84" w:rsidRDefault="00500B84" w:rsidP="00C2315A">
      <w:pPr>
        <w:tabs>
          <w:tab w:val="left" w:pos="284"/>
          <w:tab w:val="left" w:pos="5954"/>
        </w:tabs>
        <w:rPr>
          <w:bCs/>
        </w:rPr>
      </w:pPr>
    </w:p>
    <w:p w14:paraId="1A3AEC44" w14:textId="50D2B920" w:rsidR="00515567" w:rsidRDefault="00085C9C" w:rsidP="00515567">
      <w:pPr>
        <w:tabs>
          <w:tab w:val="left" w:pos="284"/>
          <w:tab w:val="left" w:pos="5954"/>
        </w:tabs>
        <w:jc w:val="center"/>
        <w:rPr>
          <w:bCs/>
        </w:rPr>
      </w:pPr>
      <w:r>
        <w:rPr>
          <w:bCs/>
        </w:rPr>
        <w:t>2</w:t>
      </w:r>
      <w:r w:rsidR="000731ED">
        <w:rPr>
          <w:bCs/>
        </w:rPr>
        <w:t>1</w:t>
      </w:r>
      <w:r w:rsidR="00515567" w:rsidRPr="00515567">
        <w:rPr>
          <w:bCs/>
        </w:rPr>
        <w:t>.</w:t>
      </w:r>
      <w:r w:rsidR="00515567">
        <w:rPr>
          <w:bCs/>
        </w:rPr>
        <w:t xml:space="preserve"> </w:t>
      </w:r>
      <w:r w:rsidR="00515567" w:rsidRPr="00515567">
        <w:rPr>
          <w:bCs/>
        </w:rPr>
        <w:t>člen</w:t>
      </w:r>
    </w:p>
    <w:p w14:paraId="5BCA8262" w14:textId="77777777" w:rsidR="00515567" w:rsidRPr="00515567" w:rsidRDefault="00515567" w:rsidP="00515567">
      <w:pPr>
        <w:tabs>
          <w:tab w:val="left" w:pos="284"/>
          <w:tab w:val="left" w:pos="5954"/>
        </w:tabs>
        <w:ind w:left="360"/>
        <w:jc w:val="center"/>
        <w:rPr>
          <w:bCs/>
        </w:rPr>
      </w:pPr>
    </w:p>
    <w:p w14:paraId="49CEAFAC" w14:textId="77777777" w:rsidR="006E7124" w:rsidRPr="000D649A" w:rsidRDefault="006E7124" w:rsidP="006E7124">
      <w:r w:rsidRPr="000D649A">
        <w:t>Izvajalec mora ves čas trajanja najema zagotavljati brezhibno delovanje opreme, vključno z vsemi rednimi posodobitvami in tehnično podporo. V primeru okvare ali motenj v delovanju mora izvajalec:</w:t>
      </w:r>
      <w:r w:rsidRPr="000D649A">
        <w:br/>
        <w:t>- zagotoviti odziv na prijavo napake najpozneje v 3 urah,</w:t>
      </w:r>
      <w:r w:rsidRPr="000D649A">
        <w:br/>
        <w:t>- zagotoviti odpravo napake ali nadomestno opremo najpozneje v 48 urah po prijavi napake.</w:t>
      </w:r>
      <w:r w:rsidRPr="000D649A">
        <w:br/>
      </w:r>
      <w:r w:rsidRPr="000D649A">
        <w:br/>
        <w:t>Izvajalec mora zagotavljati servisno podporo vsak delovnik med 7.00 in 18.00 uro ter zagotoviti nadomestno opremo v primeru okvare, ki je ni mogoče odpraviti v navedenem roku. Ta obveznost velja kot del pogodbenih obveznosti izvajalca in ne kot klasična garancija za izdelek.</w:t>
      </w:r>
      <w:r w:rsidRPr="000D649A">
        <w:br/>
      </w:r>
      <w:r w:rsidRPr="000D649A">
        <w:br/>
        <w:t>Uporabnik naročnika je dolžan vse napake ali pomanjkljivosti, vezane na delovanje opreme, takoj po ugotovitvi prijaviti izvajalcu po elektronski pošti na naslov, določen v pogodbi. Telefonska prijava mora biti potrjena tudi z elektronskim sporočilom v 24 urah po klicu.</w:t>
      </w:r>
      <w:r w:rsidRPr="000D649A">
        <w:br/>
      </w:r>
      <w:r w:rsidRPr="000D649A">
        <w:br/>
        <w:t xml:space="preserve">V primeru izrednih servisnih posegov, ki onemogočajo uporabo opreme, mora izvajalec začeti z odpravo takoj in popravilo zaključiti v najkrajšem možnem času. Če popravilo traja dlje kot </w:t>
      </w:r>
      <w:r w:rsidRPr="000D649A">
        <w:lastRenderedPageBreak/>
        <w:t>48 ur, mora izvajalec naročniku zagotoviti nadomestno ali novo opremo ter kriti vse stroške, ki bi naročniku nastali zaradi nezmožnosti uporabe opreme v času popravila.</w:t>
      </w:r>
    </w:p>
    <w:p w14:paraId="6024E426" w14:textId="77777777" w:rsidR="000F399C" w:rsidRDefault="000F399C" w:rsidP="000F399C">
      <w:pPr>
        <w:jc w:val="both"/>
        <w:rPr>
          <w:color w:val="000000" w:themeColor="text1"/>
        </w:rPr>
      </w:pPr>
    </w:p>
    <w:p w14:paraId="0251765A" w14:textId="1E21F800" w:rsidR="000F399C" w:rsidRDefault="00515567" w:rsidP="008B61B4">
      <w:pPr>
        <w:tabs>
          <w:tab w:val="left" w:pos="284"/>
          <w:tab w:val="left" w:pos="567"/>
          <w:tab w:val="left" w:pos="1985"/>
          <w:tab w:val="left" w:pos="3969"/>
          <w:tab w:val="left" w:pos="5954"/>
          <w:tab w:val="left" w:pos="6237"/>
          <w:tab w:val="left" w:pos="6379"/>
        </w:tabs>
        <w:jc w:val="center"/>
      </w:pPr>
      <w:r>
        <w:t>2</w:t>
      </w:r>
      <w:r w:rsidR="000731ED">
        <w:t>2</w:t>
      </w:r>
      <w:r w:rsidR="008B61B4">
        <w:t xml:space="preserve">. </w:t>
      </w:r>
      <w:r w:rsidR="000F399C">
        <w:t>člen</w:t>
      </w:r>
    </w:p>
    <w:p w14:paraId="0B4C0FE9" w14:textId="77777777" w:rsidR="00E609CC" w:rsidRPr="00E609CC" w:rsidRDefault="00E609CC" w:rsidP="00E609CC">
      <w:pPr>
        <w:pStyle w:val="Odstavekseznama"/>
        <w:tabs>
          <w:tab w:val="left" w:pos="284"/>
          <w:tab w:val="left" w:pos="567"/>
          <w:tab w:val="left" w:pos="1985"/>
          <w:tab w:val="left" w:pos="3969"/>
          <w:tab w:val="left" w:pos="5954"/>
          <w:tab w:val="left" w:pos="6237"/>
          <w:tab w:val="left" w:pos="6379"/>
        </w:tabs>
        <w:ind w:left="720"/>
        <w:rPr>
          <w:rFonts w:eastAsiaTheme="minorHAnsi"/>
          <w:lang w:eastAsia="en-US"/>
        </w:rPr>
      </w:pPr>
    </w:p>
    <w:p w14:paraId="0A36076E" w14:textId="3FF50510" w:rsidR="000F399C" w:rsidRDefault="004648BE" w:rsidP="000F399C">
      <w:pPr>
        <w:tabs>
          <w:tab w:val="left" w:pos="284"/>
          <w:tab w:val="left" w:pos="567"/>
          <w:tab w:val="left" w:pos="1985"/>
          <w:tab w:val="left" w:pos="3969"/>
          <w:tab w:val="left" w:pos="5954"/>
          <w:tab w:val="left" w:pos="6237"/>
          <w:tab w:val="left" w:pos="6379"/>
        </w:tabs>
        <w:jc w:val="both"/>
      </w:pPr>
      <w:r>
        <w:t>Izvajalec</w:t>
      </w:r>
      <w:r w:rsidR="000F399C">
        <w:t xml:space="preserve"> bo naročniku v času pogodbenega obdobja omogočil brezplačen dostop do telefonskih inštrukcij, ki bodo naročnikovemu osebju na voljo v  zvezi z vsemi vprašanji, ki se nanašajo na delovanje analitskega sistema.</w:t>
      </w:r>
    </w:p>
    <w:p w14:paraId="7E0531EC" w14:textId="285925FE" w:rsidR="00E609CC" w:rsidRDefault="00E609CC" w:rsidP="000F399C">
      <w:pPr>
        <w:tabs>
          <w:tab w:val="left" w:pos="284"/>
          <w:tab w:val="left" w:pos="567"/>
          <w:tab w:val="left" w:pos="1985"/>
          <w:tab w:val="left" w:pos="3969"/>
          <w:tab w:val="left" w:pos="5954"/>
          <w:tab w:val="left" w:pos="6237"/>
          <w:tab w:val="left" w:pos="6379"/>
        </w:tabs>
        <w:jc w:val="both"/>
      </w:pPr>
    </w:p>
    <w:p w14:paraId="55C7CB4C" w14:textId="176DA959" w:rsidR="000F399C" w:rsidRDefault="008B61B4" w:rsidP="008B61B4">
      <w:pPr>
        <w:tabs>
          <w:tab w:val="left" w:pos="284"/>
          <w:tab w:val="left" w:pos="567"/>
          <w:tab w:val="left" w:pos="1985"/>
          <w:tab w:val="left" w:pos="3969"/>
          <w:tab w:val="left" w:pos="5954"/>
          <w:tab w:val="left" w:pos="6237"/>
          <w:tab w:val="left" w:pos="6379"/>
        </w:tabs>
        <w:jc w:val="center"/>
      </w:pPr>
      <w:r>
        <w:t>2</w:t>
      </w:r>
      <w:r w:rsidR="000731ED">
        <w:t>3</w:t>
      </w:r>
      <w:r>
        <w:t xml:space="preserve">. </w:t>
      </w:r>
      <w:r w:rsidR="000F399C">
        <w:t>člen</w:t>
      </w:r>
    </w:p>
    <w:p w14:paraId="4A502A7E" w14:textId="77777777" w:rsidR="00066080" w:rsidRDefault="00066080" w:rsidP="00066080">
      <w:pPr>
        <w:pStyle w:val="Odstavekseznama"/>
        <w:tabs>
          <w:tab w:val="left" w:pos="284"/>
          <w:tab w:val="left" w:pos="567"/>
          <w:tab w:val="left" w:pos="1985"/>
          <w:tab w:val="left" w:pos="3969"/>
          <w:tab w:val="left" w:pos="5954"/>
          <w:tab w:val="left" w:pos="6237"/>
          <w:tab w:val="left" w:pos="6379"/>
        </w:tabs>
        <w:ind w:left="720"/>
      </w:pPr>
    </w:p>
    <w:p w14:paraId="6CCF0641" w14:textId="5BC6345D" w:rsidR="000F399C" w:rsidRDefault="000F399C" w:rsidP="000F399C">
      <w:pPr>
        <w:tabs>
          <w:tab w:val="left" w:pos="284"/>
          <w:tab w:val="left" w:pos="567"/>
          <w:tab w:val="left" w:pos="1985"/>
          <w:tab w:val="left" w:pos="3969"/>
          <w:tab w:val="left" w:pos="5954"/>
          <w:tab w:val="left" w:pos="6237"/>
          <w:tab w:val="left" w:pos="6379"/>
        </w:tabs>
        <w:jc w:val="both"/>
      </w:pPr>
      <w:r>
        <w:t>Navedba cene servisne ure: ………….</w:t>
      </w:r>
      <w:r w:rsidR="009324B9">
        <w:t xml:space="preserve"> Z DDV </w:t>
      </w:r>
      <w:r>
        <w:t xml:space="preserve">, ki bi veljala v primeru odprave napak, nastalih zaradi nepravilne uporabe naročnika oz. v primeru odprave napak zaradi posegov nepooblaščenih oseb. Cene rezervnih delov in potrošnega materiala bodo izhajale iz uradnega cenika </w:t>
      </w:r>
      <w:r w:rsidR="00B40B57">
        <w:t>proizvajalca,</w:t>
      </w:r>
      <w:r>
        <w:t xml:space="preserve"> ki ga bo moral predložiti naročniku pri tovrstnih popravilih. Primere takšne odprave napak bosta </w:t>
      </w:r>
      <w:r w:rsidR="008F110E">
        <w:t>izvajalec</w:t>
      </w:r>
      <w:r>
        <w:t xml:space="preserve"> in naročnik posebej dokumentirala in potrdila.</w:t>
      </w:r>
    </w:p>
    <w:p w14:paraId="098608C8" w14:textId="7F60A9BF" w:rsidR="00260E54" w:rsidRDefault="00260E54" w:rsidP="006E26AA">
      <w:pPr>
        <w:tabs>
          <w:tab w:val="left" w:pos="284"/>
          <w:tab w:val="left" w:pos="5954"/>
        </w:tabs>
        <w:rPr>
          <w:bCs/>
        </w:rPr>
      </w:pPr>
    </w:p>
    <w:p w14:paraId="3A5D009E" w14:textId="77777777" w:rsidR="009069BB" w:rsidRDefault="009069BB" w:rsidP="006E26AA">
      <w:pPr>
        <w:tabs>
          <w:tab w:val="left" w:pos="284"/>
          <w:tab w:val="left" w:pos="5954"/>
        </w:tabs>
        <w:rPr>
          <w:bCs/>
        </w:rPr>
      </w:pPr>
    </w:p>
    <w:p w14:paraId="30759BC7" w14:textId="739DFC19" w:rsidR="000731ED" w:rsidRPr="00712615" w:rsidRDefault="000731ED" w:rsidP="000731ED">
      <w:pPr>
        <w:tabs>
          <w:tab w:val="left" w:pos="284"/>
          <w:tab w:val="left" w:pos="5954"/>
        </w:tabs>
        <w:rPr>
          <w:b/>
          <w:bCs/>
        </w:rPr>
      </w:pPr>
      <w:r w:rsidRPr="00712615">
        <w:rPr>
          <w:b/>
          <w:bCs/>
        </w:rPr>
        <w:t>X</w:t>
      </w:r>
      <w:r>
        <w:rPr>
          <w:b/>
          <w:bCs/>
        </w:rPr>
        <w:t>I</w:t>
      </w:r>
      <w:r w:rsidRPr="00712615">
        <w:rPr>
          <w:b/>
          <w:bCs/>
        </w:rPr>
        <w:t xml:space="preserve">. </w:t>
      </w:r>
      <w:r>
        <w:rPr>
          <w:b/>
          <w:bCs/>
        </w:rPr>
        <w:t xml:space="preserve">POGODBENA KAZEN </w:t>
      </w:r>
    </w:p>
    <w:p w14:paraId="18371B84" w14:textId="226F780E" w:rsidR="00672106" w:rsidRPr="00672106" w:rsidRDefault="00672106" w:rsidP="00672106">
      <w:pPr>
        <w:pStyle w:val="Naslov2"/>
        <w:rPr>
          <w:b/>
          <w:szCs w:val="24"/>
          <w:lang w:val="sl-SI"/>
        </w:rPr>
      </w:pPr>
    </w:p>
    <w:p w14:paraId="03D540FE" w14:textId="62713DDC" w:rsidR="00672106" w:rsidRDefault="000731ED" w:rsidP="00672106">
      <w:pPr>
        <w:jc w:val="center"/>
      </w:pPr>
      <w:r>
        <w:t xml:space="preserve">24. </w:t>
      </w:r>
      <w:r w:rsidR="00672106">
        <w:t>člen</w:t>
      </w:r>
    </w:p>
    <w:p w14:paraId="2D5F1A9B" w14:textId="77777777" w:rsidR="000731ED" w:rsidRDefault="000731ED" w:rsidP="00672106">
      <w:pPr>
        <w:jc w:val="center"/>
      </w:pPr>
    </w:p>
    <w:p w14:paraId="4715A545" w14:textId="77777777" w:rsidR="00672106" w:rsidRDefault="00672106" w:rsidP="00672106">
      <w:r w:rsidRPr="005A1E1E">
        <w:t>V primeru zamude pri dobavi ali izvedbi posameznih obveznosti po pogodbi je ponudnik dolžan plačati pogodbeno kazen v višini 0,5 % pogodbene vrednosti z DDV za vsak začeti dan zamude, vendar največ do 10 % skupne pogodbene vrednosti.</w:t>
      </w:r>
      <w:r w:rsidRPr="005A1E1E">
        <w:br/>
      </w:r>
    </w:p>
    <w:p w14:paraId="5E4D9C47" w14:textId="77777777" w:rsidR="000731ED" w:rsidRDefault="000731ED" w:rsidP="00672106">
      <w:pPr>
        <w:jc w:val="center"/>
      </w:pPr>
      <w:r>
        <w:t xml:space="preserve">25. </w:t>
      </w:r>
      <w:r w:rsidR="00672106">
        <w:t>člen</w:t>
      </w:r>
    </w:p>
    <w:p w14:paraId="15275B4A" w14:textId="085C76FE" w:rsidR="00672106" w:rsidRPr="005A1E1E" w:rsidRDefault="00672106" w:rsidP="000731ED">
      <w:pPr>
        <w:jc w:val="both"/>
      </w:pPr>
      <w:r w:rsidRPr="005A1E1E">
        <w:br/>
        <w:t>Plačilo pogodbene kazni ne vpliva na pravico naročnika, da zahteva odškodnino v višjem znesku, če nastala škoda presega znesek pogodbene kazni. Če ponudnik tudi po pisnem pozivu ne izpolni obveznosti v dodatnem razumnem roku, lahko naročnik odstopi od pogodbe in unovči finančno zavarovanje za dobro izvedbo pogodbenih obveznosti.</w:t>
      </w:r>
    </w:p>
    <w:p w14:paraId="2ADCBC77" w14:textId="1BA300B9" w:rsidR="00672106" w:rsidRDefault="00672106" w:rsidP="00672106">
      <w:pPr>
        <w:pStyle w:val="Naslov4"/>
        <w:rPr>
          <w:sz w:val="22"/>
          <w:szCs w:val="22"/>
          <w:lang w:val="sl-SI"/>
        </w:rPr>
      </w:pPr>
    </w:p>
    <w:p w14:paraId="575F8123" w14:textId="77777777" w:rsidR="000731ED" w:rsidRPr="000731ED" w:rsidRDefault="000731ED" w:rsidP="000731ED">
      <w:pPr>
        <w:rPr>
          <w:lang w:eastAsia="x-none"/>
        </w:rPr>
      </w:pPr>
    </w:p>
    <w:p w14:paraId="0EDF5740" w14:textId="43C062C5" w:rsidR="00672106" w:rsidRDefault="000731ED" w:rsidP="00672106">
      <w:pPr>
        <w:pStyle w:val="Naslov4"/>
        <w:rPr>
          <w:sz w:val="22"/>
          <w:szCs w:val="22"/>
          <w:lang w:val="sl-SI"/>
        </w:rPr>
      </w:pPr>
      <w:r>
        <w:rPr>
          <w:sz w:val="22"/>
          <w:szCs w:val="22"/>
          <w:lang w:val="sl-SI"/>
        </w:rPr>
        <w:t>XII.</w:t>
      </w:r>
      <w:r w:rsidR="004C5AA2">
        <w:rPr>
          <w:sz w:val="22"/>
          <w:szCs w:val="22"/>
          <w:lang w:val="sl-SI"/>
        </w:rPr>
        <w:t xml:space="preserve"> </w:t>
      </w:r>
      <w:r w:rsidR="00672106" w:rsidRPr="004E1276">
        <w:rPr>
          <w:sz w:val="22"/>
          <w:szCs w:val="22"/>
          <w:lang w:val="sl-SI"/>
        </w:rPr>
        <w:t>FINANČN</w:t>
      </w:r>
      <w:r w:rsidR="00672106">
        <w:rPr>
          <w:sz w:val="22"/>
          <w:szCs w:val="22"/>
          <w:lang w:val="sl-SI"/>
        </w:rPr>
        <w:t>O</w:t>
      </w:r>
      <w:r w:rsidR="00672106" w:rsidRPr="004E1276">
        <w:rPr>
          <w:sz w:val="22"/>
          <w:szCs w:val="22"/>
          <w:lang w:val="sl-SI"/>
        </w:rPr>
        <w:t xml:space="preserve"> ZAVAROVANJ</w:t>
      </w:r>
      <w:r w:rsidR="00672106">
        <w:rPr>
          <w:sz w:val="22"/>
          <w:szCs w:val="22"/>
          <w:lang w:val="sl-SI"/>
        </w:rPr>
        <w:t>E</w:t>
      </w:r>
    </w:p>
    <w:p w14:paraId="4699F6EF" w14:textId="77777777" w:rsidR="000731ED" w:rsidRPr="000731ED" w:rsidRDefault="000731ED" w:rsidP="000731ED">
      <w:pPr>
        <w:rPr>
          <w:lang w:eastAsia="x-none"/>
        </w:rPr>
      </w:pPr>
    </w:p>
    <w:p w14:paraId="1D03EF1F" w14:textId="64A908B8" w:rsidR="00672106" w:rsidRPr="00672106" w:rsidRDefault="000731ED" w:rsidP="00672106">
      <w:pPr>
        <w:jc w:val="center"/>
      </w:pPr>
      <w:r>
        <w:t xml:space="preserve">26. </w:t>
      </w:r>
      <w:r w:rsidR="00672106" w:rsidRPr="00672106">
        <w:t>člen</w:t>
      </w:r>
    </w:p>
    <w:p w14:paraId="2922F7EF" w14:textId="77777777" w:rsidR="00672106" w:rsidRPr="00E0158D" w:rsidRDefault="00672106" w:rsidP="00672106">
      <w:pPr>
        <w:keepNext/>
        <w:keepLines/>
        <w:suppressAutoHyphens/>
        <w:spacing w:before="240" w:after="120" w:line="259" w:lineRule="auto"/>
        <w:jc w:val="both"/>
        <w:rPr>
          <w:rFonts w:eastAsia="Tahoma"/>
          <w:b/>
          <w:color w:val="000000" w:themeColor="text1"/>
        </w:rPr>
      </w:pPr>
      <w:r>
        <w:rPr>
          <w:rFonts w:eastAsia="Tahoma"/>
          <w:b/>
          <w:color w:val="000000" w:themeColor="text1"/>
        </w:rPr>
        <w:t xml:space="preserve">Garancija </w:t>
      </w:r>
      <w:r w:rsidRPr="00E0158D">
        <w:rPr>
          <w:rFonts w:eastAsia="Tahoma"/>
          <w:b/>
          <w:color w:val="000000" w:themeColor="text1"/>
        </w:rPr>
        <w:t>za dobro izvedbo pogodbenih obveznosti</w:t>
      </w:r>
    </w:p>
    <w:p w14:paraId="412DA1C5" w14:textId="77777777" w:rsidR="00672106" w:rsidRDefault="00672106" w:rsidP="00672106">
      <w:r>
        <w:t>Izbrani ponudnik mora najpozneje v roku 10 delovnih dni po podpisu pogodbe predložiti naročniku finančno zavarovanje za dobro izvedbo pogodbenih obveznosti v višini 5 % pogodbene vrednosti z DDV.</w:t>
      </w:r>
      <w:r>
        <w:br/>
      </w:r>
    </w:p>
    <w:p w14:paraId="678ABE0F" w14:textId="40DC1E61" w:rsidR="00672106" w:rsidRDefault="000731ED" w:rsidP="00672106">
      <w:pPr>
        <w:jc w:val="center"/>
      </w:pPr>
      <w:r>
        <w:t xml:space="preserve">27. </w:t>
      </w:r>
      <w:r w:rsidR="00672106">
        <w:t>člen</w:t>
      </w:r>
    </w:p>
    <w:p w14:paraId="40EB0474" w14:textId="4E2BCC57" w:rsidR="00672106" w:rsidRDefault="00672106" w:rsidP="00672106">
      <w:r>
        <w:br/>
        <w:t xml:space="preserve">Finančno zavarovanje krije izpolnitev vseh pogodbenih obveznosti do dneva uspešnega prevzema opreme s strani naročnika, vključno </w:t>
      </w:r>
      <w:r w:rsidR="0049452C">
        <w:t>s/</w:t>
      </w:r>
      <w:r>
        <w:t>z:</w:t>
      </w:r>
      <w:r>
        <w:br/>
        <w:t>- pravočasno dobavo, montažo in zagonom opreme,</w:t>
      </w:r>
      <w:r>
        <w:br/>
        <w:t>- namestitvijo programske opreme ter</w:t>
      </w:r>
      <w:r>
        <w:br/>
        <w:t>- usposabljanjem uporabnikov za delo z opremo.</w:t>
      </w:r>
      <w:r>
        <w:br/>
      </w:r>
      <w:r>
        <w:lastRenderedPageBreak/>
        <w:br/>
        <w:t>Garancija mora biti veljavna najmanj še 30 dni od datuma potrjenega primopredajnega zapisnika o uspešni namestitvi in delovanju opreme.</w:t>
      </w:r>
      <w:r>
        <w:br/>
      </w:r>
      <w:r>
        <w:br/>
        <w:t>Finančno zavarovanje se lahko predloži v obliki:</w:t>
      </w:r>
      <w:r>
        <w:br/>
        <w:t>- bančne garancije, ali</w:t>
      </w:r>
      <w:r>
        <w:br/>
        <w:t>- kavcijskega zavarovanja pri zavarovalnici, katerega vsebina mora biti enakovredna bančni garanciji.</w:t>
      </w:r>
    </w:p>
    <w:p w14:paraId="5EEDB419" w14:textId="77777777" w:rsidR="00672106" w:rsidRDefault="00672106" w:rsidP="00672106"/>
    <w:p w14:paraId="4B52BCD7" w14:textId="604AACA8" w:rsidR="00672106" w:rsidRDefault="000731ED" w:rsidP="00672106">
      <w:pPr>
        <w:jc w:val="center"/>
      </w:pPr>
      <w:r>
        <w:t xml:space="preserve">28. </w:t>
      </w:r>
      <w:r w:rsidR="00672106">
        <w:t>člen</w:t>
      </w:r>
      <w:r w:rsidR="00672106">
        <w:br/>
      </w:r>
      <w:r w:rsidR="00672106">
        <w:br/>
      </w:r>
    </w:p>
    <w:p w14:paraId="3D8E62D1" w14:textId="363C88A4" w:rsidR="00672106" w:rsidRDefault="00672106" w:rsidP="00672106">
      <w:r>
        <w:t>Če ponudnik v zahtevanem roku ne predloži finančnega zavarovanja, si naročnik pridržuje pravico ne podpisati pogodbe z izbranim ponudnikom oziroma odstopiti od oddaje naročila.</w:t>
      </w:r>
    </w:p>
    <w:p w14:paraId="4DE7CAD2" w14:textId="1A71C159" w:rsidR="006E26AA" w:rsidRDefault="006E26AA" w:rsidP="00672106">
      <w:pPr>
        <w:tabs>
          <w:tab w:val="left" w:pos="284"/>
          <w:tab w:val="left" w:pos="5954"/>
        </w:tabs>
        <w:rPr>
          <w:i/>
          <w:iCs/>
          <w:szCs w:val="16"/>
        </w:rPr>
      </w:pPr>
    </w:p>
    <w:p w14:paraId="19132982" w14:textId="77777777" w:rsidR="00672106" w:rsidRPr="00B04A80" w:rsidRDefault="00672106" w:rsidP="006E26AA">
      <w:pPr>
        <w:tabs>
          <w:tab w:val="left" w:pos="284"/>
          <w:tab w:val="left" w:pos="5954"/>
        </w:tabs>
        <w:jc w:val="both"/>
        <w:rPr>
          <w:i/>
          <w:iCs/>
          <w:szCs w:val="16"/>
        </w:rPr>
      </w:pPr>
    </w:p>
    <w:p w14:paraId="505CBB9F" w14:textId="4A06CA0E" w:rsidR="006E26AA" w:rsidRPr="0053359B" w:rsidRDefault="006E26AA" w:rsidP="006E26AA">
      <w:pPr>
        <w:tabs>
          <w:tab w:val="left" w:pos="284"/>
          <w:tab w:val="left" w:pos="5954"/>
        </w:tabs>
        <w:jc w:val="both"/>
        <w:rPr>
          <w:b/>
          <w:bCs/>
        </w:rPr>
      </w:pPr>
      <w:r w:rsidRPr="000731ED">
        <w:rPr>
          <w:b/>
          <w:bCs/>
        </w:rPr>
        <w:t>X</w:t>
      </w:r>
      <w:r w:rsidR="008906D1" w:rsidRPr="000731ED">
        <w:rPr>
          <w:b/>
          <w:bCs/>
        </w:rPr>
        <w:t>I</w:t>
      </w:r>
      <w:r w:rsidR="000731ED" w:rsidRPr="000731ED">
        <w:rPr>
          <w:b/>
          <w:bCs/>
        </w:rPr>
        <w:t>II</w:t>
      </w:r>
      <w:r w:rsidRPr="000731ED">
        <w:rPr>
          <w:b/>
          <w:bCs/>
        </w:rPr>
        <w:t>. OBVEZNOSTI</w:t>
      </w:r>
      <w:r w:rsidR="00350404">
        <w:rPr>
          <w:b/>
          <w:bCs/>
        </w:rPr>
        <w:t xml:space="preserve"> </w:t>
      </w:r>
      <w:r w:rsidR="002D69F1">
        <w:rPr>
          <w:b/>
          <w:bCs/>
        </w:rPr>
        <w:t xml:space="preserve">IZVAJALCA </w:t>
      </w:r>
    </w:p>
    <w:p w14:paraId="10969ABB" w14:textId="77777777" w:rsidR="006E26AA" w:rsidRPr="0053359B" w:rsidRDefault="006E26AA" w:rsidP="006E26AA">
      <w:pPr>
        <w:tabs>
          <w:tab w:val="left" w:pos="284"/>
          <w:tab w:val="left" w:pos="5954"/>
        </w:tabs>
        <w:jc w:val="center"/>
      </w:pPr>
    </w:p>
    <w:p w14:paraId="7CBAB4D9" w14:textId="30AFA672" w:rsidR="006E26AA" w:rsidRPr="0053359B" w:rsidRDefault="002739FC" w:rsidP="006E26AA">
      <w:pPr>
        <w:tabs>
          <w:tab w:val="left" w:pos="284"/>
          <w:tab w:val="left" w:pos="5954"/>
        </w:tabs>
        <w:jc w:val="center"/>
      </w:pPr>
      <w:r>
        <w:t>2</w:t>
      </w:r>
      <w:r w:rsidR="000731ED">
        <w:t>9</w:t>
      </w:r>
      <w:r w:rsidR="008B61B4">
        <w:t>.</w:t>
      </w:r>
      <w:r w:rsidR="006E26AA" w:rsidRPr="0053359B">
        <w:t xml:space="preserve"> člen</w:t>
      </w:r>
    </w:p>
    <w:p w14:paraId="21B8DC86" w14:textId="7C827F85" w:rsidR="006E26AA" w:rsidRDefault="00A321BF" w:rsidP="006E26AA">
      <w:pPr>
        <w:tabs>
          <w:tab w:val="left" w:pos="284"/>
          <w:tab w:val="left" w:pos="5954"/>
        </w:tabs>
      </w:pPr>
      <w:r>
        <w:t>Izvajalec</w:t>
      </w:r>
      <w:r w:rsidR="006E26AA" w:rsidRPr="0053359B">
        <w:t xml:space="preserve"> se obvezuje, da:</w:t>
      </w:r>
    </w:p>
    <w:p w14:paraId="13A518C1" w14:textId="432DCD28" w:rsidR="00074990" w:rsidRPr="00201385" w:rsidRDefault="00C36CB6" w:rsidP="008B615E">
      <w:pPr>
        <w:pStyle w:val="Odstavekseznama"/>
        <w:numPr>
          <w:ilvl w:val="0"/>
          <w:numId w:val="41"/>
        </w:numPr>
        <w:tabs>
          <w:tab w:val="left" w:pos="284"/>
          <w:tab w:val="left" w:pos="3969"/>
          <w:tab w:val="left" w:pos="5954"/>
        </w:tabs>
        <w:jc w:val="both"/>
        <w:rPr>
          <w:color w:val="000000" w:themeColor="text1"/>
        </w:rPr>
      </w:pPr>
      <w:r w:rsidRPr="00201385">
        <w:rPr>
          <w:color w:val="000000" w:themeColor="text1"/>
        </w:rPr>
        <w:t xml:space="preserve">bo </w:t>
      </w:r>
      <w:r w:rsidR="00074990" w:rsidRPr="00201385">
        <w:rPr>
          <w:color w:val="000000" w:themeColor="text1"/>
        </w:rPr>
        <w:t xml:space="preserve">najkasneje v 10 delovnih dneh od podpisa pogodbe izročiti naročniku finančno zavarovanje za dobro izvedbo pogodbenih obveznosti </w:t>
      </w:r>
    </w:p>
    <w:p w14:paraId="13EA2FC9" w14:textId="1714E60D" w:rsidR="00BF592F" w:rsidRPr="00201385" w:rsidRDefault="00BF592F" w:rsidP="008B615E">
      <w:pPr>
        <w:pStyle w:val="Odstavekseznama"/>
        <w:numPr>
          <w:ilvl w:val="0"/>
          <w:numId w:val="41"/>
        </w:numPr>
        <w:tabs>
          <w:tab w:val="left" w:pos="284"/>
          <w:tab w:val="left" w:pos="3969"/>
          <w:tab w:val="left" w:pos="5954"/>
        </w:tabs>
        <w:jc w:val="both"/>
        <w:rPr>
          <w:color w:val="000000" w:themeColor="text1"/>
        </w:rPr>
      </w:pPr>
      <w:r w:rsidRPr="00201385">
        <w:rPr>
          <w:color w:val="000000" w:themeColor="text1"/>
          <w:lang w:val="sl-SI"/>
        </w:rPr>
        <w:t>če izvajalec v predpisanem roku ne zagotovi nadomestnega aparata, ima naročnik pravico sam zagotoviti ustrezno nadomestno opremo pri drugem dobavitelju, stroške pa po nosi izvajalec;</w:t>
      </w:r>
    </w:p>
    <w:p w14:paraId="536F8CC9" w14:textId="1BA1E7C4" w:rsidR="00074990" w:rsidRPr="00201385" w:rsidRDefault="00BF592F" w:rsidP="008B615E">
      <w:pPr>
        <w:pStyle w:val="Odstavekseznama"/>
        <w:numPr>
          <w:ilvl w:val="0"/>
          <w:numId w:val="41"/>
        </w:numPr>
        <w:tabs>
          <w:tab w:val="left" w:pos="284"/>
          <w:tab w:val="left" w:pos="3969"/>
          <w:tab w:val="left" w:pos="5954"/>
        </w:tabs>
        <w:jc w:val="both"/>
        <w:rPr>
          <w:color w:val="000000" w:themeColor="text1"/>
        </w:rPr>
      </w:pPr>
      <w:r w:rsidRPr="00201385">
        <w:rPr>
          <w:color w:val="000000" w:themeColor="text1"/>
          <w:lang w:val="sl-SI"/>
        </w:rPr>
        <w:t>bo izvajalec zagotovil vse redne posodobitve programske opreme, vključno z varnostnimi popravki, v celotnem obdobju trajanja pogodbe, brez dodatnih stroškov za naročnika;</w:t>
      </w:r>
    </w:p>
    <w:p w14:paraId="6ED71632" w14:textId="0EBBAAAB" w:rsidR="006E26AA" w:rsidRPr="001B1B14" w:rsidRDefault="006E26AA" w:rsidP="006E26AA">
      <w:pPr>
        <w:numPr>
          <w:ilvl w:val="0"/>
          <w:numId w:val="4"/>
        </w:numPr>
        <w:tabs>
          <w:tab w:val="left" w:pos="284"/>
          <w:tab w:val="left" w:pos="5954"/>
        </w:tabs>
        <w:jc w:val="both"/>
      </w:pPr>
      <w:r w:rsidRPr="001B1B14">
        <w:t xml:space="preserve">bo nemudoma obvestil naročnika o nastanku </w:t>
      </w:r>
      <w:r w:rsidR="00824303" w:rsidRPr="001B1B14">
        <w:t>objektivnih okoliščin (</w:t>
      </w:r>
      <w:r w:rsidRPr="001B1B14">
        <w:t>vzrokov</w:t>
      </w:r>
      <w:r w:rsidR="00824303" w:rsidRPr="001B1B14">
        <w:t>)</w:t>
      </w:r>
      <w:r w:rsidRPr="001B1B14">
        <w:t>, ki bi preprečevali izpolnitev dogovorjenih obveznosti;</w:t>
      </w:r>
    </w:p>
    <w:p w14:paraId="6B9C1AA8" w14:textId="70C5BCD0" w:rsidR="006E26AA" w:rsidRPr="00355EE3" w:rsidRDefault="006E26AA" w:rsidP="006E26AA">
      <w:pPr>
        <w:numPr>
          <w:ilvl w:val="0"/>
          <w:numId w:val="4"/>
        </w:numPr>
        <w:tabs>
          <w:tab w:val="left" w:pos="284"/>
          <w:tab w:val="left" w:pos="5954"/>
        </w:tabs>
        <w:jc w:val="both"/>
      </w:pPr>
      <w:r w:rsidRPr="00355EE3">
        <w:t xml:space="preserve">bo dosledno upošteval vse pogoje, ki izhajajo iz </w:t>
      </w:r>
      <w:r w:rsidR="009324B9">
        <w:t xml:space="preserve">izjav razpisne in </w:t>
      </w:r>
      <w:r w:rsidRPr="00355EE3">
        <w:t>ponudben</w:t>
      </w:r>
      <w:r w:rsidR="009324B9">
        <w:t>e</w:t>
      </w:r>
      <w:r w:rsidRPr="00355EE3">
        <w:t xml:space="preserve"> dokumentacij</w:t>
      </w:r>
      <w:r w:rsidR="009324B9">
        <w:t>e</w:t>
      </w:r>
      <w:r w:rsidR="00E34AD7" w:rsidRPr="00355EE3">
        <w:t xml:space="preserve">; </w:t>
      </w:r>
    </w:p>
    <w:p w14:paraId="0225D67D" w14:textId="2A3BF2F9" w:rsidR="00E34AD7" w:rsidRPr="0053359B" w:rsidRDefault="00E34AD7" w:rsidP="006E26AA">
      <w:pPr>
        <w:numPr>
          <w:ilvl w:val="0"/>
          <w:numId w:val="4"/>
        </w:numPr>
        <w:tabs>
          <w:tab w:val="left" w:pos="284"/>
          <w:tab w:val="left" w:pos="5954"/>
        </w:tabs>
        <w:jc w:val="both"/>
      </w:pPr>
      <w:r>
        <w:t>po prenehanju pogodbe na lastne stroške prevze</w:t>
      </w:r>
      <w:r w:rsidR="00D7567E">
        <w:t>l</w:t>
      </w:r>
      <w:r>
        <w:t xml:space="preserve"> in odstrani</w:t>
      </w:r>
      <w:r w:rsidR="00D7567E">
        <w:t>l</w:t>
      </w:r>
      <w:r>
        <w:t xml:space="preserve"> </w:t>
      </w:r>
      <w:r w:rsidR="00C6665F">
        <w:t>opremo</w:t>
      </w:r>
      <w:r>
        <w:t>, ki je predmet po tej pogodbi</w:t>
      </w:r>
      <w:r w:rsidR="00C6665F">
        <w:t xml:space="preserve"> oz. naročniku izročil opremo v odkup po, v tej pogodbi, dogovorjeni ceni. </w:t>
      </w:r>
    </w:p>
    <w:p w14:paraId="752B0FC7" w14:textId="100939CF" w:rsidR="00204545" w:rsidRDefault="00204545" w:rsidP="006E26AA">
      <w:pPr>
        <w:tabs>
          <w:tab w:val="left" w:pos="284"/>
          <w:tab w:val="left" w:pos="5954"/>
        </w:tabs>
        <w:jc w:val="both"/>
        <w:rPr>
          <w:b/>
        </w:rPr>
      </w:pPr>
    </w:p>
    <w:p w14:paraId="4CFB7F0F" w14:textId="77777777" w:rsidR="00204545" w:rsidRDefault="00204545" w:rsidP="006E26AA">
      <w:pPr>
        <w:tabs>
          <w:tab w:val="left" w:pos="284"/>
          <w:tab w:val="left" w:pos="5954"/>
        </w:tabs>
        <w:jc w:val="both"/>
        <w:rPr>
          <w:b/>
        </w:rPr>
      </w:pPr>
    </w:p>
    <w:p w14:paraId="54D9E5D1" w14:textId="014E4AC6" w:rsidR="006E26AA" w:rsidRPr="0053359B" w:rsidRDefault="006E26AA" w:rsidP="006E26AA">
      <w:pPr>
        <w:tabs>
          <w:tab w:val="left" w:pos="284"/>
          <w:tab w:val="left" w:pos="5954"/>
        </w:tabs>
        <w:jc w:val="both"/>
        <w:rPr>
          <w:b/>
        </w:rPr>
      </w:pPr>
      <w:r w:rsidRPr="0053359B">
        <w:rPr>
          <w:b/>
        </w:rPr>
        <w:t>X</w:t>
      </w:r>
      <w:r w:rsidR="008906D1">
        <w:rPr>
          <w:b/>
        </w:rPr>
        <w:t>I</w:t>
      </w:r>
      <w:r w:rsidR="000731ED">
        <w:rPr>
          <w:b/>
        </w:rPr>
        <w:t>V</w:t>
      </w:r>
      <w:r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23385D8F" w:rsidR="006E26AA" w:rsidRPr="0053359B" w:rsidRDefault="000731ED" w:rsidP="006E26AA">
      <w:pPr>
        <w:tabs>
          <w:tab w:val="left" w:pos="284"/>
          <w:tab w:val="left" w:pos="5954"/>
        </w:tabs>
        <w:jc w:val="center"/>
      </w:pPr>
      <w:r>
        <w:t>30</w:t>
      </w:r>
      <w:r w:rsidR="006E26AA" w:rsidRPr="0053359B">
        <w:t>. člen</w:t>
      </w:r>
    </w:p>
    <w:p w14:paraId="6EF8C54C" w14:textId="77777777" w:rsidR="006E26AA" w:rsidRPr="0053359B" w:rsidRDefault="006E26AA" w:rsidP="006E26AA">
      <w:pPr>
        <w:tabs>
          <w:tab w:val="left" w:pos="284"/>
          <w:tab w:val="left" w:pos="5954"/>
        </w:tabs>
        <w:jc w:val="both"/>
      </w:pPr>
      <w:r w:rsidRPr="0053359B">
        <w:t>Naročnik se obvezuje:</w:t>
      </w:r>
    </w:p>
    <w:p w14:paraId="58B5D591" w14:textId="029A23AD" w:rsidR="006E26AA" w:rsidRPr="0053359B" w:rsidRDefault="00BB1644" w:rsidP="006E26AA">
      <w:pPr>
        <w:numPr>
          <w:ilvl w:val="0"/>
          <w:numId w:val="3"/>
        </w:numPr>
        <w:tabs>
          <w:tab w:val="clear" w:pos="720"/>
          <w:tab w:val="left" w:pos="284"/>
          <w:tab w:val="num" w:pos="360"/>
          <w:tab w:val="left" w:pos="5954"/>
        </w:tabs>
        <w:ind w:left="360"/>
        <w:jc w:val="both"/>
      </w:pPr>
      <w:r>
        <w:t xml:space="preserve">opraviti prevzem in nadzor nad </w:t>
      </w:r>
      <w:r w:rsidR="006F2511">
        <w:t xml:space="preserve">dobavo </w:t>
      </w:r>
      <w:r w:rsidR="006E26AA" w:rsidRPr="0053359B">
        <w:t>blag</w:t>
      </w:r>
      <w:r w:rsidR="006F2511">
        <w:t>a</w:t>
      </w:r>
      <w:r w:rsidR="00CA1AA6">
        <w:t>;</w:t>
      </w:r>
    </w:p>
    <w:p w14:paraId="39B718E2" w14:textId="1FE6109A" w:rsidR="001B1B14" w:rsidRPr="001B1B14" w:rsidRDefault="001B1B14" w:rsidP="001B1B14">
      <w:pPr>
        <w:numPr>
          <w:ilvl w:val="0"/>
          <w:numId w:val="3"/>
        </w:numPr>
        <w:tabs>
          <w:tab w:val="clear" w:pos="720"/>
          <w:tab w:val="left" w:pos="284"/>
          <w:tab w:val="num" w:pos="360"/>
          <w:tab w:val="left" w:pos="5954"/>
        </w:tabs>
        <w:ind w:left="360"/>
        <w:jc w:val="both"/>
      </w:pPr>
      <w:r w:rsidRPr="001B1B14">
        <w:t xml:space="preserve">prevzeti </w:t>
      </w:r>
      <w:r w:rsidR="00500B84">
        <w:t xml:space="preserve">blago </w:t>
      </w:r>
      <w:r w:rsidR="00C6665F">
        <w:t>v najem</w:t>
      </w:r>
      <w:r w:rsidRPr="001B1B14">
        <w:t>;</w:t>
      </w:r>
    </w:p>
    <w:p w14:paraId="40426C32" w14:textId="24922426" w:rsidR="001B1B14" w:rsidRPr="001B1B14" w:rsidRDefault="001B1B14" w:rsidP="001B1B14">
      <w:pPr>
        <w:numPr>
          <w:ilvl w:val="0"/>
          <w:numId w:val="3"/>
        </w:numPr>
        <w:tabs>
          <w:tab w:val="clear" w:pos="720"/>
          <w:tab w:val="left" w:pos="284"/>
          <w:tab w:val="num" w:pos="360"/>
          <w:tab w:val="left" w:pos="5954"/>
        </w:tabs>
        <w:ind w:left="360"/>
        <w:jc w:val="both"/>
      </w:pPr>
      <w:r w:rsidRPr="001B1B14">
        <w:t>da bo v času uporabe, izvajalca obvestil o morebitnih napakah;</w:t>
      </w:r>
    </w:p>
    <w:p w14:paraId="68F29785" w14:textId="475DCA74" w:rsidR="006E26AA" w:rsidRDefault="004A004C" w:rsidP="006E26AA">
      <w:pPr>
        <w:numPr>
          <w:ilvl w:val="0"/>
          <w:numId w:val="3"/>
        </w:numPr>
        <w:tabs>
          <w:tab w:val="clear" w:pos="720"/>
          <w:tab w:val="left" w:pos="284"/>
          <w:tab w:val="num" w:pos="360"/>
          <w:tab w:val="left" w:pos="5954"/>
        </w:tabs>
        <w:ind w:left="360"/>
        <w:jc w:val="both"/>
      </w:pPr>
      <w:r w:rsidRPr="001B1B14">
        <w:t xml:space="preserve">v času </w:t>
      </w:r>
      <w:r w:rsidR="00EB7059">
        <w:t>uporabe</w:t>
      </w:r>
      <w:r w:rsidR="007468BF">
        <w:t xml:space="preserve"> </w:t>
      </w:r>
      <w:r w:rsidRPr="001B1B14">
        <w:t>upošteva</w:t>
      </w:r>
      <w:r w:rsidR="00500B84">
        <w:t>l</w:t>
      </w:r>
      <w:r w:rsidRPr="001B1B14">
        <w:t xml:space="preserve"> navodila za uporabo in vzdrževanje ter ravna</w:t>
      </w:r>
      <w:r w:rsidR="00C6665F">
        <w:t>l</w:t>
      </w:r>
      <w:r w:rsidRPr="001B1B14">
        <w:t xml:space="preserve"> </w:t>
      </w:r>
      <w:r w:rsidR="007469A5">
        <w:t xml:space="preserve">z </w:t>
      </w:r>
      <w:r w:rsidRPr="001B1B14">
        <w:t>dobavljenim blagom s skrbnostjo dobrega gospodarja</w:t>
      </w:r>
      <w:r w:rsidR="006F01FD">
        <w:t xml:space="preserve"> v skladu z navodili proizvajalca</w:t>
      </w:r>
      <w:r w:rsidR="00074990">
        <w:t>;</w:t>
      </w:r>
    </w:p>
    <w:p w14:paraId="128706AB" w14:textId="1CED8D89" w:rsidR="008E1A2F" w:rsidRDefault="008E1A2F" w:rsidP="00C6665F">
      <w:pPr>
        <w:tabs>
          <w:tab w:val="left" w:pos="284"/>
          <w:tab w:val="left" w:pos="5954"/>
        </w:tabs>
        <w:rPr>
          <w:iCs/>
          <w:szCs w:val="16"/>
        </w:rPr>
      </w:pPr>
    </w:p>
    <w:p w14:paraId="605B75F8" w14:textId="2FC98396" w:rsidR="009069BB" w:rsidRDefault="009069BB" w:rsidP="00C6665F">
      <w:pPr>
        <w:tabs>
          <w:tab w:val="left" w:pos="284"/>
          <w:tab w:val="left" w:pos="5954"/>
        </w:tabs>
        <w:rPr>
          <w:iCs/>
          <w:szCs w:val="16"/>
        </w:rPr>
      </w:pPr>
    </w:p>
    <w:p w14:paraId="60C9D8D2" w14:textId="3A8FED7F" w:rsidR="009069BB" w:rsidRDefault="009069BB" w:rsidP="00C6665F">
      <w:pPr>
        <w:tabs>
          <w:tab w:val="left" w:pos="284"/>
          <w:tab w:val="left" w:pos="5954"/>
        </w:tabs>
        <w:rPr>
          <w:iCs/>
          <w:szCs w:val="16"/>
        </w:rPr>
      </w:pPr>
    </w:p>
    <w:p w14:paraId="3E96E89E" w14:textId="77777777" w:rsidR="009069BB" w:rsidRDefault="009069BB" w:rsidP="00C6665F">
      <w:pPr>
        <w:tabs>
          <w:tab w:val="left" w:pos="284"/>
          <w:tab w:val="left" w:pos="5954"/>
        </w:tabs>
        <w:rPr>
          <w:iCs/>
          <w:szCs w:val="16"/>
        </w:rPr>
      </w:pPr>
    </w:p>
    <w:p w14:paraId="53A124DE" w14:textId="68104A9D" w:rsidR="00254693" w:rsidRDefault="00254693" w:rsidP="00254693">
      <w:pPr>
        <w:tabs>
          <w:tab w:val="left" w:pos="284"/>
          <w:tab w:val="left" w:pos="5954"/>
        </w:tabs>
        <w:jc w:val="center"/>
        <w:rPr>
          <w:iCs/>
          <w:szCs w:val="16"/>
        </w:rPr>
      </w:pPr>
    </w:p>
    <w:p w14:paraId="5D648D20" w14:textId="20BA7B1D" w:rsidR="006E26AA" w:rsidRPr="0053359B" w:rsidRDefault="006E26AA" w:rsidP="006E26AA">
      <w:pPr>
        <w:tabs>
          <w:tab w:val="left" w:pos="284"/>
          <w:tab w:val="left" w:pos="5954"/>
        </w:tabs>
        <w:rPr>
          <w:b/>
          <w:bCs/>
        </w:rPr>
      </w:pPr>
      <w:r w:rsidRPr="0053359B">
        <w:rPr>
          <w:b/>
          <w:bCs/>
        </w:rPr>
        <w:lastRenderedPageBreak/>
        <w:t>X</w:t>
      </w:r>
      <w:r w:rsidR="000731ED">
        <w:rPr>
          <w:b/>
          <w:bCs/>
        </w:rPr>
        <w:t>V</w:t>
      </w:r>
      <w:r w:rsidRPr="0053359B">
        <w:rPr>
          <w:b/>
          <w:bCs/>
        </w:rPr>
        <w:t>. PROTIKURUPCIJSKA KLAVZULA</w:t>
      </w:r>
    </w:p>
    <w:p w14:paraId="7586F131" w14:textId="77777777" w:rsidR="006E26AA" w:rsidRPr="0053359B" w:rsidRDefault="006E26AA" w:rsidP="006E26AA">
      <w:pPr>
        <w:tabs>
          <w:tab w:val="left" w:pos="284"/>
          <w:tab w:val="left" w:pos="5954"/>
        </w:tabs>
        <w:rPr>
          <w:b/>
          <w:bCs/>
        </w:rPr>
      </w:pPr>
    </w:p>
    <w:p w14:paraId="54DFEC92" w14:textId="5CBE90E4" w:rsidR="006E26AA" w:rsidRDefault="000731ED" w:rsidP="008B61B4">
      <w:pPr>
        <w:tabs>
          <w:tab w:val="left" w:pos="284"/>
          <w:tab w:val="left" w:pos="5954"/>
        </w:tabs>
        <w:ind w:left="360"/>
        <w:jc w:val="center"/>
      </w:pPr>
      <w:r>
        <w:t>31</w:t>
      </w:r>
      <w:r w:rsidR="008B61B4">
        <w:t xml:space="preserve">. </w:t>
      </w:r>
      <w:r w:rsidR="006E26AA" w:rsidRPr="0053359B">
        <w:t>člen</w:t>
      </w:r>
    </w:p>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77777777" w:rsidR="006E26AA" w:rsidRPr="0053359B" w:rsidRDefault="006E26AA"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66EAB360" w:rsidR="006E26AA" w:rsidRPr="0053359B" w:rsidRDefault="006E26AA" w:rsidP="006E26AA">
      <w:pPr>
        <w:tabs>
          <w:tab w:val="left" w:pos="284"/>
          <w:tab w:val="left" w:pos="5954"/>
        </w:tabs>
        <w:jc w:val="both"/>
        <w:rPr>
          <w:b/>
          <w:iCs/>
        </w:rPr>
      </w:pPr>
      <w:r w:rsidRPr="0053359B">
        <w:rPr>
          <w:b/>
          <w:iCs/>
        </w:rPr>
        <w:t>X</w:t>
      </w:r>
      <w:r w:rsidR="000731ED">
        <w:rPr>
          <w:b/>
          <w:iCs/>
        </w:rPr>
        <w:t>VI</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56E62ABC" w:rsidR="006E26AA" w:rsidRPr="0053359B" w:rsidRDefault="000731ED" w:rsidP="006E26AA">
      <w:pPr>
        <w:tabs>
          <w:tab w:val="left" w:pos="284"/>
          <w:tab w:val="left" w:pos="5954"/>
        </w:tabs>
        <w:jc w:val="center"/>
        <w:rPr>
          <w:iCs/>
        </w:rPr>
      </w:pPr>
      <w:r>
        <w:rPr>
          <w:iCs/>
        </w:rPr>
        <w:t>32</w:t>
      </w:r>
      <w:r w:rsidR="006E26AA" w:rsidRPr="0053359B">
        <w:rPr>
          <w:iCs/>
        </w:rPr>
        <w:t>. člen</w:t>
      </w:r>
    </w:p>
    <w:p w14:paraId="31118DBC" w14:textId="77777777" w:rsidR="006E26AA" w:rsidRPr="0053359B" w:rsidRDefault="006E26AA" w:rsidP="006E26AA">
      <w:pPr>
        <w:tabs>
          <w:tab w:val="left" w:pos="284"/>
          <w:tab w:val="left" w:pos="5954"/>
        </w:tabs>
        <w:jc w:val="both"/>
        <w:rPr>
          <w:iCs/>
        </w:rPr>
      </w:pPr>
    </w:p>
    <w:p w14:paraId="09773626" w14:textId="08249EFA" w:rsidR="006E26AA" w:rsidRPr="0053359B" w:rsidRDefault="0090486D" w:rsidP="006E26AA">
      <w:pPr>
        <w:tabs>
          <w:tab w:val="left" w:pos="284"/>
          <w:tab w:val="left" w:pos="5954"/>
        </w:tabs>
        <w:jc w:val="both"/>
        <w:rPr>
          <w:iCs/>
        </w:rPr>
      </w:pPr>
      <w:r>
        <w:rPr>
          <w:iCs/>
        </w:rPr>
        <w:t>Izvajalec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3CBA3361" w:rsidR="006E26AA" w:rsidRPr="0053359B" w:rsidRDefault="0090486D" w:rsidP="006E26AA">
      <w:pPr>
        <w:tabs>
          <w:tab w:val="left" w:pos="284"/>
          <w:tab w:val="left" w:pos="5954"/>
        </w:tabs>
        <w:jc w:val="both"/>
        <w:rPr>
          <w:iCs/>
        </w:rPr>
      </w:pPr>
      <w:r>
        <w:rPr>
          <w:iCs/>
        </w:rPr>
        <w:t>Izva</w:t>
      </w:r>
      <w:r w:rsidR="00BB776E">
        <w:rPr>
          <w:iCs/>
        </w:rPr>
        <w:t>j</w:t>
      </w:r>
      <w:r>
        <w:rPr>
          <w:iCs/>
        </w:rPr>
        <w:t>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7777777" w:rsidR="002B1030" w:rsidRDefault="006E26AA" w:rsidP="00E72C41">
      <w:pPr>
        <w:jc w:val="both"/>
        <w:rPr>
          <w:color w:val="2C363A"/>
          <w:sz w:val="22"/>
          <w:szCs w:val="22"/>
          <w:shd w:val="clear" w:color="auto" w:fill="FFFFFF"/>
        </w:rPr>
      </w:pPr>
      <w:r w:rsidRPr="0053359B">
        <w:t xml:space="preserve">Izpolnjevanje pogojev za skupno ponudbo mora biti v skladu s 10. členom Zakona o javnem naročanju </w:t>
      </w:r>
      <w:r w:rsidRPr="0053359B">
        <w:rPr>
          <w:sz w:val="22"/>
        </w:rPr>
        <w:t xml:space="preserve">ZJN </w:t>
      </w:r>
      <w:r w:rsidRPr="0053359B">
        <w:t xml:space="preserve">(Uradni list </w:t>
      </w:r>
      <w:r w:rsidRPr="00B66B8A">
        <w:rPr>
          <w:sz w:val="22"/>
          <w:szCs w:val="22"/>
        </w:rPr>
        <w:t>RS</w:t>
      </w:r>
      <w:r w:rsidRPr="0053359B">
        <w:t xml:space="preserve"> št. </w:t>
      </w:r>
      <w:r w:rsidRPr="00B66B8A">
        <w:rPr>
          <w:sz w:val="22"/>
          <w:szCs w:val="22"/>
        </w:rPr>
        <w:t xml:space="preserve">91/2015, 14/2018, </w:t>
      </w:r>
      <w:hyperlink r:id="rId50" w:tgtFrame="_blank" w:tooltip="Zakon o spremembah in dopolnitvah Zakona o javnem naročanju" w:history="1">
        <w:r w:rsidRPr="00B66B8A">
          <w:rPr>
            <w:sz w:val="22"/>
            <w:szCs w:val="22"/>
          </w:rPr>
          <w:t>121/21</w:t>
        </w:r>
      </w:hyperlink>
      <w:r w:rsidRPr="00B66B8A">
        <w:rPr>
          <w:sz w:val="22"/>
          <w:szCs w:val="22"/>
        </w:rPr>
        <w:t>, </w:t>
      </w:r>
      <w:hyperlink r:id="rId51" w:tgtFrame="_blank" w:tooltip="Zakon o spremembah in dopolnitvah Zakona o javnem naročanju" w:history="1">
        <w:r w:rsidRPr="00B66B8A">
          <w:rPr>
            <w:sz w:val="22"/>
            <w:szCs w:val="22"/>
          </w:rPr>
          <w:t>10/22</w:t>
        </w:r>
      </w:hyperlink>
      <w:r w:rsidRPr="00B66B8A">
        <w:rPr>
          <w:sz w:val="22"/>
          <w:szCs w:val="22"/>
        </w:rPr>
        <w:t xml:space="preserve">, </w:t>
      </w:r>
      <w:hyperlink r:id="rId52" w:tgtFrame="_blank" w:tooltip="Odločba o ugotovitvi, da je točka b) četrtega odstavka 75. člena in točka c) drugega odstavka v zvezi s petim odstavkom 67.a člena Zakona o javnem naročanju v neskladju z Ustavo" w:history="1">
        <w:r w:rsidRPr="00B66B8A">
          <w:rPr>
            <w:sz w:val="22"/>
            <w:szCs w:val="22"/>
          </w:rPr>
          <w:t>74/22</w:t>
        </w:r>
      </w:hyperlink>
      <w:r w:rsidRPr="00B66B8A">
        <w:rPr>
          <w:sz w:val="22"/>
          <w:szCs w:val="22"/>
        </w:rPr>
        <w:t xml:space="preserve"> – </w:t>
      </w:r>
      <w:proofErr w:type="spellStart"/>
      <w:r w:rsidRPr="00B66B8A">
        <w:rPr>
          <w:sz w:val="22"/>
          <w:szCs w:val="22"/>
        </w:rPr>
        <w:t>odl</w:t>
      </w:r>
      <w:proofErr w:type="spellEnd"/>
      <w:r w:rsidRPr="00B66B8A">
        <w:rPr>
          <w:sz w:val="22"/>
          <w:szCs w:val="22"/>
        </w:rPr>
        <w:t>. US in </w:t>
      </w:r>
      <w:hyperlink r:id="rId53" w:tgtFrame="_blank" w:tooltip="Zakon o nujnih ukrepih za zagotovitev stabilnosti zdravstvenega sistema" w:history="1">
        <w:r w:rsidRPr="00B66B8A">
          <w:rPr>
            <w:sz w:val="22"/>
            <w:szCs w:val="22"/>
          </w:rPr>
          <w:t>100/22</w:t>
        </w:r>
      </w:hyperlink>
      <w:r w:rsidRPr="00B66B8A">
        <w:rPr>
          <w:sz w:val="22"/>
          <w:szCs w:val="22"/>
        </w:rPr>
        <w:t> –</w:t>
      </w:r>
      <w:r w:rsidRPr="0053359B">
        <w:t xml:space="preserve"> </w:t>
      </w:r>
      <w:r w:rsidRPr="00B66B8A">
        <w:rPr>
          <w:sz w:val="22"/>
          <w:szCs w:val="22"/>
        </w:rPr>
        <w:t>ZNUZSZS</w:t>
      </w:r>
      <w:r w:rsidR="00D57FC2" w:rsidRPr="00B66B8A">
        <w:rPr>
          <w:rFonts w:ascii="Arial" w:hAnsi="Arial" w:cs="Arial"/>
          <w:b/>
          <w:bCs/>
          <w:color w:val="2C363A"/>
          <w:sz w:val="22"/>
          <w:szCs w:val="22"/>
          <w:shd w:val="clear" w:color="auto" w:fill="FFFFFF"/>
        </w:rPr>
        <w:t xml:space="preserve">, </w:t>
      </w:r>
      <w:r w:rsidR="00D57FC2" w:rsidRPr="00B66B8A">
        <w:rPr>
          <w:bCs/>
          <w:color w:val="2C363A"/>
          <w:sz w:val="22"/>
          <w:szCs w:val="22"/>
          <w:shd w:val="clear" w:color="auto" w:fill="FFFFFF"/>
        </w:rPr>
        <w:t>28/23 in 88/23 – ZOPNN-F</w:t>
      </w:r>
      <w:r w:rsidR="00D57FC2" w:rsidRPr="008B0263">
        <w:rPr>
          <w:color w:val="2C363A"/>
          <w:sz w:val="22"/>
          <w:szCs w:val="22"/>
          <w:shd w:val="clear" w:color="auto" w:fill="FFFFFF"/>
        </w:rPr>
        <w:t>)</w:t>
      </w:r>
      <w:r w:rsidR="00B61B92">
        <w:rPr>
          <w:color w:val="2C363A"/>
          <w:sz w:val="22"/>
          <w:szCs w:val="22"/>
          <w:shd w:val="clear" w:color="auto" w:fill="FFFFFF"/>
        </w:rPr>
        <w:t xml:space="preserve">. </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2BC0AD14" w:rsidR="006E26AA" w:rsidRPr="0053359B" w:rsidRDefault="006E26AA" w:rsidP="006E26AA">
      <w:pPr>
        <w:shd w:val="clear" w:color="auto" w:fill="FFFFFF"/>
        <w:jc w:val="both"/>
        <w:rPr>
          <w:iCs/>
          <w:color w:val="000000"/>
        </w:rPr>
      </w:pPr>
      <w:r w:rsidRPr="0053359B">
        <w:rPr>
          <w:iCs/>
          <w:color w:val="000000"/>
        </w:rPr>
        <w:t xml:space="preserve">Vsak </w:t>
      </w:r>
      <w:r w:rsidR="005A3F33">
        <w:rPr>
          <w:iCs/>
          <w:color w:val="000000"/>
        </w:rPr>
        <w:t xml:space="preserve">ponudnik </w:t>
      </w:r>
      <w:r w:rsidR="00252433">
        <w:rPr>
          <w:iCs/>
          <w:color w:val="000000"/>
        </w:rPr>
        <w:t xml:space="preserve"> </w:t>
      </w:r>
      <w:r w:rsidRPr="0053359B">
        <w:rPr>
          <w:iCs/>
          <w:color w:val="000000"/>
        </w:rPr>
        <w:t xml:space="preserve">iz skupine </w:t>
      </w:r>
      <w:r w:rsidR="005A3F33">
        <w:rPr>
          <w:iCs/>
          <w:color w:val="000000"/>
        </w:rPr>
        <w:t>ponudnikov</w:t>
      </w:r>
      <w:r w:rsidRPr="0053359B">
        <w:rPr>
          <w:iCs/>
          <w:color w:val="000000"/>
        </w:rPr>
        <w:t xml:space="preserve"> mora posamično izpolnjevati pogoje iz III. točke teh navodil.</w:t>
      </w:r>
    </w:p>
    <w:p w14:paraId="2191572A" w14:textId="77777777" w:rsidR="006E26AA" w:rsidRPr="0053359B" w:rsidRDefault="006E26AA" w:rsidP="006E26AA">
      <w:pPr>
        <w:shd w:val="clear" w:color="auto" w:fill="FFFFFF"/>
        <w:jc w:val="both"/>
        <w:rPr>
          <w:iCs/>
          <w:color w:val="000000"/>
        </w:rPr>
      </w:pPr>
      <w:r w:rsidRPr="0053359B">
        <w:rPr>
          <w:iCs/>
          <w:color w:val="00000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w:t>
      </w:r>
      <w:r w:rsidRPr="0053359B">
        <w:rPr>
          <w:iCs/>
          <w:color w:val="000000"/>
        </w:rPr>
        <w:lastRenderedPageBreak/>
        <w:t>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139AFAB8" w:rsidR="006E26AA" w:rsidRPr="0053359B" w:rsidRDefault="006E26AA" w:rsidP="00DE2C07">
      <w:pPr>
        <w:jc w:val="both"/>
      </w:pPr>
      <w:r w:rsidRPr="0053359B">
        <w:t xml:space="preserve">Izpolnjevanje pogojev za podizvajalce mora biti v skladu s 94. členom Zakona o javnem naročanju </w:t>
      </w:r>
      <w:r w:rsidRPr="0053359B">
        <w:rPr>
          <w:sz w:val="22"/>
        </w:rPr>
        <w:t xml:space="preserve">ZJN </w:t>
      </w:r>
      <w:r w:rsidRPr="0053359B">
        <w:t xml:space="preserve">(Uradni list </w:t>
      </w:r>
      <w:r w:rsidRPr="00302B38">
        <w:rPr>
          <w:sz w:val="22"/>
          <w:szCs w:val="22"/>
        </w:rPr>
        <w:t>RS</w:t>
      </w:r>
      <w:r w:rsidRPr="0053359B">
        <w:t xml:space="preserve"> št. </w:t>
      </w:r>
      <w:r w:rsidRPr="00302B38">
        <w:rPr>
          <w:sz w:val="22"/>
          <w:szCs w:val="22"/>
        </w:rPr>
        <w:t xml:space="preserve">91/2015, 14/2018, </w:t>
      </w:r>
      <w:hyperlink r:id="rId54" w:tgtFrame="_blank" w:tooltip="Zakon o spremembah in dopolnitvah Zakona o javnem naročanju" w:history="1">
        <w:r w:rsidRPr="00302B38">
          <w:rPr>
            <w:sz w:val="22"/>
            <w:szCs w:val="22"/>
          </w:rPr>
          <w:t>121/21</w:t>
        </w:r>
      </w:hyperlink>
      <w:r w:rsidRPr="00302B38">
        <w:rPr>
          <w:sz w:val="22"/>
          <w:szCs w:val="22"/>
        </w:rPr>
        <w:t>, </w:t>
      </w:r>
      <w:hyperlink r:id="rId55" w:tgtFrame="_blank" w:tooltip="Zakon o spremembah in dopolnitvah Zakona o javnem naročanju" w:history="1">
        <w:r w:rsidRPr="00302B38">
          <w:rPr>
            <w:sz w:val="22"/>
            <w:szCs w:val="22"/>
          </w:rPr>
          <w:t>10/22</w:t>
        </w:r>
      </w:hyperlink>
      <w:r w:rsidRPr="00302B38">
        <w:rPr>
          <w:sz w:val="22"/>
          <w:szCs w:val="22"/>
        </w:rPr>
        <w:t xml:space="preserve">, </w:t>
      </w:r>
      <w:hyperlink r:id="rId56" w:tgtFrame="_blank" w:tooltip="Odločba o ugotovitvi, da je točka b) četrtega odstavka 75. člena in točka c) drugega odstavka v zvezi s petim odstavkom 67.a člena Zakona o javnem naročanju v neskladju z Ustavo" w:history="1">
        <w:r w:rsidRPr="00302B38">
          <w:rPr>
            <w:sz w:val="22"/>
            <w:szCs w:val="22"/>
          </w:rPr>
          <w:t>74/22</w:t>
        </w:r>
      </w:hyperlink>
      <w:r w:rsidRPr="0053359B">
        <w:t xml:space="preserve"> – </w:t>
      </w:r>
      <w:proofErr w:type="spellStart"/>
      <w:r w:rsidRPr="0053359B">
        <w:t>odl</w:t>
      </w:r>
      <w:proofErr w:type="spellEnd"/>
      <w:r w:rsidRPr="0053359B">
        <w:t xml:space="preserve">. </w:t>
      </w:r>
      <w:r w:rsidRPr="0053359B">
        <w:rPr>
          <w:sz w:val="20"/>
          <w:szCs w:val="20"/>
        </w:rPr>
        <w:t>US</w:t>
      </w:r>
      <w:r w:rsidRPr="0053359B">
        <w:t xml:space="preserve"> in </w:t>
      </w:r>
      <w:hyperlink r:id="rId57" w:tgtFrame="_blank" w:tooltip="Zakon o nujnih ukrepih za zagotovitev stabilnosti zdravstvenega sistema" w:history="1">
        <w:r w:rsidRPr="00302B38">
          <w:rPr>
            <w:sz w:val="22"/>
            <w:szCs w:val="22"/>
          </w:rPr>
          <w:t>100/22</w:t>
        </w:r>
      </w:hyperlink>
      <w:r w:rsidRPr="0053359B">
        <w:t xml:space="preserve"> – </w:t>
      </w:r>
      <w:r w:rsidRPr="0053359B">
        <w:rPr>
          <w:sz w:val="20"/>
          <w:szCs w:val="20"/>
        </w:rPr>
        <w:t>ZNUZSZS</w:t>
      </w:r>
      <w:r w:rsidR="00FA7EAF">
        <w:rPr>
          <w:rFonts w:ascii="Arial" w:hAnsi="Arial" w:cs="Arial"/>
          <w:b/>
          <w:bCs/>
          <w:color w:val="2C363A"/>
          <w:sz w:val="21"/>
          <w:szCs w:val="21"/>
          <w:shd w:val="clear" w:color="auto" w:fill="FFFFFF"/>
        </w:rPr>
        <w:t xml:space="preserve">, </w:t>
      </w:r>
      <w:r w:rsidR="00FA7EAF" w:rsidRPr="00302B38">
        <w:rPr>
          <w:bCs/>
          <w:color w:val="2C363A"/>
          <w:sz w:val="22"/>
          <w:szCs w:val="22"/>
          <w:shd w:val="clear" w:color="auto" w:fill="FFFFFF"/>
        </w:rPr>
        <w:t>28/23 in 88/23 – ZOPNN-F</w:t>
      </w:r>
      <w:r w:rsidR="00FA7EAF">
        <w:rPr>
          <w:rFonts w:ascii="Arial" w:hAnsi="Arial" w:cs="Arial"/>
          <w:color w:val="2C363A"/>
          <w:sz w:val="21"/>
          <w:szCs w:val="21"/>
          <w:shd w:val="clear" w:color="auto" w:fill="FFFFFF"/>
        </w:rPr>
        <w:t>)</w:t>
      </w:r>
      <w:r w:rsidR="00DE2C07">
        <w:rPr>
          <w:rFonts w:ascii="Arial" w:hAnsi="Arial" w:cs="Arial"/>
          <w:color w:val="2C363A"/>
          <w:sz w:val="21"/>
          <w:szCs w:val="21"/>
          <w:shd w:val="clear" w:color="auto" w:fill="FFFFFF"/>
        </w:rPr>
        <w:t>.</w:t>
      </w:r>
    </w:p>
    <w:p w14:paraId="24FFE958"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08A79BA1"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w:t>
      </w:r>
      <w:proofErr w:type="spellStart"/>
      <w:r w:rsidRPr="0053359B">
        <w:rPr>
          <w:color w:val="000000"/>
        </w:rPr>
        <w:t>členom</w:t>
      </w:r>
      <w:proofErr w:type="spellEnd"/>
      <w:r w:rsidRPr="0053359B">
        <w:rPr>
          <w:color w:val="000000"/>
        </w:rPr>
        <w:t xml:space="preserve"> </w:t>
      </w:r>
      <w:r w:rsidRPr="00A431D6">
        <w:rPr>
          <w:color w:val="000000"/>
          <w:sz w:val="22"/>
          <w:szCs w:val="22"/>
        </w:rPr>
        <w:t>ZJN</w:t>
      </w:r>
      <w:r w:rsidRPr="0053359B">
        <w:rPr>
          <w:color w:val="000000"/>
        </w:rPr>
        <w:t xml:space="preserve"> ter</w:t>
      </w:r>
    </w:p>
    <w:p w14:paraId="7E5229BB"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5861A062"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t xml:space="preserve">Glavni </w:t>
      </w:r>
      <w:r w:rsidR="0076769B">
        <w:rPr>
          <w:iCs/>
          <w:color w:val="000000"/>
        </w:rPr>
        <w:t>izvajalec</w:t>
      </w:r>
      <w:r w:rsidRPr="0053359B">
        <w:rPr>
          <w:iCs/>
          <w:color w:val="000000"/>
        </w:rPr>
        <w:t xml:space="preserve">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245667A2" w:rsidR="006E26AA" w:rsidRPr="0053359B" w:rsidRDefault="006E26AA" w:rsidP="006E26AA">
      <w:pPr>
        <w:tabs>
          <w:tab w:val="left" w:pos="284"/>
          <w:tab w:val="left" w:pos="5954"/>
        </w:tabs>
        <w:rPr>
          <w:b/>
          <w:bCs/>
        </w:rPr>
      </w:pPr>
      <w:r w:rsidRPr="0053359B">
        <w:rPr>
          <w:b/>
          <w:bCs/>
        </w:rPr>
        <w:t>X</w:t>
      </w:r>
      <w:r w:rsidR="007511B9">
        <w:rPr>
          <w:b/>
          <w:bCs/>
        </w:rPr>
        <w:t>V</w:t>
      </w:r>
      <w:r w:rsidR="000731ED">
        <w:rPr>
          <w:b/>
          <w:bCs/>
        </w:rPr>
        <w:t>II</w:t>
      </w:r>
      <w:r w:rsidRPr="0053359B">
        <w:rPr>
          <w:b/>
          <w:bCs/>
        </w:rPr>
        <w:t xml:space="preserve">. VELJAVNOST POGODBE </w:t>
      </w:r>
    </w:p>
    <w:p w14:paraId="01367202" w14:textId="32053783" w:rsidR="006E26AA" w:rsidRPr="0053359B" w:rsidRDefault="000731ED" w:rsidP="006E26AA">
      <w:pPr>
        <w:tabs>
          <w:tab w:val="left" w:pos="284"/>
          <w:tab w:val="left" w:pos="5954"/>
        </w:tabs>
        <w:jc w:val="center"/>
      </w:pPr>
      <w:r>
        <w:t>33</w:t>
      </w:r>
      <w:r w:rsidR="006E26AA" w:rsidRPr="0053359B">
        <w:t>. člen</w:t>
      </w:r>
    </w:p>
    <w:p w14:paraId="20C07944" w14:textId="77777777" w:rsidR="006E26AA" w:rsidRPr="0053359B" w:rsidRDefault="006E26AA" w:rsidP="006E26AA">
      <w:pPr>
        <w:tabs>
          <w:tab w:val="left" w:pos="284"/>
          <w:tab w:val="left" w:pos="5954"/>
        </w:tabs>
        <w:jc w:val="both"/>
      </w:pPr>
    </w:p>
    <w:p w14:paraId="4AEB31D1" w14:textId="40DFE34C" w:rsidR="003530F4" w:rsidRPr="003530F4" w:rsidRDefault="003530F4" w:rsidP="003530F4">
      <w:pPr>
        <w:tabs>
          <w:tab w:val="left" w:pos="284"/>
          <w:tab w:val="left" w:pos="5954"/>
        </w:tabs>
        <w:jc w:val="both"/>
      </w:pPr>
      <w:r w:rsidRPr="003530F4">
        <w:t xml:space="preserve">Pogodba se sklepa za </w:t>
      </w:r>
      <w:r w:rsidR="00500B84">
        <w:t>triletno</w:t>
      </w:r>
      <w:r w:rsidRPr="003530F4">
        <w:t xml:space="preserve"> obdobje in se uporablja od vzpostavitve delovanja </w:t>
      </w:r>
      <w:r w:rsidR="00500B84">
        <w:t xml:space="preserve">celotne </w:t>
      </w:r>
      <w:r w:rsidR="00C6665F">
        <w:t>opreme</w:t>
      </w:r>
      <w:r w:rsidR="00500B84">
        <w:t xml:space="preserve">. </w:t>
      </w:r>
      <w:r w:rsidRPr="003530F4">
        <w:t xml:space="preserve">Pogodba je sklenjena </w:t>
      </w:r>
      <w:r w:rsidR="00D42CB9">
        <w:t>s</w:t>
      </w:r>
      <w:r w:rsidRPr="003530F4">
        <w:t xml:space="preserve"> </w:t>
      </w:r>
      <w:r w:rsidR="00D42CB9">
        <w:t>podpisom</w:t>
      </w:r>
      <w:r w:rsidRPr="003530F4">
        <w:t xml:space="preserve"> obeh pogodbenih strank in velja od…………………………. do………………</w:t>
      </w:r>
      <w:r w:rsidR="0066765C">
        <w:t>.</w:t>
      </w:r>
      <w:r w:rsidRPr="003530F4">
        <w:t xml:space="preserve"> </w:t>
      </w:r>
    </w:p>
    <w:p w14:paraId="71658339" w14:textId="0D775726" w:rsidR="006E26AA" w:rsidRDefault="006E26AA" w:rsidP="006E26AA">
      <w:pPr>
        <w:tabs>
          <w:tab w:val="left" w:pos="284"/>
          <w:tab w:val="left" w:pos="5954"/>
        </w:tabs>
        <w:jc w:val="both"/>
        <w:rPr>
          <w:bCs/>
        </w:rPr>
      </w:pPr>
    </w:p>
    <w:p w14:paraId="3657164F" w14:textId="603E1778" w:rsidR="00672106" w:rsidRDefault="000731ED" w:rsidP="00672106">
      <w:pPr>
        <w:tabs>
          <w:tab w:val="left" w:pos="284"/>
          <w:tab w:val="left" w:pos="5954"/>
        </w:tabs>
        <w:jc w:val="center"/>
        <w:rPr>
          <w:bCs/>
        </w:rPr>
      </w:pPr>
      <w:r>
        <w:rPr>
          <w:bCs/>
        </w:rPr>
        <w:t xml:space="preserve">34. </w:t>
      </w:r>
      <w:r w:rsidR="00672106">
        <w:rPr>
          <w:bCs/>
        </w:rPr>
        <w:t>člen</w:t>
      </w:r>
    </w:p>
    <w:p w14:paraId="34AA89DB" w14:textId="77777777" w:rsidR="00672106" w:rsidRPr="00201385" w:rsidRDefault="00672106" w:rsidP="006E26AA">
      <w:pPr>
        <w:tabs>
          <w:tab w:val="left" w:pos="284"/>
          <w:tab w:val="left" w:pos="5954"/>
        </w:tabs>
        <w:jc w:val="both"/>
        <w:rPr>
          <w:color w:val="000000" w:themeColor="text1"/>
        </w:rPr>
      </w:pPr>
      <w:bookmarkStart w:id="39" w:name="_Hlk210132389"/>
    </w:p>
    <w:p w14:paraId="6C03AE0F" w14:textId="530652FD" w:rsidR="00074990" w:rsidRPr="00201385" w:rsidRDefault="00074990" w:rsidP="006E26AA">
      <w:pPr>
        <w:tabs>
          <w:tab w:val="left" w:pos="284"/>
          <w:tab w:val="left" w:pos="5954"/>
        </w:tabs>
        <w:jc w:val="both"/>
        <w:rPr>
          <w:color w:val="000000" w:themeColor="text1"/>
        </w:rPr>
      </w:pPr>
      <w:r w:rsidRPr="00201385">
        <w:rPr>
          <w:color w:val="000000" w:themeColor="text1"/>
        </w:rPr>
        <w:t xml:space="preserve">Naročnik ima pravico odstopiti od pogodbe, če ponudnik kljub pisnemu opozorilu v roku 15 dni ne odpravi bistvenih kršitev pogodbenih obveznosti. </w:t>
      </w:r>
      <w:bookmarkEnd w:id="39"/>
    </w:p>
    <w:p w14:paraId="6585119C" w14:textId="77777777" w:rsidR="00074990" w:rsidRDefault="00074990" w:rsidP="006E26AA">
      <w:pPr>
        <w:tabs>
          <w:tab w:val="left" w:pos="284"/>
          <w:tab w:val="left" w:pos="5954"/>
        </w:tabs>
        <w:jc w:val="both"/>
        <w:rPr>
          <w:bCs/>
        </w:rPr>
      </w:pPr>
    </w:p>
    <w:p w14:paraId="5BF84901" w14:textId="5745E2BA" w:rsidR="00672106" w:rsidRDefault="000731ED" w:rsidP="00672106">
      <w:pPr>
        <w:jc w:val="center"/>
        <w:rPr>
          <w:bCs/>
        </w:rPr>
      </w:pPr>
      <w:r>
        <w:rPr>
          <w:bCs/>
        </w:rPr>
        <w:t>35. č</w:t>
      </w:r>
      <w:r w:rsidR="00672106">
        <w:rPr>
          <w:bCs/>
        </w:rPr>
        <w:t>len</w:t>
      </w:r>
    </w:p>
    <w:p w14:paraId="0891EFC5" w14:textId="77777777" w:rsidR="00672106" w:rsidRDefault="00672106" w:rsidP="00672106">
      <w:pPr>
        <w:jc w:val="center"/>
        <w:rPr>
          <w:bCs/>
        </w:rPr>
      </w:pPr>
    </w:p>
    <w:p w14:paraId="3CC46C4D" w14:textId="0EC2A31D"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akon o javnem naročanju (Uradni list RS, št. </w:t>
      </w:r>
      <w:hyperlink r:id="rId58" w:tgtFrame="_blank" w:tooltip="Zakon o javnem naročanju (ZJN-3)" w:history="1">
        <w:r w:rsidRPr="00515567">
          <w:rPr>
            <w:bCs/>
            <w:shd w:val="clear" w:color="auto" w:fill="FFFFFF"/>
          </w:rPr>
          <w:t>91/15</w:t>
        </w:r>
      </w:hyperlink>
      <w:r w:rsidRPr="00515567">
        <w:rPr>
          <w:bCs/>
          <w:shd w:val="clear" w:color="auto" w:fill="FFFFFF"/>
        </w:rPr>
        <w:t>, </w:t>
      </w:r>
      <w:hyperlink r:id="rId59" w:tgtFrame="_blank" w:tooltip="Zakon o spremembah in dopolnitvah Zakona o javnem naročanju" w:history="1">
        <w:r w:rsidRPr="00515567">
          <w:rPr>
            <w:bCs/>
            <w:shd w:val="clear" w:color="auto" w:fill="FFFFFF"/>
          </w:rPr>
          <w:t>14/18</w:t>
        </w:r>
      </w:hyperlink>
      <w:r w:rsidRPr="00515567">
        <w:rPr>
          <w:bCs/>
          <w:shd w:val="clear" w:color="auto" w:fill="FFFFFF"/>
        </w:rPr>
        <w:t>, </w:t>
      </w:r>
      <w:hyperlink r:id="rId60" w:tgtFrame="_blank" w:tooltip="Zakon o spremembah in dopolnitvah Zakona o javnem naročanju" w:history="1">
        <w:r w:rsidRPr="00515567">
          <w:rPr>
            <w:bCs/>
            <w:shd w:val="clear" w:color="auto" w:fill="FFFFFF"/>
          </w:rPr>
          <w:t>121/21</w:t>
        </w:r>
      </w:hyperlink>
      <w:r w:rsidRPr="00515567">
        <w:rPr>
          <w:bCs/>
          <w:shd w:val="clear" w:color="auto" w:fill="FFFFFF"/>
        </w:rPr>
        <w:t>, </w:t>
      </w:r>
      <w:hyperlink r:id="rId61" w:tgtFrame="_blank" w:tooltip="Zakon o spremembah in dopolnitvah Zakona o javnem naročanju" w:history="1">
        <w:r w:rsidRPr="00515567">
          <w:rPr>
            <w:bCs/>
            <w:shd w:val="clear" w:color="auto" w:fill="FFFFFF"/>
          </w:rPr>
          <w:t>10/22</w:t>
        </w:r>
      </w:hyperlink>
      <w:r w:rsidRPr="00515567">
        <w:rPr>
          <w:bCs/>
          <w:shd w:val="clear" w:color="auto" w:fill="FFFFFF"/>
        </w:rPr>
        <w:t>, </w:t>
      </w:r>
      <w:hyperlink r:id="rId62" w:tgtFrame="_blank" w:tooltip="Odločba o ugotovitvi, da je točka b) četrtega odstavka 75. člena in točka c) drugega odstavka v zvezi s petim odstavkom 67.a člena Zakona o javnem naročanju v neskladju z Ustavo" w:history="1">
        <w:r w:rsidRPr="00515567">
          <w:rPr>
            <w:bCs/>
            <w:shd w:val="clear" w:color="auto" w:fill="FFFFFF"/>
          </w:rPr>
          <w:t>74/22</w:t>
        </w:r>
      </w:hyperlink>
      <w:r w:rsidRPr="00515567">
        <w:rPr>
          <w:bCs/>
          <w:shd w:val="clear" w:color="auto" w:fill="FFFFFF"/>
        </w:rPr>
        <w:t xml:space="preserve"> – </w:t>
      </w:r>
      <w:proofErr w:type="spellStart"/>
      <w:r w:rsidRPr="00515567">
        <w:rPr>
          <w:bCs/>
          <w:shd w:val="clear" w:color="auto" w:fill="FFFFFF"/>
        </w:rPr>
        <w:t>odl</w:t>
      </w:r>
      <w:proofErr w:type="spellEnd"/>
      <w:r w:rsidRPr="00515567">
        <w:rPr>
          <w:bCs/>
          <w:shd w:val="clear" w:color="auto" w:fill="FFFFFF"/>
        </w:rPr>
        <w:t xml:space="preserve">. </w:t>
      </w:r>
      <w:r w:rsidRPr="00515567">
        <w:rPr>
          <w:bCs/>
          <w:sz w:val="20"/>
          <w:shd w:val="clear" w:color="auto" w:fill="FFFFFF"/>
        </w:rPr>
        <w:t>US</w:t>
      </w:r>
      <w:r w:rsidRPr="00515567">
        <w:rPr>
          <w:bCs/>
          <w:shd w:val="clear" w:color="auto" w:fill="FFFFFF"/>
        </w:rPr>
        <w:t>, </w:t>
      </w:r>
      <w:hyperlink r:id="rId63" w:tgtFrame="_blank" w:tooltip="Zakon o nujnih ukrepih za zagotovitev stabilnosti zdravstvenega sistema" w:history="1">
        <w:r w:rsidRPr="00515567">
          <w:rPr>
            <w:bCs/>
            <w:shd w:val="clear" w:color="auto" w:fill="FFFFFF"/>
          </w:rPr>
          <w:t>100/22</w:t>
        </w:r>
      </w:hyperlink>
      <w:r w:rsidRPr="00515567">
        <w:rPr>
          <w:bCs/>
          <w:shd w:val="clear" w:color="auto" w:fill="FFFFFF"/>
        </w:rPr>
        <w:t xml:space="preserve"> – </w:t>
      </w:r>
      <w:r w:rsidRPr="00515567">
        <w:rPr>
          <w:bCs/>
          <w:sz w:val="20"/>
          <w:shd w:val="clear" w:color="auto" w:fill="FFFFFF"/>
        </w:rPr>
        <w:t>ZNUZSZS</w:t>
      </w:r>
      <w:r w:rsidRPr="00515567">
        <w:rPr>
          <w:bCs/>
          <w:shd w:val="clear" w:color="auto" w:fill="FFFFFF"/>
        </w:rPr>
        <w:t xml:space="preserve">, </w:t>
      </w:r>
      <w:hyperlink r:id="rId64" w:tgtFrame="_blank" w:tooltip="Zakon o spremembah in dopolnitvah Zakona o javnem naročanju" w:history="1">
        <w:r w:rsidRPr="00515567">
          <w:rPr>
            <w:bCs/>
            <w:shd w:val="clear" w:color="auto" w:fill="FFFFFF"/>
          </w:rPr>
          <w:t>28/23</w:t>
        </w:r>
      </w:hyperlink>
      <w:r w:rsidRPr="00515567">
        <w:rPr>
          <w:bCs/>
          <w:shd w:val="clear" w:color="auto" w:fill="FFFFFF"/>
        </w:rPr>
        <w:t xml:space="preserve"> in </w:t>
      </w:r>
      <w:hyperlink r:id="rId65" w:tgtFrame="_blank" w:tooltip="Zakon o spremembah in dopolnitvah Zakona o odpravi posledic naravnih nesreč" w:history="1">
        <w:r w:rsidRPr="00515567">
          <w:rPr>
            <w:bCs/>
            <w:shd w:val="clear" w:color="auto" w:fill="FFFFFF"/>
          </w:rPr>
          <w:t>88/23</w:t>
        </w:r>
      </w:hyperlink>
      <w:r w:rsidRPr="00515567">
        <w:rPr>
          <w:bCs/>
          <w:shd w:val="clear" w:color="auto" w:fill="FFFFFF"/>
        </w:rPr>
        <w:t xml:space="preserve"> – </w:t>
      </w:r>
      <w:r w:rsidRPr="00515567">
        <w:rPr>
          <w:bCs/>
          <w:sz w:val="20"/>
          <w:shd w:val="clear" w:color="auto" w:fill="FFFFFF"/>
        </w:rPr>
        <w:lastRenderedPageBreak/>
        <w:t>ZOPNN-F</w:t>
      </w:r>
      <w:r w:rsidRPr="00515567">
        <w:rPr>
          <w:bCs/>
          <w:shd w:val="clear" w:color="auto" w:fill="FFFFFF"/>
        </w:rPr>
        <w:t>)</w:t>
      </w:r>
      <w:r w:rsidRPr="00515567">
        <w:rPr>
          <w:shd w:val="clear" w:color="auto" w:fill="FFFFFF"/>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15567">
        <w:rPr>
          <w:shd w:val="clear" w:color="auto" w:fill="FFFFFF"/>
        </w:rPr>
        <w:t>podizvajanje</w:t>
      </w:r>
      <w:proofErr w:type="spellEnd"/>
      <w:r w:rsidRPr="00515567">
        <w:rPr>
          <w:shd w:val="clear" w:color="auto" w:fill="FFFFFF"/>
        </w:rPr>
        <w:t xml:space="preserv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5B2899D2" w:rsidR="006E26AA" w:rsidRPr="0053359B" w:rsidRDefault="000731ED" w:rsidP="006E26AA">
      <w:pPr>
        <w:tabs>
          <w:tab w:val="left" w:pos="284"/>
          <w:tab w:val="left" w:pos="5954"/>
        </w:tabs>
        <w:jc w:val="center"/>
      </w:pPr>
      <w:r>
        <w:t>36</w:t>
      </w:r>
      <w:r w:rsidR="006E26AA" w:rsidRPr="0053359B">
        <w:t>. člen</w:t>
      </w:r>
    </w:p>
    <w:p w14:paraId="10933721" w14:textId="77777777" w:rsidR="006E26AA" w:rsidRPr="0053359B" w:rsidRDefault="006E26AA" w:rsidP="006E26AA">
      <w:pPr>
        <w:tabs>
          <w:tab w:val="left" w:pos="284"/>
          <w:tab w:val="left" w:pos="5954"/>
        </w:tabs>
      </w:pPr>
    </w:p>
    <w:p w14:paraId="7AB69991" w14:textId="77777777" w:rsidR="006E26AA" w:rsidRPr="0053359B" w:rsidRDefault="006E26AA" w:rsidP="006E26AA">
      <w:pPr>
        <w:pStyle w:val="Telobesedila"/>
        <w:tabs>
          <w:tab w:val="left" w:pos="284"/>
          <w:tab w:val="left" w:pos="5954"/>
        </w:tabs>
        <w:rPr>
          <w:lang w:val="sl-SI"/>
        </w:rPr>
      </w:pPr>
      <w:r w:rsidRPr="0053359B">
        <w:rPr>
          <w:lang w:val="sl-SI"/>
        </w:rPr>
        <w:t>Stranki spremembe, ki se nanašajo na določila iz razpisne dokumentacije,  opredelita s pisnim aneksom.</w:t>
      </w:r>
    </w:p>
    <w:p w14:paraId="4A2E52CD" w14:textId="77777777" w:rsidR="006E26AA" w:rsidRPr="0053359B" w:rsidRDefault="006E26AA" w:rsidP="006E26AA">
      <w:pPr>
        <w:tabs>
          <w:tab w:val="left" w:pos="284"/>
          <w:tab w:val="left" w:pos="3420"/>
        </w:tabs>
        <w:jc w:val="both"/>
        <w:rPr>
          <w:b/>
          <w:bCs/>
        </w:rPr>
      </w:pPr>
    </w:p>
    <w:p w14:paraId="636520B3" w14:textId="77777777" w:rsidR="00861A33" w:rsidRDefault="00861A33" w:rsidP="006E26AA">
      <w:pPr>
        <w:tabs>
          <w:tab w:val="left" w:pos="284"/>
          <w:tab w:val="left" w:pos="3420"/>
        </w:tabs>
        <w:jc w:val="both"/>
        <w:rPr>
          <w:b/>
          <w:bCs/>
        </w:rPr>
      </w:pPr>
    </w:p>
    <w:p w14:paraId="0FC94304" w14:textId="2088CD8D" w:rsidR="006E26AA" w:rsidRPr="0053359B" w:rsidRDefault="006E26AA" w:rsidP="006E26AA">
      <w:pPr>
        <w:tabs>
          <w:tab w:val="left" w:pos="284"/>
          <w:tab w:val="left" w:pos="3420"/>
        </w:tabs>
        <w:jc w:val="both"/>
        <w:rPr>
          <w:b/>
          <w:bCs/>
        </w:rPr>
      </w:pPr>
      <w:r w:rsidRPr="0053359B">
        <w:rPr>
          <w:b/>
          <w:bCs/>
        </w:rPr>
        <w:t>X</w:t>
      </w:r>
      <w:r w:rsidR="00F3011E">
        <w:rPr>
          <w:b/>
          <w:bCs/>
        </w:rPr>
        <w:t>VI</w:t>
      </w:r>
      <w:r w:rsidR="000731ED">
        <w:rPr>
          <w:b/>
          <w:bCs/>
        </w:rPr>
        <w:t>II</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75FCC40E" w:rsidR="006E26AA" w:rsidRPr="0053359B" w:rsidRDefault="000731ED" w:rsidP="006E26AA">
      <w:pPr>
        <w:tabs>
          <w:tab w:val="left" w:pos="284"/>
          <w:tab w:val="left" w:pos="5954"/>
        </w:tabs>
        <w:jc w:val="center"/>
      </w:pPr>
      <w:r>
        <w:t>37</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53F1BAB8" w:rsidR="006E26AA" w:rsidRPr="0053359B" w:rsidRDefault="006E26AA" w:rsidP="006E26AA">
      <w:pPr>
        <w:numPr>
          <w:ilvl w:val="0"/>
          <w:numId w:val="3"/>
        </w:numPr>
        <w:tabs>
          <w:tab w:val="clear" w:pos="720"/>
          <w:tab w:val="left" w:pos="284"/>
          <w:tab w:val="num" w:pos="360"/>
          <w:tab w:val="left" w:pos="5954"/>
        </w:tabs>
        <w:ind w:left="360"/>
        <w:jc w:val="both"/>
      </w:pPr>
      <w:r w:rsidRPr="0053359B">
        <w:t xml:space="preserve">dokumentacija za oddajo javnega naročila, objavljena na portalu javnih naročil, št.: ….…, z ne ……………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22203AA6" w:rsidR="006E26AA" w:rsidRPr="0053359B" w:rsidRDefault="006E26AA" w:rsidP="006E26AA">
      <w:pPr>
        <w:numPr>
          <w:ilvl w:val="0"/>
          <w:numId w:val="3"/>
        </w:numPr>
        <w:tabs>
          <w:tab w:val="clear" w:pos="720"/>
          <w:tab w:val="left" w:pos="284"/>
          <w:tab w:val="num" w:pos="360"/>
          <w:tab w:val="left" w:pos="5954"/>
        </w:tabs>
        <w:ind w:left="360"/>
        <w:jc w:val="both"/>
      </w:pPr>
      <w:r w:rsidRPr="0053359B">
        <w:t>predračun</w:t>
      </w:r>
      <w:r w:rsidR="00B66B8A">
        <w:t>.</w:t>
      </w:r>
    </w:p>
    <w:p w14:paraId="186FA2DB" w14:textId="25B0ECE1" w:rsidR="006E26AA" w:rsidRPr="0053359B" w:rsidRDefault="00085C9C" w:rsidP="006E26AA">
      <w:pPr>
        <w:tabs>
          <w:tab w:val="left" w:pos="284"/>
          <w:tab w:val="left" w:pos="5954"/>
        </w:tabs>
        <w:jc w:val="center"/>
      </w:pPr>
      <w:r>
        <w:t>3</w:t>
      </w:r>
      <w:r w:rsidR="000731ED">
        <w:t>8</w:t>
      </w:r>
      <w:r w:rsidR="006E26AA" w:rsidRPr="0053359B">
        <w:t>. člen</w:t>
      </w:r>
    </w:p>
    <w:p w14:paraId="0DC75F90" w14:textId="77777777" w:rsidR="006E26AA" w:rsidRPr="0053359B" w:rsidRDefault="006E26AA" w:rsidP="006E26AA">
      <w:pPr>
        <w:tabs>
          <w:tab w:val="left" w:pos="284"/>
          <w:tab w:val="left" w:pos="5954"/>
        </w:tabs>
        <w:jc w:val="center"/>
      </w:pPr>
    </w:p>
    <w:p w14:paraId="712BB52C" w14:textId="033D1755" w:rsidR="006E26AA" w:rsidRPr="00E62923" w:rsidRDefault="006E26AA" w:rsidP="00E62923">
      <w:pPr>
        <w:pStyle w:val="Telobesedila"/>
        <w:tabs>
          <w:tab w:val="left" w:pos="284"/>
          <w:tab w:val="left" w:pos="5954"/>
        </w:tabs>
        <w:rPr>
          <w:lang w:val="sl-SI"/>
        </w:rPr>
      </w:pPr>
      <w:r w:rsidRPr="0053359B">
        <w:rPr>
          <w:lang w:val="sl-SI"/>
        </w:rPr>
        <w:t xml:space="preserve">Če </w:t>
      </w:r>
      <w:r w:rsidR="00C266BC">
        <w:rPr>
          <w:lang w:val="sl-SI"/>
        </w:rPr>
        <w:t>izvajalec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nastanku objektivnih vzrokov, ki bi preprečevali izpolnitev dogovorjenih obveznosti, lahko naročnik ta dokument razdre.</w:t>
      </w:r>
    </w:p>
    <w:p w14:paraId="3F794944" w14:textId="77777777" w:rsidR="0060323E" w:rsidRDefault="0060323E" w:rsidP="006E26AA">
      <w:pPr>
        <w:tabs>
          <w:tab w:val="left" w:pos="284"/>
          <w:tab w:val="left" w:pos="5954"/>
        </w:tabs>
        <w:jc w:val="center"/>
      </w:pPr>
    </w:p>
    <w:p w14:paraId="0ACCD5F4" w14:textId="77777777" w:rsidR="009069BB" w:rsidRDefault="009069BB" w:rsidP="006E26AA">
      <w:pPr>
        <w:tabs>
          <w:tab w:val="left" w:pos="284"/>
          <w:tab w:val="left" w:pos="5954"/>
        </w:tabs>
        <w:jc w:val="center"/>
      </w:pPr>
    </w:p>
    <w:p w14:paraId="6CE3AD65" w14:textId="77777777" w:rsidR="009069BB" w:rsidRDefault="009069BB" w:rsidP="006E26AA">
      <w:pPr>
        <w:tabs>
          <w:tab w:val="left" w:pos="284"/>
          <w:tab w:val="left" w:pos="5954"/>
        </w:tabs>
        <w:jc w:val="center"/>
      </w:pPr>
    </w:p>
    <w:p w14:paraId="34D25032" w14:textId="6F38B0CD" w:rsidR="006E26AA" w:rsidRPr="0053359B" w:rsidRDefault="008B61B4" w:rsidP="006E26AA">
      <w:pPr>
        <w:tabs>
          <w:tab w:val="left" w:pos="284"/>
          <w:tab w:val="left" w:pos="5954"/>
        </w:tabs>
        <w:jc w:val="center"/>
      </w:pPr>
      <w:r>
        <w:lastRenderedPageBreak/>
        <w:t>3</w:t>
      </w:r>
      <w:r w:rsidR="000731ED">
        <w:t>9</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66355437" w:rsidR="006E26AA" w:rsidRPr="0053359B" w:rsidRDefault="000731ED" w:rsidP="006E26AA">
      <w:pPr>
        <w:tabs>
          <w:tab w:val="left" w:pos="284"/>
          <w:tab w:val="left" w:pos="5954"/>
        </w:tabs>
        <w:jc w:val="center"/>
      </w:pPr>
      <w:r>
        <w:t>40</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5C8F579B" w:rsidR="006E26AA" w:rsidRPr="0053359B" w:rsidRDefault="000731ED" w:rsidP="006E26AA">
      <w:pPr>
        <w:tabs>
          <w:tab w:val="left" w:pos="284"/>
          <w:tab w:val="left" w:pos="5954"/>
        </w:tabs>
        <w:jc w:val="center"/>
      </w:pPr>
      <w:r>
        <w:t>41</w:t>
      </w:r>
      <w:r w:rsidR="006E26AA" w:rsidRPr="0053359B">
        <w:t>. člen</w:t>
      </w:r>
    </w:p>
    <w:p w14:paraId="5BA48239" w14:textId="77777777" w:rsidR="006E26AA" w:rsidRPr="0053359B" w:rsidRDefault="006E26AA" w:rsidP="006E26AA">
      <w:pPr>
        <w:tabs>
          <w:tab w:val="left" w:pos="284"/>
          <w:tab w:val="left" w:pos="5954"/>
        </w:tabs>
        <w:jc w:val="center"/>
      </w:pPr>
    </w:p>
    <w:p w14:paraId="5124993A" w14:textId="77777777" w:rsidR="006E26AA" w:rsidRPr="0053359B" w:rsidRDefault="006E26AA" w:rsidP="006E26AA">
      <w:pPr>
        <w:tabs>
          <w:tab w:val="left" w:pos="284"/>
          <w:tab w:val="left" w:pos="5954"/>
        </w:tabs>
        <w:jc w:val="both"/>
      </w:pPr>
      <w:r w:rsidRPr="0053359B">
        <w:t>Dokument je sestavljen in podpisan v 2 (dveh) enakih izvodih, od katerih prejme vsaka stranka po 1 (en) izvod. Vsaka stran dokumenta in prilog je podpisana in žigosana s strani obeh strank.</w:t>
      </w:r>
    </w:p>
    <w:p w14:paraId="04171BB8" w14:textId="77777777" w:rsidR="006E26AA" w:rsidRPr="0053359B" w:rsidRDefault="006E26AA" w:rsidP="006E26AA">
      <w:pPr>
        <w:tabs>
          <w:tab w:val="left" w:pos="284"/>
          <w:tab w:val="left" w:pos="5954"/>
        </w:tabs>
        <w:jc w:val="both"/>
        <w:rPr>
          <w:b/>
        </w:rPr>
      </w:pPr>
    </w:p>
    <w:p w14:paraId="100CE49F" w14:textId="77777777" w:rsidR="0091614E" w:rsidRPr="0053359B" w:rsidRDefault="0091614E"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2532F907" w14:textId="07D2928C" w:rsidR="006E26AA" w:rsidRDefault="004A56F6" w:rsidP="006E26AA">
      <w:pPr>
        <w:tabs>
          <w:tab w:val="left" w:pos="284"/>
          <w:tab w:val="left" w:pos="5387"/>
          <w:tab w:val="left" w:pos="5954"/>
          <w:tab w:val="left" w:pos="7088"/>
        </w:tabs>
        <w:jc w:val="both"/>
      </w:pPr>
      <w:r>
        <w:t xml:space="preserve">IZVAJALEC: </w:t>
      </w:r>
      <w:r w:rsidR="006E26AA" w:rsidRPr="0053359B">
        <w:tab/>
        <w:t xml:space="preserve">NAROČNIK:  </w:t>
      </w:r>
    </w:p>
    <w:p w14:paraId="344CB377" w14:textId="7D8DB551" w:rsidR="00672106" w:rsidRDefault="00672106" w:rsidP="006E26AA">
      <w:pPr>
        <w:tabs>
          <w:tab w:val="left" w:pos="284"/>
          <w:tab w:val="left" w:pos="5387"/>
          <w:tab w:val="left" w:pos="5954"/>
          <w:tab w:val="left" w:pos="7088"/>
        </w:tabs>
        <w:jc w:val="both"/>
      </w:pPr>
    </w:p>
    <w:p w14:paraId="4071E381" w14:textId="77777777" w:rsidR="00672106" w:rsidRDefault="00672106" w:rsidP="006E26AA">
      <w:pPr>
        <w:tabs>
          <w:tab w:val="left" w:pos="284"/>
          <w:tab w:val="left" w:pos="5387"/>
          <w:tab w:val="left" w:pos="5954"/>
          <w:tab w:val="left" w:pos="7088"/>
        </w:tabs>
        <w:jc w:val="both"/>
      </w:pPr>
    </w:p>
    <w:p w14:paraId="10D8BEE2" w14:textId="1BD4193B" w:rsidR="008E1A2F" w:rsidRDefault="008E1A2F" w:rsidP="006E26AA">
      <w:pPr>
        <w:tabs>
          <w:tab w:val="left" w:pos="284"/>
          <w:tab w:val="left" w:pos="5387"/>
          <w:tab w:val="left" w:pos="5954"/>
          <w:tab w:val="left" w:pos="7088"/>
        </w:tabs>
        <w:jc w:val="both"/>
      </w:pPr>
    </w:p>
    <w:p w14:paraId="32D89D37" w14:textId="3B1403F9" w:rsidR="00201385" w:rsidRDefault="00201385" w:rsidP="006E26AA">
      <w:pPr>
        <w:tabs>
          <w:tab w:val="left" w:pos="284"/>
          <w:tab w:val="left" w:pos="5387"/>
          <w:tab w:val="left" w:pos="5954"/>
          <w:tab w:val="left" w:pos="7088"/>
        </w:tabs>
        <w:jc w:val="both"/>
      </w:pPr>
    </w:p>
    <w:p w14:paraId="09E93BC1" w14:textId="53A61BDA" w:rsidR="00201385" w:rsidRDefault="00201385" w:rsidP="006E26AA">
      <w:pPr>
        <w:tabs>
          <w:tab w:val="left" w:pos="284"/>
          <w:tab w:val="left" w:pos="5387"/>
          <w:tab w:val="left" w:pos="5954"/>
          <w:tab w:val="left" w:pos="7088"/>
        </w:tabs>
        <w:jc w:val="both"/>
      </w:pPr>
    </w:p>
    <w:p w14:paraId="268751A3" w14:textId="3053B315" w:rsidR="00201385" w:rsidRDefault="00201385" w:rsidP="006E26AA">
      <w:pPr>
        <w:tabs>
          <w:tab w:val="left" w:pos="284"/>
          <w:tab w:val="left" w:pos="5387"/>
          <w:tab w:val="left" w:pos="5954"/>
          <w:tab w:val="left" w:pos="7088"/>
        </w:tabs>
        <w:jc w:val="both"/>
      </w:pPr>
    </w:p>
    <w:p w14:paraId="1609F071" w14:textId="1659E14A" w:rsidR="00201385" w:rsidRDefault="00201385" w:rsidP="006E26AA">
      <w:pPr>
        <w:tabs>
          <w:tab w:val="left" w:pos="284"/>
          <w:tab w:val="left" w:pos="5387"/>
          <w:tab w:val="left" w:pos="5954"/>
          <w:tab w:val="left" w:pos="7088"/>
        </w:tabs>
        <w:jc w:val="both"/>
      </w:pPr>
    </w:p>
    <w:p w14:paraId="11249D3E" w14:textId="44B10055" w:rsidR="00201385" w:rsidRDefault="00201385" w:rsidP="006E26AA">
      <w:pPr>
        <w:tabs>
          <w:tab w:val="left" w:pos="284"/>
          <w:tab w:val="left" w:pos="5387"/>
          <w:tab w:val="left" w:pos="5954"/>
          <w:tab w:val="left" w:pos="7088"/>
        </w:tabs>
        <w:jc w:val="both"/>
      </w:pPr>
    </w:p>
    <w:p w14:paraId="5566882E" w14:textId="59833B9B" w:rsidR="00201385" w:rsidRDefault="00201385" w:rsidP="006E26AA">
      <w:pPr>
        <w:tabs>
          <w:tab w:val="left" w:pos="284"/>
          <w:tab w:val="left" w:pos="5387"/>
          <w:tab w:val="left" w:pos="5954"/>
          <w:tab w:val="left" w:pos="7088"/>
        </w:tabs>
        <w:jc w:val="both"/>
      </w:pPr>
    </w:p>
    <w:p w14:paraId="1A927C8E" w14:textId="00C125DD" w:rsidR="00201385" w:rsidRDefault="00201385" w:rsidP="006E26AA">
      <w:pPr>
        <w:tabs>
          <w:tab w:val="left" w:pos="284"/>
          <w:tab w:val="left" w:pos="5387"/>
          <w:tab w:val="left" w:pos="5954"/>
          <w:tab w:val="left" w:pos="7088"/>
        </w:tabs>
        <w:jc w:val="both"/>
      </w:pPr>
    </w:p>
    <w:p w14:paraId="0CD62D56" w14:textId="0F95E981" w:rsidR="00201385" w:rsidRDefault="00201385" w:rsidP="006E26AA">
      <w:pPr>
        <w:tabs>
          <w:tab w:val="left" w:pos="284"/>
          <w:tab w:val="left" w:pos="5387"/>
          <w:tab w:val="left" w:pos="5954"/>
          <w:tab w:val="left" w:pos="7088"/>
        </w:tabs>
        <w:jc w:val="both"/>
      </w:pPr>
    </w:p>
    <w:p w14:paraId="052BADC1" w14:textId="77B58390" w:rsidR="00201385" w:rsidRDefault="00201385" w:rsidP="006E26AA">
      <w:pPr>
        <w:tabs>
          <w:tab w:val="left" w:pos="284"/>
          <w:tab w:val="left" w:pos="5387"/>
          <w:tab w:val="left" w:pos="5954"/>
          <w:tab w:val="left" w:pos="7088"/>
        </w:tabs>
        <w:jc w:val="both"/>
      </w:pPr>
    </w:p>
    <w:p w14:paraId="09852796" w14:textId="544C4F87" w:rsidR="00201385" w:rsidRDefault="00201385" w:rsidP="006E26AA">
      <w:pPr>
        <w:tabs>
          <w:tab w:val="left" w:pos="284"/>
          <w:tab w:val="left" w:pos="5387"/>
          <w:tab w:val="left" w:pos="5954"/>
          <w:tab w:val="left" w:pos="7088"/>
        </w:tabs>
        <w:jc w:val="both"/>
      </w:pPr>
    </w:p>
    <w:p w14:paraId="0E93C410" w14:textId="55D5615E" w:rsidR="00201385" w:rsidRDefault="00201385" w:rsidP="006E26AA">
      <w:pPr>
        <w:tabs>
          <w:tab w:val="left" w:pos="284"/>
          <w:tab w:val="left" w:pos="5387"/>
          <w:tab w:val="left" w:pos="5954"/>
          <w:tab w:val="left" w:pos="7088"/>
        </w:tabs>
        <w:jc w:val="both"/>
      </w:pPr>
    </w:p>
    <w:p w14:paraId="76053EE4" w14:textId="424AB8AC" w:rsidR="00201385" w:rsidRDefault="00201385" w:rsidP="006E26AA">
      <w:pPr>
        <w:tabs>
          <w:tab w:val="left" w:pos="284"/>
          <w:tab w:val="left" w:pos="5387"/>
          <w:tab w:val="left" w:pos="5954"/>
          <w:tab w:val="left" w:pos="7088"/>
        </w:tabs>
        <w:jc w:val="both"/>
      </w:pPr>
    </w:p>
    <w:p w14:paraId="479B8476" w14:textId="343584E0" w:rsidR="00201385" w:rsidRDefault="00201385" w:rsidP="006E26AA">
      <w:pPr>
        <w:tabs>
          <w:tab w:val="left" w:pos="284"/>
          <w:tab w:val="left" w:pos="5387"/>
          <w:tab w:val="left" w:pos="5954"/>
          <w:tab w:val="left" w:pos="7088"/>
        </w:tabs>
        <w:jc w:val="both"/>
      </w:pPr>
    </w:p>
    <w:p w14:paraId="04374F55" w14:textId="58EB2E11" w:rsidR="00201385" w:rsidRDefault="00201385" w:rsidP="006E26AA">
      <w:pPr>
        <w:tabs>
          <w:tab w:val="left" w:pos="284"/>
          <w:tab w:val="left" w:pos="5387"/>
          <w:tab w:val="left" w:pos="5954"/>
          <w:tab w:val="left" w:pos="7088"/>
        </w:tabs>
        <w:jc w:val="both"/>
      </w:pPr>
    </w:p>
    <w:p w14:paraId="5153393C" w14:textId="00C7A4B1" w:rsidR="00201385" w:rsidRDefault="00201385" w:rsidP="006E26AA">
      <w:pPr>
        <w:tabs>
          <w:tab w:val="left" w:pos="284"/>
          <w:tab w:val="left" w:pos="5387"/>
          <w:tab w:val="left" w:pos="5954"/>
          <w:tab w:val="left" w:pos="7088"/>
        </w:tabs>
        <w:jc w:val="both"/>
      </w:pPr>
    </w:p>
    <w:p w14:paraId="0605D160" w14:textId="283E16C3" w:rsidR="00201385" w:rsidRDefault="00201385" w:rsidP="006E26AA">
      <w:pPr>
        <w:tabs>
          <w:tab w:val="left" w:pos="284"/>
          <w:tab w:val="left" w:pos="5387"/>
          <w:tab w:val="left" w:pos="5954"/>
          <w:tab w:val="left" w:pos="7088"/>
        </w:tabs>
        <w:jc w:val="both"/>
      </w:pPr>
    </w:p>
    <w:p w14:paraId="70FBEF5E" w14:textId="0C1AD05E" w:rsidR="00201385" w:rsidRDefault="00201385" w:rsidP="006E26AA">
      <w:pPr>
        <w:tabs>
          <w:tab w:val="left" w:pos="284"/>
          <w:tab w:val="left" w:pos="5387"/>
          <w:tab w:val="left" w:pos="5954"/>
          <w:tab w:val="left" w:pos="7088"/>
        </w:tabs>
        <w:jc w:val="both"/>
      </w:pPr>
    </w:p>
    <w:p w14:paraId="7BB84E88" w14:textId="68A9B3EF" w:rsidR="00201385" w:rsidRDefault="00201385" w:rsidP="006E26AA">
      <w:pPr>
        <w:tabs>
          <w:tab w:val="left" w:pos="284"/>
          <w:tab w:val="left" w:pos="5387"/>
          <w:tab w:val="left" w:pos="5954"/>
          <w:tab w:val="left" w:pos="7088"/>
        </w:tabs>
        <w:jc w:val="both"/>
      </w:pPr>
    </w:p>
    <w:p w14:paraId="5168D3D4" w14:textId="3D935D75" w:rsidR="00201385" w:rsidRDefault="00201385" w:rsidP="006E26AA">
      <w:pPr>
        <w:tabs>
          <w:tab w:val="left" w:pos="284"/>
          <w:tab w:val="left" w:pos="5387"/>
          <w:tab w:val="left" w:pos="5954"/>
          <w:tab w:val="left" w:pos="7088"/>
        </w:tabs>
        <w:jc w:val="both"/>
      </w:pPr>
    </w:p>
    <w:p w14:paraId="59752B7E" w14:textId="7F126061" w:rsidR="00201385" w:rsidRDefault="00201385" w:rsidP="006E26AA">
      <w:pPr>
        <w:tabs>
          <w:tab w:val="left" w:pos="284"/>
          <w:tab w:val="left" w:pos="5387"/>
          <w:tab w:val="left" w:pos="5954"/>
          <w:tab w:val="left" w:pos="7088"/>
        </w:tabs>
        <w:jc w:val="both"/>
      </w:pPr>
    </w:p>
    <w:p w14:paraId="7F0860BF" w14:textId="7F7474CC" w:rsidR="00201385" w:rsidRDefault="00201385" w:rsidP="006E26AA">
      <w:pPr>
        <w:tabs>
          <w:tab w:val="left" w:pos="284"/>
          <w:tab w:val="left" w:pos="5387"/>
          <w:tab w:val="left" w:pos="5954"/>
          <w:tab w:val="left" w:pos="7088"/>
        </w:tabs>
        <w:jc w:val="both"/>
      </w:pPr>
    </w:p>
    <w:p w14:paraId="31B1A83A" w14:textId="078F8520" w:rsidR="00201385" w:rsidRDefault="00201385" w:rsidP="006E26AA">
      <w:pPr>
        <w:tabs>
          <w:tab w:val="left" w:pos="284"/>
          <w:tab w:val="left" w:pos="5387"/>
          <w:tab w:val="left" w:pos="5954"/>
          <w:tab w:val="left" w:pos="7088"/>
        </w:tabs>
        <w:jc w:val="both"/>
      </w:pPr>
    </w:p>
    <w:p w14:paraId="27F2DE1D" w14:textId="2B3FCEEF" w:rsidR="00201385" w:rsidRDefault="00201385" w:rsidP="006E26AA">
      <w:pPr>
        <w:tabs>
          <w:tab w:val="left" w:pos="284"/>
          <w:tab w:val="left" w:pos="5387"/>
          <w:tab w:val="left" w:pos="5954"/>
          <w:tab w:val="left" w:pos="7088"/>
        </w:tabs>
        <w:jc w:val="both"/>
      </w:pPr>
    </w:p>
    <w:p w14:paraId="49F27CD7" w14:textId="76AC3206" w:rsidR="00201385" w:rsidRDefault="00201385" w:rsidP="006E26AA">
      <w:pPr>
        <w:tabs>
          <w:tab w:val="left" w:pos="284"/>
          <w:tab w:val="left" w:pos="5387"/>
          <w:tab w:val="left" w:pos="5954"/>
          <w:tab w:val="left" w:pos="7088"/>
        </w:tabs>
        <w:jc w:val="both"/>
      </w:pPr>
    </w:p>
    <w:p w14:paraId="4707FBED" w14:textId="185894BB" w:rsidR="00201385" w:rsidRDefault="00201385" w:rsidP="006E26AA">
      <w:pPr>
        <w:tabs>
          <w:tab w:val="left" w:pos="284"/>
          <w:tab w:val="left" w:pos="5387"/>
          <w:tab w:val="left" w:pos="5954"/>
          <w:tab w:val="left" w:pos="7088"/>
        </w:tabs>
        <w:jc w:val="both"/>
      </w:pPr>
    </w:p>
    <w:p w14:paraId="5D0A4824" w14:textId="77777777" w:rsidR="00201385" w:rsidRDefault="00201385" w:rsidP="006E26AA">
      <w:pPr>
        <w:tabs>
          <w:tab w:val="left" w:pos="284"/>
          <w:tab w:val="left" w:pos="5387"/>
          <w:tab w:val="left" w:pos="5954"/>
          <w:tab w:val="left" w:pos="7088"/>
        </w:tabs>
        <w:jc w:val="both"/>
      </w:pPr>
    </w:p>
    <w:p w14:paraId="4714FC99" w14:textId="605E597F"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8E1A2F">
        <w:rPr>
          <w:b/>
          <w:sz w:val="20"/>
        </w:rPr>
        <w:t>6</w:t>
      </w:r>
      <w:r w:rsidRPr="0053359B">
        <w:rPr>
          <w:b/>
          <w:sz w:val="20"/>
        </w:rPr>
        <w:t>-</w:t>
      </w:r>
      <w:r w:rsidR="008E1A2F">
        <w:rPr>
          <w:b/>
          <w:sz w:val="20"/>
        </w:rPr>
        <w:t>S</w:t>
      </w:r>
      <w:r w:rsidRPr="0053359B">
        <w:rPr>
          <w:b/>
          <w:sz w:val="20"/>
        </w:rPr>
        <w:t>/2</w:t>
      </w:r>
      <w:r w:rsidR="008E1A2F">
        <w:rPr>
          <w:b/>
          <w:sz w:val="20"/>
        </w:rPr>
        <w:t>5</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665B4DA1" w14:textId="77777777" w:rsidR="009069BB" w:rsidRPr="0053359B" w:rsidRDefault="009069BB" w:rsidP="009069BB">
      <w:pPr>
        <w:tabs>
          <w:tab w:val="left" w:pos="284"/>
          <w:tab w:val="left" w:pos="5954"/>
        </w:tabs>
        <w:jc w:val="both"/>
        <w:rPr>
          <w:b/>
        </w:rPr>
      </w:pPr>
      <w:r w:rsidRPr="0053359B">
        <w:rPr>
          <w:b/>
        </w:rPr>
        <w:t>PONUDNIK: _______________________________________________________________</w:t>
      </w:r>
    </w:p>
    <w:p w14:paraId="57BE0C47" w14:textId="77777777" w:rsidR="009069BB" w:rsidRDefault="009069BB" w:rsidP="009069BB">
      <w:pPr>
        <w:tabs>
          <w:tab w:val="left" w:pos="284"/>
          <w:tab w:val="left" w:pos="5954"/>
        </w:tabs>
        <w:jc w:val="both"/>
      </w:pPr>
    </w:p>
    <w:p w14:paraId="30E9E420" w14:textId="77777777" w:rsidR="009069BB" w:rsidRPr="00C6665F" w:rsidRDefault="009069BB" w:rsidP="009069BB">
      <w:pPr>
        <w:tabs>
          <w:tab w:val="left" w:pos="284"/>
          <w:tab w:val="left" w:pos="5954"/>
        </w:tabs>
        <w:jc w:val="both"/>
        <w:rPr>
          <w:b/>
          <w:iCs/>
        </w:rPr>
      </w:pPr>
      <w:r w:rsidRPr="0053359B">
        <w:t>Predmet javnega naročila</w:t>
      </w:r>
      <w:r w:rsidRPr="00606007">
        <w:rPr>
          <w:sz w:val="18"/>
          <w:szCs w:val="18"/>
        </w:rPr>
        <w:t xml:space="preserve">: </w:t>
      </w:r>
      <w:r>
        <w:rPr>
          <w:b/>
          <w:iCs/>
        </w:rPr>
        <w:t xml:space="preserve">Najem </w:t>
      </w:r>
      <w:proofErr w:type="spellStart"/>
      <w:r>
        <w:rPr>
          <w:b/>
          <w:iCs/>
        </w:rPr>
        <w:t>intraoralnega</w:t>
      </w:r>
      <w:proofErr w:type="spellEnd"/>
      <w:r>
        <w:rPr>
          <w:b/>
          <w:iCs/>
        </w:rPr>
        <w:t xml:space="preserve"> 3D skenerja s pripadajočo opremo</w:t>
      </w:r>
    </w:p>
    <w:p w14:paraId="17E15B6C" w14:textId="77777777" w:rsidR="009069BB" w:rsidRPr="009069BB" w:rsidRDefault="009069BB" w:rsidP="009069BB">
      <w:pPr>
        <w:pBdr>
          <w:bottom w:val="single" w:sz="4" w:space="1" w:color="auto"/>
        </w:pBdr>
        <w:tabs>
          <w:tab w:val="left" w:pos="284"/>
          <w:tab w:val="left" w:pos="5954"/>
        </w:tabs>
        <w:jc w:val="both"/>
        <w:rPr>
          <w:sz w:val="2"/>
        </w:rPr>
      </w:pPr>
    </w:p>
    <w:p w14:paraId="32A7BF95" w14:textId="77777777" w:rsidR="006E26AA" w:rsidRPr="0053359B" w:rsidRDefault="006E26AA" w:rsidP="006E26AA">
      <w:pPr>
        <w:tabs>
          <w:tab w:val="left" w:pos="284"/>
          <w:tab w:val="left" w:pos="5954"/>
        </w:tabs>
        <w:jc w:val="both"/>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09BD1A31" w14:textId="499BE1C2" w:rsidR="008B615E" w:rsidRDefault="008B615E" w:rsidP="00201385">
      <w:pPr>
        <w:pStyle w:val="Odstavekseznama"/>
        <w:numPr>
          <w:ilvl w:val="0"/>
          <w:numId w:val="56"/>
        </w:numPr>
      </w:pPr>
      <w:r>
        <w:t>Ponudnik je dolžan v specifikacijo predračuna vpisati vse manjkajoče podatke.</w:t>
      </w:r>
    </w:p>
    <w:p w14:paraId="7C30B3FD" w14:textId="77777777" w:rsidR="00201385" w:rsidRDefault="00201385" w:rsidP="00201385">
      <w:pPr>
        <w:pStyle w:val="Odstavekseznama"/>
        <w:ind w:left="720"/>
      </w:pPr>
    </w:p>
    <w:p w14:paraId="69719CF1" w14:textId="3AF4B617" w:rsidR="008B615E" w:rsidRDefault="008B615E" w:rsidP="00201385">
      <w:pPr>
        <w:pStyle w:val="Odstavekseznama"/>
        <w:numPr>
          <w:ilvl w:val="0"/>
          <w:numId w:val="56"/>
        </w:numPr>
      </w:pPr>
      <w:r>
        <w:t>Končno ponudbeno vrednost celotne opreme mora ponudnik navesti za 1</w:t>
      </w:r>
      <w:r w:rsidR="000731ED">
        <w:rPr>
          <w:lang w:val="sl-SI"/>
        </w:rPr>
        <w:t>1</w:t>
      </w:r>
      <w:r>
        <w:t xml:space="preserve"> kompletov in jo vpisati v spodnjo tabelo.</w:t>
      </w:r>
    </w:p>
    <w:p w14:paraId="0FA9CC1C" w14:textId="77777777" w:rsidR="00201385" w:rsidRDefault="00201385" w:rsidP="00201385"/>
    <w:p w14:paraId="469EBA78" w14:textId="3DB500AA" w:rsidR="008B615E" w:rsidRDefault="008B615E" w:rsidP="00201385">
      <w:pPr>
        <w:pStyle w:val="Odstavekseznama"/>
        <w:numPr>
          <w:ilvl w:val="0"/>
          <w:numId w:val="56"/>
        </w:numPr>
      </w:pPr>
      <w:r>
        <w:t>Ponudnik mora v spodnji tabeli obvezno navesti tudi odkupne cene po 36 mesecih najema, ki morajo biti fiksne in znane že ob oddaji ponudbe.</w:t>
      </w:r>
    </w:p>
    <w:p w14:paraId="63E748CE" w14:textId="77777777" w:rsidR="00201385" w:rsidRDefault="00201385" w:rsidP="00201385"/>
    <w:p w14:paraId="52645D2B" w14:textId="6BF829A6" w:rsidR="008B615E" w:rsidRDefault="008B615E" w:rsidP="00201385">
      <w:pPr>
        <w:pStyle w:val="Odstavekseznama"/>
        <w:numPr>
          <w:ilvl w:val="0"/>
          <w:numId w:val="56"/>
        </w:numPr>
      </w:pPr>
      <w:r>
        <w:t>Pri postavki »Cena dodatnega najema do 5 skenerjev« mora ponudnik navesti ceno na enoto, ki je enaka kot pri osnovnem najemu 1</w:t>
      </w:r>
      <w:r w:rsidR="00BE41CE">
        <w:rPr>
          <w:lang w:val="sl-SI"/>
        </w:rPr>
        <w:t>1</w:t>
      </w:r>
      <w:r>
        <w:t xml:space="preserve"> kompletov. Vsi pogoji (trajanje najema, odkupna možnost) morajo biti enaki kot pri osnovnem najemu. Ceno za 5 dodatnih najemov vpiše v spodnjo tabelo. </w:t>
      </w:r>
    </w:p>
    <w:p w14:paraId="5C490518" w14:textId="77777777" w:rsidR="00201385" w:rsidRDefault="00201385" w:rsidP="00201385"/>
    <w:p w14:paraId="6F5710B6" w14:textId="2551AE63" w:rsidR="008B615E" w:rsidRDefault="008B615E" w:rsidP="00201385">
      <w:pPr>
        <w:pStyle w:val="Odstavekseznama"/>
        <w:numPr>
          <w:ilvl w:val="0"/>
          <w:numId w:val="56"/>
        </w:numPr>
      </w:pPr>
      <w:r>
        <w:t>V primeru, da bo naročnik pri pregledu in ocenjevanju ponudb odkril očitne računske napake, bo ravnal v skladu s sedmim odstavkom 89. člena ZJN-3.</w:t>
      </w:r>
    </w:p>
    <w:p w14:paraId="77D3E644" w14:textId="1735A402" w:rsidR="00500B84" w:rsidRDefault="00500B84" w:rsidP="00500B84">
      <w:pPr>
        <w:tabs>
          <w:tab w:val="left" w:pos="284"/>
          <w:tab w:val="left" w:pos="3969"/>
          <w:tab w:val="left" w:pos="5954"/>
        </w:tabs>
        <w:jc w:val="both"/>
      </w:pPr>
    </w:p>
    <w:p w14:paraId="2D7EB255" w14:textId="708C28BD" w:rsidR="00F56C85" w:rsidRDefault="00F56C85" w:rsidP="00C6665F">
      <w:pPr>
        <w:tabs>
          <w:tab w:val="left" w:pos="284"/>
          <w:tab w:val="left" w:pos="3969"/>
          <w:tab w:val="left" w:pos="5954"/>
        </w:tabs>
        <w:jc w:val="both"/>
      </w:pPr>
    </w:p>
    <w:tbl>
      <w:tblPr>
        <w:tblpPr w:leftFromText="141" w:rightFromText="141" w:vertAnchor="text" w:horzAnchor="margin" w:tblpXSpec="center" w:tblpY="136"/>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8"/>
        <w:gridCol w:w="3686"/>
      </w:tblGrid>
      <w:tr w:rsidR="00C6665F" w:rsidRPr="008B61B4" w14:paraId="50F8B6AB" w14:textId="77777777" w:rsidTr="00C6665F">
        <w:tc>
          <w:tcPr>
            <w:tcW w:w="5098" w:type="dxa"/>
            <w:tcBorders>
              <w:top w:val="single" w:sz="4" w:space="0" w:color="auto"/>
              <w:left w:val="single" w:sz="4" w:space="0" w:color="auto"/>
              <w:bottom w:val="single" w:sz="4" w:space="0" w:color="auto"/>
              <w:right w:val="single" w:sz="4" w:space="0" w:color="auto"/>
            </w:tcBorders>
            <w:shd w:val="pct5" w:color="000000" w:fill="FFFFFF"/>
          </w:tcPr>
          <w:p w14:paraId="4D40C406" w14:textId="77777777" w:rsidR="00C6665F" w:rsidRDefault="00C6665F" w:rsidP="00520D74">
            <w:pPr>
              <w:tabs>
                <w:tab w:val="left" w:pos="1985"/>
                <w:tab w:val="left" w:pos="6237"/>
                <w:tab w:val="left" w:pos="6379"/>
              </w:tabs>
              <w:jc w:val="center"/>
              <w:rPr>
                <w:b/>
                <w:bCs/>
                <w:sz w:val="16"/>
              </w:rPr>
            </w:pPr>
          </w:p>
          <w:p w14:paraId="48AD07A6" w14:textId="2DAC6617" w:rsidR="00C6665F" w:rsidRPr="008B61B4" w:rsidRDefault="00C6665F" w:rsidP="00520D74">
            <w:pPr>
              <w:tabs>
                <w:tab w:val="left" w:pos="1985"/>
                <w:tab w:val="left" w:pos="6237"/>
                <w:tab w:val="left" w:pos="6379"/>
              </w:tabs>
              <w:jc w:val="center"/>
              <w:rPr>
                <w:b/>
                <w:bCs/>
                <w:sz w:val="20"/>
              </w:rPr>
            </w:pPr>
            <w:r>
              <w:rPr>
                <w:b/>
                <w:bCs/>
                <w:sz w:val="20"/>
              </w:rPr>
              <w:t>NAZIV</w:t>
            </w:r>
          </w:p>
        </w:tc>
        <w:tc>
          <w:tcPr>
            <w:tcW w:w="3686" w:type="dxa"/>
            <w:tcBorders>
              <w:top w:val="single" w:sz="4" w:space="0" w:color="auto"/>
              <w:left w:val="single" w:sz="4" w:space="0" w:color="auto"/>
              <w:bottom w:val="single" w:sz="4" w:space="0" w:color="auto"/>
              <w:right w:val="single" w:sz="4" w:space="0" w:color="auto"/>
            </w:tcBorders>
            <w:shd w:val="pct5" w:color="000000" w:fill="FFFFFF"/>
          </w:tcPr>
          <w:p w14:paraId="4F71F475" w14:textId="77777777" w:rsidR="00C6665F" w:rsidRPr="008B61B4" w:rsidRDefault="00C6665F" w:rsidP="00520D74">
            <w:pPr>
              <w:tabs>
                <w:tab w:val="left" w:pos="284"/>
                <w:tab w:val="left" w:pos="3969"/>
                <w:tab w:val="left" w:pos="5954"/>
              </w:tabs>
              <w:jc w:val="center"/>
              <w:rPr>
                <w:b/>
                <w:bCs/>
                <w:sz w:val="20"/>
              </w:rPr>
            </w:pPr>
          </w:p>
          <w:p w14:paraId="61BC031F" w14:textId="77777777" w:rsidR="00C6665F" w:rsidRPr="008B61B4" w:rsidRDefault="00C6665F" w:rsidP="00520D74">
            <w:pPr>
              <w:tabs>
                <w:tab w:val="left" w:pos="284"/>
                <w:tab w:val="left" w:pos="3969"/>
                <w:tab w:val="left" w:pos="5954"/>
              </w:tabs>
              <w:jc w:val="center"/>
              <w:rPr>
                <w:b/>
                <w:bCs/>
                <w:sz w:val="20"/>
              </w:rPr>
            </w:pPr>
            <w:r w:rsidRPr="008B61B4">
              <w:rPr>
                <w:b/>
                <w:bCs/>
                <w:sz w:val="20"/>
              </w:rPr>
              <w:t>KONČNA PONUDBENA VREDNOST v EUR</w:t>
            </w:r>
          </w:p>
          <w:p w14:paraId="04D09535" w14:textId="77777777" w:rsidR="00C6665F" w:rsidRPr="008B61B4" w:rsidRDefault="00C6665F" w:rsidP="00520D74">
            <w:pPr>
              <w:tabs>
                <w:tab w:val="left" w:pos="284"/>
                <w:tab w:val="left" w:pos="3969"/>
                <w:tab w:val="left" w:pos="5954"/>
              </w:tabs>
              <w:jc w:val="center"/>
              <w:rPr>
                <w:b/>
                <w:bCs/>
                <w:sz w:val="20"/>
              </w:rPr>
            </w:pPr>
            <w:r w:rsidRPr="008B61B4">
              <w:rPr>
                <w:b/>
                <w:bCs/>
                <w:sz w:val="20"/>
              </w:rPr>
              <w:t xml:space="preserve"> (z DDV in popustom)</w:t>
            </w:r>
          </w:p>
        </w:tc>
      </w:tr>
      <w:tr w:rsidR="00C6665F" w:rsidRPr="008B61B4" w14:paraId="63498BB6" w14:textId="77777777" w:rsidTr="00C6665F">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7281A" w14:textId="1FB5C857" w:rsidR="00C6665F" w:rsidRPr="00E055D1" w:rsidRDefault="00C6665F" w:rsidP="00E055D1">
            <w:pPr>
              <w:tabs>
                <w:tab w:val="left" w:pos="1985"/>
                <w:tab w:val="left" w:pos="6237"/>
                <w:tab w:val="left" w:pos="6379"/>
              </w:tabs>
              <w:rPr>
                <w:b/>
                <w:bCs/>
                <w:sz w:val="16"/>
              </w:rPr>
            </w:pPr>
            <w:r w:rsidRPr="00500B84">
              <w:rPr>
                <w:b/>
                <w:szCs w:val="22"/>
              </w:rPr>
              <w:t xml:space="preserve">Najem </w:t>
            </w:r>
            <w:proofErr w:type="spellStart"/>
            <w:r w:rsidRPr="00500B84">
              <w:rPr>
                <w:b/>
                <w:bCs/>
                <w:szCs w:val="22"/>
              </w:rPr>
              <w:t>intraoraln</w:t>
            </w:r>
            <w:r>
              <w:rPr>
                <w:b/>
                <w:bCs/>
                <w:szCs w:val="22"/>
              </w:rPr>
              <w:t>ega</w:t>
            </w:r>
            <w:proofErr w:type="spellEnd"/>
            <w:r w:rsidRPr="00500B84">
              <w:rPr>
                <w:b/>
                <w:bCs/>
                <w:szCs w:val="22"/>
              </w:rPr>
              <w:t xml:space="preserve"> 3D skener s pripadajoč</w:t>
            </w:r>
            <w:r>
              <w:rPr>
                <w:b/>
                <w:bCs/>
                <w:szCs w:val="22"/>
              </w:rPr>
              <w:t>o</w:t>
            </w:r>
            <w:r w:rsidRPr="00500B84">
              <w:rPr>
                <w:b/>
                <w:bCs/>
                <w:szCs w:val="22"/>
              </w:rPr>
              <w:t xml:space="preserve"> opremo </w:t>
            </w:r>
            <w:r>
              <w:rPr>
                <w:b/>
                <w:bCs/>
                <w:szCs w:val="22"/>
              </w:rPr>
              <w:t>(1</w:t>
            </w:r>
            <w:r w:rsidR="00421262">
              <w:rPr>
                <w:b/>
                <w:bCs/>
                <w:szCs w:val="22"/>
              </w:rPr>
              <w:t>1</w:t>
            </w:r>
            <w:r>
              <w:rPr>
                <w:b/>
                <w:bCs/>
                <w:szCs w:val="22"/>
              </w:rPr>
              <w:t xml:space="preserve"> </w:t>
            </w:r>
            <w:proofErr w:type="spellStart"/>
            <w:r>
              <w:rPr>
                <w:b/>
                <w:bCs/>
                <w:szCs w:val="22"/>
              </w:rPr>
              <w:t>k</w:t>
            </w:r>
            <w:r w:rsidR="000731ED">
              <w:rPr>
                <w:b/>
                <w:bCs/>
                <w:szCs w:val="22"/>
              </w:rPr>
              <w:t>pl</w:t>
            </w:r>
            <w:proofErr w:type="spellEnd"/>
            <w:r>
              <w:rPr>
                <w:b/>
                <w:bCs/>
                <w:szCs w:val="22"/>
              </w:rPr>
              <w:t>)</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5DC29" w14:textId="77777777" w:rsidR="00C6665F" w:rsidRDefault="00C6665F" w:rsidP="00520D74">
            <w:pPr>
              <w:tabs>
                <w:tab w:val="left" w:pos="284"/>
                <w:tab w:val="left" w:pos="3969"/>
                <w:tab w:val="left" w:pos="5954"/>
              </w:tabs>
              <w:jc w:val="center"/>
              <w:rPr>
                <w:b/>
                <w:bCs/>
                <w:sz w:val="20"/>
              </w:rPr>
            </w:pPr>
          </w:p>
          <w:p w14:paraId="36047000" w14:textId="6E0B7FB1" w:rsidR="00C6665F" w:rsidRPr="00E055D1" w:rsidRDefault="00C6665F" w:rsidP="00520D74">
            <w:pPr>
              <w:tabs>
                <w:tab w:val="left" w:pos="284"/>
                <w:tab w:val="left" w:pos="3969"/>
                <w:tab w:val="left" w:pos="5954"/>
              </w:tabs>
              <w:jc w:val="center"/>
              <w:rPr>
                <w:b/>
                <w:bCs/>
                <w:sz w:val="20"/>
                <w:u w:val="single"/>
              </w:rPr>
            </w:pPr>
          </w:p>
        </w:tc>
      </w:tr>
      <w:tr w:rsidR="00BE0BAF" w:rsidRPr="008B61B4" w14:paraId="15572074" w14:textId="77777777" w:rsidTr="00C6665F">
        <w:trPr>
          <w:trHeight w:val="609"/>
        </w:trPr>
        <w:tc>
          <w:tcPr>
            <w:tcW w:w="5098" w:type="dxa"/>
            <w:tcBorders>
              <w:top w:val="single" w:sz="4" w:space="0" w:color="auto"/>
              <w:left w:val="single" w:sz="4" w:space="0" w:color="auto"/>
              <w:bottom w:val="single" w:sz="4" w:space="0" w:color="auto"/>
              <w:right w:val="single" w:sz="4" w:space="0" w:color="auto"/>
            </w:tcBorders>
            <w:shd w:val="clear" w:color="auto" w:fill="auto"/>
          </w:tcPr>
          <w:p w14:paraId="1C940B7D" w14:textId="0772052E" w:rsidR="00BE0BAF" w:rsidRDefault="00BE0BAF" w:rsidP="00D435A2">
            <w:pPr>
              <w:tabs>
                <w:tab w:val="left" w:pos="284"/>
                <w:tab w:val="left" w:pos="3969"/>
                <w:tab w:val="left" w:pos="5954"/>
              </w:tabs>
              <w:rPr>
                <w:b/>
                <w:bCs/>
                <w:color w:val="000000" w:themeColor="text1"/>
                <w:sz w:val="20"/>
              </w:rPr>
            </w:pPr>
            <w:r>
              <w:rPr>
                <w:b/>
                <w:bCs/>
                <w:color w:val="000000" w:themeColor="text1"/>
                <w:sz w:val="20"/>
              </w:rPr>
              <w:t>Cena odkupa po 36 mesecih najema</w:t>
            </w:r>
          </w:p>
        </w:tc>
        <w:tc>
          <w:tcPr>
            <w:tcW w:w="368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68988EF" w14:textId="77777777" w:rsidR="00BE0BAF" w:rsidRPr="008B61B4" w:rsidRDefault="00BE0BAF" w:rsidP="00520D74">
            <w:pPr>
              <w:spacing w:after="160" w:line="259" w:lineRule="auto"/>
              <w:rPr>
                <w:b/>
                <w:sz w:val="20"/>
                <w:u w:val="single"/>
              </w:rPr>
            </w:pPr>
          </w:p>
        </w:tc>
      </w:tr>
      <w:tr w:rsidR="00D435A2" w:rsidRPr="008B61B4" w14:paraId="7A9BCDE8" w14:textId="77777777" w:rsidTr="00C6665F">
        <w:trPr>
          <w:trHeight w:val="609"/>
        </w:trPr>
        <w:tc>
          <w:tcPr>
            <w:tcW w:w="5098" w:type="dxa"/>
            <w:tcBorders>
              <w:top w:val="single" w:sz="4" w:space="0" w:color="auto"/>
              <w:left w:val="single" w:sz="4" w:space="0" w:color="auto"/>
              <w:bottom w:val="single" w:sz="4" w:space="0" w:color="auto"/>
              <w:right w:val="single" w:sz="4" w:space="0" w:color="auto"/>
            </w:tcBorders>
            <w:shd w:val="clear" w:color="auto" w:fill="auto"/>
          </w:tcPr>
          <w:p w14:paraId="4C527918" w14:textId="7688D819" w:rsidR="00D435A2" w:rsidRDefault="00CB3E3E" w:rsidP="00D435A2">
            <w:pPr>
              <w:tabs>
                <w:tab w:val="left" w:pos="284"/>
                <w:tab w:val="left" w:pos="3969"/>
                <w:tab w:val="left" w:pos="5954"/>
              </w:tabs>
              <w:rPr>
                <w:b/>
                <w:bCs/>
                <w:color w:val="000000" w:themeColor="text1"/>
                <w:sz w:val="20"/>
              </w:rPr>
            </w:pPr>
            <w:r>
              <w:rPr>
                <w:b/>
                <w:bCs/>
                <w:color w:val="000000" w:themeColor="text1"/>
                <w:sz w:val="20"/>
              </w:rPr>
              <w:t>Cena dodatnega najema do 5 skenerjev  (cena in ostali pogoji so enaki kot velja za najem 1</w:t>
            </w:r>
            <w:r w:rsidR="000731ED">
              <w:rPr>
                <w:b/>
                <w:bCs/>
                <w:color w:val="000000" w:themeColor="text1"/>
                <w:sz w:val="20"/>
              </w:rPr>
              <w:t>1</w:t>
            </w:r>
            <w:r>
              <w:rPr>
                <w:b/>
                <w:bCs/>
                <w:color w:val="000000" w:themeColor="text1"/>
                <w:sz w:val="20"/>
              </w:rPr>
              <w:t xml:space="preserve"> </w:t>
            </w:r>
            <w:proofErr w:type="spellStart"/>
            <w:r w:rsidR="000731ED">
              <w:rPr>
                <w:b/>
                <w:bCs/>
                <w:color w:val="000000" w:themeColor="text1"/>
                <w:sz w:val="20"/>
              </w:rPr>
              <w:t>kpl</w:t>
            </w:r>
            <w:proofErr w:type="spellEnd"/>
            <w:r>
              <w:rPr>
                <w:b/>
                <w:bCs/>
                <w:color w:val="000000" w:themeColor="text1"/>
                <w:sz w:val="20"/>
              </w:rPr>
              <w:t xml:space="preserve"> skenerjev)</w:t>
            </w:r>
            <w:r>
              <w:t xml:space="preserve"> </w:t>
            </w:r>
          </w:p>
        </w:tc>
        <w:tc>
          <w:tcPr>
            <w:tcW w:w="368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2FC7832" w14:textId="77777777" w:rsidR="00D435A2" w:rsidRPr="008B61B4" w:rsidRDefault="00D435A2" w:rsidP="00520D74">
            <w:pPr>
              <w:spacing w:after="160" w:line="259" w:lineRule="auto"/>
              <w:rPr>
                <w:b/>
                <w:sz w:val="20"/>
                <w:u w:val="single"/>
              </w:rPr>
            </w:pPr>
          </w:p>
        </w:tc>
      </w:tr>
      <w:tr w:rsidR="00C6665F" w:rsidRPr="008B61B4" w14:paraId="20BC3425" w14:textId="77777777" w:rsidTr="00C6665F">
        <w:trPr>
          <w:trHeight w:val="609"/>
        </w:trPr>
        <w:tc>
          <w:tcPr>
            <w:tcW w:w="5098" w:type="dxa"/>
            <w:tcBorders>
              <w:top w:val="single" w:sz="4" w:space="0" w:color="auto"/>
              <w:left w:val="single" w:sz="4" w:space="0" w:color="auto"/>
              <w:bottom w:val="single" w:sz="4" w:space="0" w:color="auto"/>
              <w:right w:val="single" w:sz="4" w:space="0" w:color="auto"/>
            </w:tcBorders>
            <w:shd w:val="clear" w:color="auto" w:fill="auto"/>
          </w:tcPr>
          <w:p w14:paraId="3E079A5A" w14:textId="77777777" w:rsidR="00C6665F" w:rsidRDefault="00C6665F" w:rsidP="00520D74">
            <w:pPr>
              <w:tabs>
                <w:tab w:val="left" w:pos="284"/>
                <w:tab w:val="left" w:pos="3969"/>
                <w:tab w:val="left" w:pos="5954"/>
              </w:tabs>
              <w:jc w:val="right"/>
              <w:rPr>
                <w:b/>
                <w:bCs/>
                <w:color w:val="000000" w:themeColor="text1"/>
                <w:sz w:val="20"/>
              </w:rPr>
            </w:pPr>
            <w:r w:rsidRPr="008B61B4">
              <w:rPr>
                <w:b/>
                <w:bCs/>
                <w:color w:val="000000" w:themeColor="text1"/>
                <w:sz w:val="20"/>
              </w:rPr>
              <w:t xml:space="preserve">                                                                           </w:t>
            </w:r>
          </w:p>
          <w:p w14:paraId="48B5046B" w14:textId="00A7BCEE" w:rsidR="00C6665F" w:rsidRPr="008B61B4" w:rsidRDefault="00C6665F" w:rsidP="00C6665F">
            <w:pPr>
              <w:tabs>
                <w:tab w:val="left" w:pos="284"/>
                <w:tab w:val="left" w:pos="3969"/>
                <w:tab w:val="left" w:pos="5954"/>
              </w:tabs>
              <w:rPr>
                <w:b/>
                <w:bCs/>
                <w:color w:val="000000" w:themeColor="text1"/>
                <w:sz w:val="20"/>
              </w:rPr>
            </w:pPr>
            <w:r w:rsidRPr="008B61B4">
              <w:rPr>
                <w:b/>
                <w:bCs/>
                <w:color w:val="000000" w:themeColor="text1"/>
                <w:sz w:val="20"/>
              </w:rPr>
              <w:t>SKUPAJ:</w:t>
            </w:r>
          </w:p>
        </w:tc>
        <w:tc>
          <w:tcPr>
            <w:tcW w:w="368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611054" w14:textId="77777777" w:rsidR="00C6665F" w:rsidRPr="008B61B4" w:rsidRDefault="00C6665F" w:rsidP="00520D74">
            <w:pPr>
              <w:spacing w:after="160" w:line="259" w:lineRule="auto"/>
              <w:rPr>
                <w:b/>
                <w:sz w:val="20"/>
                <w:u w:val="single"/>
              </w:rPr>
            </w:pPr>
          </w:p>
        </w:tc>
      </w:tr>
    </w:tbl>
    <w:p w14:paraId="4C03CDE6" w14:textId="77777777" w:rsidR="00F56C85" w:rsidRDefault="00F56C85" w:rsidP="00F56C85">
      <w:pPr>
        <w:tabs>
          <w:tab w:val="left" w:pos="284"/>
          <w:tab w:val="left" w:pos="3969"/>
          <w:tab w:val="left" w:pos="5954"/>
        </w:tabs>
        <w:ind w:left="360"/>
        <w:jc w:val="both"/>
      </w:pPr>
    </w:p>
    <w:p w14:paraId="0893D3E2" w14:textId="2A344637" w:rsidR="00F06A03" w:rsidRDefault="00F06A03" w:rsidP="00F06A03">
      <w:pPr>
        <w:tabs>
          <w:tab w:val="left" w:pos="284"/>
          <w:tab w:val="left" w:pos="3969"/>
          <w:tab w:val="left" w:pos="5954"/>
        </w:tabs>
        <w:jc w:val="both"/>
      </w:pPr>
    </w:p>
    <w:p w14:paraId="641BFC16" w14:textId="77777777" w:rsidR="006E26AA" w:rsidRPr="0053359B" w:rsidRDefault="006E26AA" w:rsidP="008B615E">
      <w:pPr>
        <w:numPr>
          <w:ilvl w:val="0"/>
          <w:numId w:val="21"/>
        </w:numPr>
        <w:shd w:val="clear" w:color="auto" w:fill="FFFFFF"/>
        <w:jc w:val="both"/>
        <w:textAlignment w:val="baseline"/>
        <w:rPr>
          <w:b/>
        </w:rPr>
      </w:pPr>
      <w:r w:rsidRPr="0053359B">
        <w:rPr>
          <w:b/>
        </w:rPr>
        <w:t>Ponudnik v del »Predračun« naloži izpolnjen obrazec Priloga 6, III.</w:t>
      </w:r>
      <w:r w:rsidR="00C55A4B">
        <w:rPr>
          <w:b/>
        </w:rPr>
        <w:t xml:space="preserve"> </w:t>
      </w:r>
      <w:r w:rsidRPr="0053359B">
        <w:rPr>
          <w:b/>
        </w:rPr>
        <w:t>6. Predračun v .</w:t>
      </w:r>
      <w:proofErr w:type="spellStart"/>
      <w:r w:rsidRPr="0053359B">
        <w:rPr>
          <w:b/>
        </w:rPr>
        <w:t>pdf</w:t>
      </w:r>
      <w:proofErr w:type="spellEnd"/>
      <w:r w:rsidRPr="0053359B">
        <w:rPr>
          <w:b/>
        </w:rPr>
        <w:t xml:space="preserve"> datoteki in bo dostopen na javnem odpiranju ponudb.</w:t>
      </w:r>
    </w:p>
    <w:p w14:paraId="20A2CC22" w14:textId="77777777" w:rsidR="006E26AA" w:rsidRPr="0053359B" w:rsidRDefault="006E26AA" w:rsidP="006E26AA">
      <w:pPr>
        <w:tabs>
          <w:tab w:val="left" w:pos="284"/>
          <w:tab w:val="left" w:pos="3969"/>
          <w:tab w:val="left" w:pos="5954"/>
        </w:tabs>
        <w:ind w:left="360"/>
        <w:jc w:val="both"/>
        <w:rPr>
          <w:b/>
        </w:rPr>
      </w:pPr>
    </w:p>
    <w:p w14:paraId="5672B9FF" w14:textId="27F71E37" w:rsidR="006B7217" w:rsidRDefault="006E26AA" w:rsidP="008B615E">
      <w:pPr>
        <w:numPr>
          <w:ilvl w:val="0"/>
          <w:numId w:val="21"/>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46F37864" w14:textId="77777777" w:rsidR="006B7217" w:rsidRDefault="006B7217" w:rsidP="006B7217">
      <w:pPr>
        <w:pStyle w:val="Odstavekseznama"/>
        <w:rPr>
          <w:b/>
        </w:rPr>
      </w:pPr>
    </w:p>
    <w:p w14:paraId="287A13EF" w14:textId="07B5FEE3" w:rsidR="006E26AA" w:rsidRDefault="006E26AA" w:rsidP="006E26AA">
      <w:pPr>
        <w:pStyle w:val="Telobesedila"/>
        <w:rPr>
          <w:lang w:val="sl-SI"/>
        </w:rPr>
      </w:pPr>
    </w:p>
    <w:p w14:paraId="6BFFFED6" w14:textId="77777777" w:rsidR="009069BB" w:rsidRPr="0053359B" w:rsidRDefault="009069BB"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lastRenderedPageBreak/>
        <w:t>Priloga:</w:t>
      </w:r>
    </w:p>
    <w:p w14:paraId="3C89C12C" w14:textId="77777777" w:rsidR="009B4E35"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r w:rsidR="00AF4C87">
        <w:t xml:space="preserve">: </w:t>
      </w:r>
    </w:p>
    <w:p w14:paraId="0CFE9978" w14:textId="5DC63B2E" w:rsidR="009B4E35" w:rsidRDefault="00BC7280" w:rsidP="008B615E">
      <w:pPr>
        <w:pStyle w:val="Odstavekseznama"/>
        <w:numPr>
          <w:ilvl w:val="0"/>
          <w:numId w:val="50"/>
        </w:numPr>
        <w:tabs>
          <w:tab w:val="left" w:pos="284"/>
          <w:tab w:val="left" w:pos="3969"/>
          <w:tab w:val="left" w:pos="5954"/>
        </w:tabs>
        <w:jc w:val="both"/>
      </w:pPr>
      <w:r>
        <w:rPr>
          <w:lang w:val="sl-SI"/>
        </w:rPr>
        <w:t xml:space="preserve">Najem </w:t>
      </w:r>
      <w:proofErr w:type="spellStart"/>
      <w:r>
        <w:rPr>
          <w:lang w:val="sl-SI"/>
        </w:rPr>
        <w:t>intraoralnega</w:t>
      </w:r>
      <w:proofErr w:type="spellEnd"/>
      <w:r>
        <w:rPr>
          <w:lang w:val="sl-SI"/>
        </w:rPr>
        <w:t xml:space="preserve"> 3D skenerja s pripadajočo opremo</w:t>
      </w:r>
      <w:r w:rsidR="007C610B">
        <w:t xml:space="preserve">, </w:t>
      </w:r>
    </w:p>
    <w:p w14:paraId="4E331013" w14:textId="62075AD8" w:rsidR="005558F1" w:rsidRPr="00D7407B" w:rsidRDefault="005558F1" w:rsidP="008B615E">
      <w:pPr>
        <w:pStyle w:val="Odstavekseznama"/>
        <w:numPr>
          <w:ilvl w:val="0"/>
          <w:numId w:val="50"/>
        </w:numPr>
        <w:tabs>
          <w:tab w:val="left" w:pos="284"/>
          <w:tab w:val="left" w:pos="3969"/>
          <w:tab w:val="left" w:pos="5954"/>
        </w:tabs>
        <w:jc w:val="both"/>
      </w:pPr>
      <w:r>
        <w:rPr>
          <w:lang w:val="sl-SI"/>
        </w:rPr>
        <w:t>Potrošni material</w:t>
      </w:r>
      <w:r w:rsidR="00D7407B">
        <w:rPr>
          <w:lang w:val="sl-SI"/>
        </w:rPr>
        <w:t>,</w:t>
      </w:r>
    </w:p>
    <w:p w14:paraId="4F34FC71" w14:textId="3FC365ED" w:rsidR="00D7407B" w:rsidRDefault="00D7407B" w:rsidP="008B615E">
      <w:pPr>
        <w:pStyle w:val="Odstavekseznama"/>
        <w:numPr>
          <w:ilvl w:val="0"/>
          <w:numId w:val="50"/>
        </w:numPr>
        <w:tabs>
          <w:tab w:val="left" w:pos="284"/>
          <w:tab w:val="left" w:pos="3969"/>
          <w:tab w:val="left" w:pos="5954"/>
        </w:tabs>
        <w:jc w:val="both"/>
      </w:pPr>
      <w:r>
        <w:rPr>
          <w:lang w:val="sl-SI"/>
        </w:rPr>
        <w:t>Rezervni deli</w:t>
      </w:r>
    </w:p>
    <w:p w14:paraId="172D1BBE" w14:textId="08B8B17B" w:rsidR="007C610B" w:rsidRPr="0053359B" w:rsidRDefault="007C610B" w:rsidP="006E26AA">
      <w:pPr>
        <w:numPr>
          <w:ilvl w:val="0"/>
          <w:numId w:val="3"/>
        </w:numPr>
        <w:tabs>
          <w:tab w:val="clear" w:pos="720"/>
          <w:tab w:val="left" w:pos="284"/>
          <w:tab w:val="num" w:pos="360"/>
          <w:tab w:val="left" w:pos="3969"/>
          <w:tab w:val="left" w:pos="5954"/>
        </w:tabs>
        <w:ind w:left="360"/>
        <w:jc w:val="both"/>
      </w:pPr>
      <w:r>
        <w:t>Rekapitu</w:t>
      </w:r>
      <w:r w:rsidR="00226CAB">
        <w:t>l</w:t>
      </w:r>
      <w:r>
        <w:t>acija</w:t>
      </w:r>
    </w:p>
    <w:p w14:paraId="2E2A76C3" w14:textId="77777777" w:rsidR="006E26AA" w:rsidRPr="0053359B" w:rsidRDefault="006E26AA" w:rsidP="006E26AA">
      <w:pPr>
        <w:pStyle w:val="Telobesedila2"/>
        <w:tabs>
          <w:tab w:val="left" w:pos="7938"/>
        </w:tabs>
        <w:rPr>
          <w:bCs/>
        </w:rPr>
      </w:pPr>
    </w:p>
    <w:p w14:paraId="55B64CC0" w14:textId="2AC6FF5E" w:rsidR="006E26AA" w:rsidRDefault="006E26AA" w:rsidP="006E26AA">
      <w:pPr>
        <w:pStyle w:val="Telobesedila2"/>
        <w:tabs>
          <w:tab w:val="left" w:pos="7938"/>
        </w:tabs>
        <w:rPr>
          <w:bCs/>
        </w:rPr>
      </w:pPr>
    </w:p>
    <w:p w14:paraId="2F3F93AA" w14:textId="3510A46B" w:rsidR="009B4E35" w:rsidRDefault="009B4E35" w:rsidP="006E26AA">
      <w:pPr>
        <w:pStyle w:val="Telobesedila2"/>
        <w:tabs>
          <w:tab w:val="left" w:pos="7938"/>
        </w:tabs>
        <w:rPr>
          <w:bCs/>
        </w:rPr>
      </w:pP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6"/>
          <w:pgSz w:w="11907" w:h="16840" w:code="9"/>
          <w:pgMar w:top="1418" w:right="1418" w:bottom="1418" w:left="1418" w:header="709" w:footer="709" w:gutter="0"/>
          <w:cols w:space="708"/>
          <w:titlePg/>
          <w:docGrid w:linePitch="326"/>
        </w:sectPr>
      </w:pPr>
      <w:r w:rsidRPr="0053359B">
        <w:t xml:space="preserve">                                                                                                            Žig</w:t>
      </w:r>
    </w:p>
    <w:p w14:paraId="6CBFA681" w14:textId="56A713B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40"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8E1A2F">
        <w:rPr>
          <w:b/>
          <w:sz w:val="20"/>
        </w:rPr>
        <w:t>6</w:t>
      </w:r>
      <w:r w:rsidRPr="0053359B">
        <w:rPr>
          <w:b/>
          <w:sz w:val="20"/>
        </w:rPr>
        <w:t>-</w:t>
      </w:r>
      <w:r w:rsidR="008E1A2F">
        <w:rPr>
          <w:b/>
          <w:sz w:val="20"/>
        </w:rPr>
        <w:t>S</w:t>
      </w:r>
      <w:r w:rsidRPr="0053359B">
        <w:rPr>
          <w:b/>
          <w:sz w:val="20"/>
        </w:rPr>
        <w:t>/2</w:t>
      </w:r>
      <w:r w:rsidR="008E1A2F">
        <w:rPr>
          <w:b/>
          <w:sz w:val="20"/>
        </w:rPr>
        <w:t>5</w:t>
      </w:r>
      <w:r w:rsidRPr="0053359B">
        <w:rPr>
          <w:b/>
          <w:sz w:val="20"/>
        </w:rPr>
        <w:tab/>
        <w:t>OBRAZEC</w:t>
      </w:r>
    </w:p>
    <w:bookmarkEnd w:id="40"/>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bookmarkStart w:id="41" w:name="_Hlk210735797"/>
      <w:r w:rsidRPr="0053359B">
        <w:rPr>
          <w:b/>
        </w:rPr>
        <w:t>PONUDNIK: _______________________________________________________________</w:t>
      </w:r>
    </w:p>
    <w:p w14:paraId="12789511" w14:textId="77777777" w:rsidR="00104933" w:rsidRDefault="00104933" w:rsidP="00104933">
      <w:pPr>
        <w:tabs>
          <w:tab w:val="left" w:pos="284"/>
          <w:tab w:val="left" w:pos="5954"/>
        </w:tabs>
        <w:jc w:val="both"/>
      </w:pPr>
    </w:p>
    <w:p w14:paraId="6CD82B89" w14:textId="72204FFC" w:rsidR="00104933" w:rsidRPr="00C6665F" w:rsidRDefault="006E26AA" w:rsidP="00104933">
      <w:pPr>
        <w:tabs>
          <w:tab w:val="left" w:pos="284"/>
          <w:tab w:val="left" w:pos="5954"/>
        </w:tabs>
        <w:jc w:val="both"/>
        <w:rPr>
          <w:b/>
          <w:iCs/>
        </w:rPr>
      </w:pPr>
      <w:bookmarkStart w:id="42" w:name="_Hlk210735780"/>
      <w:r w:rsidRPr="0053359B">
        <w:t>Predmet javnega naročila</w:t>
      </w:r>
      <w:r w:rsidRPr="00606007">
        <w:rPr>
          <w:sz w:val="18"/>
          <w:szCs w:val="18"/>
        </w:rPr>
        <w:t>:</w:t>
      </w:r>
      <w:r w:rsidR="001411CC" w:rsidRPr="00606007">
        <w:rPr>
          <w:sz w:val="18"/>
          <w:szCs w:val="18"/>
        </w:rPr>
        <w:t xml:space="preserve"> </w:t>
      </w:r>
      <w:r w:rsidR="00BC7280">
        <w:rPr>
          <w:b/>
          <w:iCs/>
        </w:rPr>
        <w:t xml:space="preserve">Najem </w:t>
      </w:r>
      <w:proofErr w:type="spellStart"/>
      <w:r w:rsidR="00BC7280">
        <w:rPr>
          <w:b/>
          <w:iCs/>
        </w:rPr>
        <w:t>intraoralnega</w:t>
      </w:r>
      <w:proofErr w:type="spellEnd"/>
      <w:r w:rsidR="00BC7280">
        <w:rPr>
          <w:b/>
          <w:iCs/>
        </w:rPr>
        <w:t xml:space="preserve"> 3D skenerja s pripadajočo opremo</w:t>
      </w:r>
    </w:p>
    <w:bookmarkEnd w:id="42"/>
    <w:p w14:paraId="20EADF45" w14:textId="77777777" w:rsidR="00977275" w:rsidRPr="009069BB" w:rsidRDefault="00977275" w:rsidP="006E26AA">
      <w:pPr>
        <w:pBdr>
          <w:bottom w:val="single" w:sz="4" w:space="1" w:color="auto"/>
        </w:pBdr>
        <w:tabs>
          <w:tab w:val="left" w:pos="284"/>
          <w:tab w:val="left" w:pos="5954"/>
        </w:tabs>
        <w:jc w:val="both"/>
        <w:rPr>
          <w:sz w:val="2"/>
        </w:rPr>
      </w:pPr>
    </w:p>
    <w:p w14:paraId="4B018EFE" w14:textId="77777777" w:rsidR="006E26AA" w:rsidRPr="0053359B" w:rsidRDefault="006E26AA" w:rsidP="006E26AA">
      <w:pPr>
        <w:tabs>
          <w:tab w:val="left" w:pos="284"/>
          <w:tab w:val="left" w:pos="5954"/>
        </w:tabs>
        <w:jc w:val="both"/>
        <w:rPr>
          <w:b/>
        </w:rPr>
      </w:pPr>
    </w:p>
    <w:bookmarkEnd w:id="41"/>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8B615E">
      <w:pPr>
        <w:pStyle w:val="Odstavekseznama"/>
        <w:numPr>
          <w:ilvl w:val="0"/>
          <w:numId w:val="38"/>
        </w:numPr>
        <w:tabs>
          <w:tab w:val="left" w:pos="284"/>
          <w:tab w:val="left" w:pos="5954"/>
        </w:tabs>
        <w:jc w:val="both"/>
      </w:pPr>
      <w:r>
        <w:t xml:space="preserve">izpolnjujemo pogoje za ugotavljanje sposobnosti, navedene v III. točki navodil; </w:t>
      </w:r>
    </w:p>
    <w:p w14:paraId="7B4574E9" w14:textId="77777777" w:rsidR="009802F4" w:rsidRPr="00AD64CC" w:rsidRDefault="009802F4" w:rsidP="008B615E">
      <w:pPr>
        <w:pStyle w:val="Odstavekseznama"/>
        <w:numPr>
          <w:ilvl w:val="0"/>
          <w:numId w:val="38"/>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4AD2E8EC" w14:textId="5081DD24" w:rsidR="007B3B2B" w:rsidRDefault="007B3B2B" w:rsidP="008B615E">
      <w:pPr>
        <w:pStyle w:val="Odstavekseznama"/>
        <w:numPr>
          <w:ilvl w:val="0"/>
          <w:numId w:val="38"/>
        </w:numPr>
        <w:tabs>
          <w:tab w:val="left" w:pos="284"/>
          <w:tab w:val="left" w:pos="3969"/>
          <w:tab w:val="left" w:pos="5954"/>
        </w:tabs>
        <w:jc w:val="both"/>
      </w:pPr>
      <w:r>
        <w:rPr>
          <w:lang w:val="sl-SI"/>
        </w:rPr>
        <w:t>da bomo v roku 10 dni po podpisu pogodbe predložili naročniku finančno zavarovanje za dobro izvedbo pogodbenih obveznosti;</w:t>
      </w:r>
    </w:p>
    <w:p w14:paraId="65CEF4A1" w14:textId="77777777" w:rsidR="009802F4" w:rsidRPr="00AD64CC" w:rsidRDefault="009802F4" w:rsidP="008B615E">
      <w:pPr>
        <w:pStyle w:val="Odstavekseznama"/>
        <w:numPr>
          <w:ilvl w:val="0"/>
          <w:numId w:val="38"/>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8B615E">
      <w:pPr>
        <w:pStyle w:val="Odstavekseznama"/>
        <w:numPr>
          <w:ilvl w:val="0"/>
          <w:numId w:val="38"/>
        </w:numPr>
        <w:shd w:val="clear" w:color="auto" w:fill="FFFFFF"/>
        <w:jc w:val="both"/>
      </w:pPr>
      <w:r>
        <w:t>vse podatke, ki smo jih pridobili od naročnika, obravnavamo kot poslovno skrivnost;</w:t>
      </w:r>
    </w:p>
    <w:p w14:paraId="3FFA0C7E" w14:textId="77777777" w:rsidR="009802F4" w:rsidRDefault="009802F4" w:rsidP="008B615E">
      <w:pPr>
        <w:pStyle w:val="Odstavekseznama"/>
        <w:numPr>
          <w:ilvl w:val="0"/>
          <w:numId w:val="38"/>
        </w:numPr>
        <w:shd w:val="clear" w:color="auto" w:fill="FFFFFF"/>
        <w:jc w:val="both"/>
      </w:pPr>
      <w:r w:rsidRPr="00AD64CC">
        <w:rPr>
          <w:color w:val="000000"/>
        </w:rPr>
        <w:t>smo podali samo resnične oziroma verodostojne izjave;</w:t>
      </w:r>
    </w:p>
    <w:p w14:paraId="76BE0148" w14:textId="77777777" w:rsidR="009802F4" w:rsidRPr="00AD64CC" w:rsidRDefault="009802F4" w:rsidP="008B615E">
      <w:pPr>
        <w:pStyle w:val="Odstavekseznama"/>
        <w:numPr>
          <w:ilvl w:val="0"/>
          <w:numId w:val="38"/>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proofErr w:type="spellStart"/>
      <w:r w:rsidRPr="00D6071E">
        <w:rPr>
          <w:sz w:val="22"/>
          <w:szCs w:val="22"/>
        </w:rPr>
        <w:t>ZI</w:t>
      </w:r>
      <w:r>
        <w:t>nt</w:t>
      </w:r>
      <w:r w:rsidRPr="00B11671">
        <w:rPr>
          <w:sz w:val="22"/>
          <w:szCs w:val="22"/>
        </w:rPr>
        <w:t>PK</w:t>
      </w:r>
      <w:proofErr w:type="spellEnd"/>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8B615E">
      <w:pPr>
        <w:pStyle w:val="Odstavekseznama"/>
        <w:numPr>
          <w:ilvl w:val="0"/>
          <w:numId w:val="39"/>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proofErr w:type="spellStart"/>
      <w:r w:rsidRPr="0053359B">
        <w:rPr>
          <w:i/>
          <w:iCs/>
          <w:color w:val="000000"/>
          <w:sz w:val="22"/>
          <w:szCs w:val="22"/>
          <w:shd w:val="clear" w:color="auto" w:fill="FFFFFF"/>
        </w:rPr>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8B615E">
      <w:pPr>
        <w:pStyle w:val="Odstavekseznama"/>
        <w:numPr>
          <w:ilvl w:val="0"/>
          <w:numId w:val="39"/>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075377">
      <w:pPr>
        <w:tabs>
          <w:tab w:val="left" w:pos="284"/>
          <w:tab w:val="left" w:pos="5954"/>
        </w:tabs>
        <w:spacing w:line="259" w:lineRule="auto"/>
        <w:ind w:left="284"/>
        <w:jc w:val="both"/>
        <w:rPr>
          <w:color w:val="000000" w:themeColor="text1"/>
        </w:rPr>
      </w:pPr>
      <w:r w:rsidRPr="0053359B">
        <w:t>Kraj:</w:t>
      </w:r>
      <w:r w:rsidR="00791631">
        <w:t xml:space="preserve">  </w:t>
      </w:r>
      <w:r w:rsidR="00791631">
        <w:tab/>
        <w:t>Podpis odgovorne osebe</w:t>
      </w:r>
    </w:p>
    <w:p w14:paraId="2B84398C" w14:textId="7E4F591E" w:rsidR="006E26AA" w:rsidRPr="0053359B" w:rsidRDefault="006E26AA" w:rsidP="006E26AA">
      <w:pPr>
        <w:tabs>
          <w:tab w:val="left" w:pos="284"/>
          <w:tab w:val="left" w:pos="5954"/>
        </w:tabs>
        <w:jc w:val="both"/>
      </w:pPr>
      <w:r w:rsidRPr="0053359B">
        <w:t>Datum:</w:t>
      </w:r>
      <w:r w:rsidR="00791631">
        <w:tab/>
      </w:r>
      <w:r w:rsidR="00861A33">
        <w:t xml:space="preserve">               </w:t>
      </w:r>
      <w:r w:rsidR="00791631">
        <w:t>Žig</w:t>
      </w:r>
    </w:p>
    <w:p w14:paraId="3197ADAE" w14:textId="77777777" w:rsidR="00075377" w:rsidRDefault="00075377" w:rsidP="00791631">
      <w:pPr>
        <w:tabs>
          <w:tab w:val="left" w:pos="284"/>
          <w:tab w:val="left" w:pos="5954"/>
        </w:tabs>
        <w:jc w:val="both"/>
        <w:rPr>
          <w:u w:val="single"/>
        </w:rPr>
      </w:pPr>
    </w:p>
    <w:p w14:paraId="4C98ACFC" w14:textId="2ECE0B63" w:rsidR="00A24B0F" w:rsidRDefault="00A14C13" w:rsidP="00791631">
      <w:pPr>
        <w:tabs>
          <w:tab w:val="left" w:pos="284"/>
          <w:tab w:val="left" w:pos="5954"/>
        </w:tabs>
        <w:jc w:val="both"/>
        <w:rPr>
          <w:u w:val="single"/>
        </w:rPr>
      </w:pPr>
      <w:r w:rsidRPr="0053359B">
        <w:rPr>
          <w:u w:val="single"/>
        </w:rPr>
        <w:t>Priloge:</w:t>
      </w:r>
    </w:p>
    <w:p w14:paraId="7C977F6D" w14:textId="56E056AB" w:rsidR="00204545" w:rsidRDefault="00204545" w:rsidP="00791631">
      <w:pPr>
        <w:tabs>
          <w:tab w:val="left" w:pos="284"/>
          <w:tab w:val="left" w:pos="5954"/>
        </w:tabs>
        <w:jc w:val="both"/>
        <w:rPr>
          <w:u w:val="single"/>
        </w:rPr>
      </w:pPr>
    </w:p>
    <w:p w14:paraId="7769D2EE" w14:textId="77777777" w:rsidR="009069BB" w:rsidRDefault="009069BB" w:rsidP="00791631">
      <w:pPr>
        <w:tabs>
          <w:tab w:val="left" w:pos="284"/>
          <w:tab w:val="left" w:pos="5954"/>
        </w:tabs>
        <w:jc w:val="both"/>
        <w:rPr>
          <w:u w:val="single"/>
        </w:rPr>
      </w:pPr>
    </w:p>
    <w:p w14:paraId="1BDD0E5B" w14:textId="77777777" w:rsidR="00204545" w:rsidRPr="00791631" w:rsidRDefault="00204545" w:rsidP="00791631">
      <w:pPr>
        <w:tabs>
          <w:tab w:val="left" w:pos="284"/>
          <w:tab w:val="left" w:pos="5954"/>
        </w:tabs>
        <w:jc w:val="both"/>
        <w:rPr>
          <w:u w:val="single"/>
        </w:rPr>
      </w:pPr>
    </w:p>
    <w:p w14:paraId="3CD68695" w14:textId="12E44B34"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8E1A2F">
        <w:rPr>
          <w:b/>
          <w:sz w:val="20"/>
        </w:rPr>
        <w:t>6</w:t>
      </w:r>
      <w:r>
        <w:rPr>
          <w:b/>
          <w:sz w:val="20"/>
        </w:rPr>
        <w:t>-</w:t>
      </w:r>
      <w:r w:rsidR="008E1A2F">
        <w:rPr>
          <w:b/>
          <w:sz w:val="20"/>
        </w:rPr>
        <w:t>S</w:t>
      </w:r>
      <w:r>
        <w:rPr>
          <w:b/>
          <w:sz w:val="20"/>
        </w:rPr>
        <w:t>/2</w:t>
      </w:r>
      <w:r w:rsidR="008E1A2F">
        <w:rPr>
          <w:b/>
          <w:sz w:val="20"/>
        </w:rPr>
        <w:t>5</w:t>
      </w:r>
      <w:r>
        <w:rPr>
          <w:sz w:val="20"/>
        </w:rPr>
        <w:tab/>
      </w:r>
      <w:r w:rsidRPr="004B6A98">
        <w:rPr>
          <w:b/>
          <w:sz w:val="20"/>
        </w:rPr>
        <w:t>O</w:t>
      </w:r>
      <w:r>
        <w:rPr>
          <w:b/>
          <w:sz w:val="20"/>
        </w:rPr>
        <w:t>BRAZEC</w:t>
      </w:r>
    </w:p>
    <w:p w14:paraId="0CF5E856" w14:textId="77777777" w:rsidR="000C152E" w:rsidRDefault="000C152E" w:rsidP="000C152E">
      <w:pPr>
        <w:tabs>
          <w:tab w:val="left" w:pos="284"/>
          <w:tab w:val="left" w:pos="3969"/>
          <w:tab w:val="left" w:pos="5954"/>
        </w:tabs>
        <w:ind w:left="660"/>
        <w:jc w:val="center"/>
        <w:rPr>
          <w:b/>
          <w:sz w:val="28"/>
        </w:rPr>
      </w:pPr>
    </w:p>
    <w:p w14:paraId="50DEE34A" w14:textId="7A53479B" w:rsidR="000C152E" w:rsidRDefault="000C152E" w:rsidP="000C152E">
      <w:pPr>
        <w:tabs>
          <w:tab w:val="left" w:pos="284"/>
          <w:tab w:val="left" w:pos="3969"/>
          <w:tab w:val="left" w:pos="5954"/>
        </w:tabs>
        <w:jc w:val="both"/>
        <w:rPr>
          <w:b/>
          <w:sz w:val="28"/>
        </w:rPr>
      </w:pPr>
      <w:r>
        <w:rPr>
          <w:b/>
          <w:sz w:val="28"/>
        </w:rPr>
        <w:t>III.</w:t>
      </w:r>
      <w:r w:rsidR="00ED4280">
        <w:rPr>
          <w:b/>
          <w:sz w:val="28"/>
        </w:rPr>
        <w:t>8</w:t>
      </w:r>
      <w:r>
        <w:rPr>
          <w:b/>
          <w:sz w:val="28"/>
        </w:rPr>
        <w:t>. IZJAVA PONUDNIKA O ČASU IN NAČINU DOBAVE BLAGA</w:t>
      </w:r>
    </w:p>
    <w:p w14:paraId="11C262A1" w14:textId="77777777" w:rsidR="000C152E" w:rsidRDefault="000C152E" w:rsidP="000C152E">
      <w:pPr>
        <w:tabs>
          <w:tab w:val="left" w:pos="284"/>
          <w:tab w:val="left" w:pos="3969"/>
          <w:tab w:val="left" w:pos="5954"/>
        </w:tabs>
        <w:jc w:val="both"/>
      </w:pPr>
      <w:r>
        <w:rPr>
          <w:b/>
          <w:sz w:val="28"/>
        </w:rPr>
        <w:t xml:space="preserve">      </w:t>
      </w:r>
    </w:p>
    <w:p w14:paraId="694E7EAC" w14:textId="77777777" w:rsidR="000C152E" w:rsidRDefault="000C152E" w:rsidP="000C152E">
      <w:pPr>
        <w:tabs>
          <w:tab w:val="left" w:pos="284"/>
          <w:tab w:val="left" w:pos="3969"/>
          <w:tab w:val="left" w:pos="5954"/>
        </w:tabs>
        <w:jc w:val="both"/>
        <w:rPr>
          <w:b/>
        </w:rPr>
      </w:pPr>
      <w:r>
        <w:rPr>
          <w:b/>
        </w:rPr>
        <w:t>PONUDNIK: _______________________________________________________________</w:t>
      </w:r>
    </w:p>
    <w:p w14:paraId="035E7191" w14:textId="77777777" w:rsidR="000C152E" w:rsidRDefault="000C152E" w:rsidP="000C152E">
      <w:pPr>
        <w:tabs>
          <w:tab w:val="left" w:pos="284"/>
          <w:tab w:val="left" w:pos="3969"/>
          <w:tab w:val="left" w:pos="5954"/>
        </w:tabs>
        <w:jc w:val="both"/>
        <w:rPr>
          <w:color w:val="000000" w:themeColor="text1"/>
        </w:rPr>
      </w:pPr>
    </w:p>
    <w:p w14:paraId="6697C2BE" w14:textId="6943B7D7" w:rsidR="00104933" w:rsidRPr="00C6665F" w:rsidRDefault="000C152E" w:rsidP="00104933">
      <w:pPr>
        <w:tabs>
          <w:tab w:val="left" w:pos="284"/>
          <w:tab w:val="left" w:pos="5954"/>
        </w:tabs>
        <w:jc w:val="both"/>
        <w:rPr>
          <w:b/>
          <w:iCs/>
        </w:rPr>
      </w:pPr>
      <w:r>
        <w:rPr>
          <w:color w:val="000000" w:themeColor="text1"/>
        </w:rPr>
        <w:t xml:space="preserve">Predmet javnega naročila: </w:t>
      </w:r>
      <w:r w:rsidR="00BC7280">
        <w:rPr>
          <w:b/>
          <w:iCs/>
        </w:rPr>
        <w:t xml:space="preserve">Najem </w:t>
      </w:r>
      <w:proofErr w:type="spellStart"/>
      <w:r w:rsidR="00BC7280">
        <w:rPr>
          <w:b/>
          <w:iCs/>
        </w:rPr>
        <w:t>intraoralnega</w:t>
      </w:r>
      <w:proofErr w:type="spellEnd"/>
      <w:r w:rsidR="00BC7280">
        <w:rPr>
          <w:b/>
          <w:iCs/>
        </w:rPr>
        <w:t xml:space="preserve"> 3D skenerja s pripadajočo opremo</w:t>
      </w:r>
    </w:p>
    <w:p w14:paraId="40AD36A4" w14:textId="6FF3AC78" w:rsidR="000C152E" w:rsidRDefault="000C152E" w:rsidP="000C152E">
      <w:pPr>
        <w:pStyle w:val="Telobesedila2"/>
      </w:pPr>
      <w:r>
        <w:t>__________________________________________________________________________</w:t>
      </w:r>
    </w:p>
    <w:p w14:paraId="501611A3" w14:textId="77777777" w:rsidR="000C152E" w:rsidRDefault="000C152E" w:rsidP="000C152E">
      <w:pPr>
        <w:tabs>
          <w:tab w:val="left" w:pos="1985"/>
          <w:tab w:val="left" w:pos="6237"/>
          <w:tab w:val="left" w:pos="6379"/>
        </w:tabs>
        <w:jc w:val="both"/>
        <w:rPr>
          <w:b/>
          <w:iCs/>
          <w:szCs w:val="23"/>
          <w:u w:val="single"/>
        </w:rPr>
      </w:pPr>
    </w:p>
    <w:p w14:paraId="79AF6ECE" w14:textId="77777777" w:rsidR="000C152E" w:rsidRDefault="000C152E" w:rsidP="000C152E">
      <w:pPr>
        <w:tabs>
          <w:tab w:val="left" w:pos="1985"/>
          <w:tab w:val="left" w:pos="6237"/>
          <w:tab w:val="left" w:pos="6379"/>
        </w:tabs>
        <w:jc w:val="center"/>
        <w:rPr>
          <w:b/>
          <w:sz w:val="28"/>
        </w:rPr>
      </w:pPr>
      <w:r>
        <w:rPr>
          <w:b/>
          <w:sz w:val="28"/>
        </w:rPr>
        <w:t>I z j a v l j a m o ,</w:t>
      </w:r>
    </w:p>
    <w:p w14:paraId="5A3AD7CF" w14:textId="77777777" w:rsidR="000C152E" w:rsidRDefault="000C152E" w:rsidP="000C152E">
      <w:pPr>
        <w:tabs>
          <w:tab w:val="left" w:pos="1985"/>
          <w:tab w:val="left" w:pos="6237"/>
          <w:tab w:val="left" w:pos="6379"/>
        </w:tabs>
        <w:jc w:val="center"/>
        <w:rPr>
          <w:b/>
        </w:rPr>
      </w:pPr>
    </w:p>
    <w:p w14:paraId="1E760D86" w14:textId="77777777" w:rsidR="000C152E" w:rsidRDefault="000C152E" w:rsidP="000C152E">
      <w:pPr>
        <w:tabs>
          <w:tab w:val="left" w:pos="284"/>
          <w:tab w:val="left" w:pos="3969"/>
          <w:tab w:val="left" w:pos="5954"/>
        </w:tabs>
        <w:jc w:val="both"/>
      </w:pPr>
    </w:p>
    <w:p w14:paraId="1CC27BFE" w14:textId="05F0DCED" w:rsidR="007B3B2B" w:rsidRPr="003F6DCD" w:rsidRDefault="007B3B2B" w:rsidP="008B615E">
      <w:pPr>
        <w:numPr>
          <w:ilvl w:val="0"/>
          <w:numId w:val="37"/>
        </w:numPr>
        <w:tabs>
          <w:tab w:val="left" w:pos="284"/>
          <w:tab w:val="left" w:pos="3969"/>
          <w:tab w:val="left" w:pos="5954"/>
        </w:tabs>
        <w:jc w:val="both"/>
      </w:pPr>
      <w:r>
        <w:t xml:space="preserve">da bomo </w:t>
      </w:r>
      <w:r w:rsidR="00104933">
        <w:t>opremo</w:t>
      </w:r>
      <w:r>
        <w:t xml:space="preserve"> dostavili </w:t>
      </w:r>
      <w:r w:rsidRPr="007B3B2B">
        <w:rPr>
          <w:iCs/>
          <w:szCs w:val="16"/>
        </w:rPr>
        <w:t>na lokacij</w:t>
      </w:r>
      <w:r w:rsidR="00104933">
        <w:rPr>
          <w:iCs/>
          <w:szCs w:val="16"/>
        </w:rPr>
        <w:t>e naročnika – razloženo in zmontirano – ključ v roke (kvalitetni, kvantitetni in funkcionalni prevzem)</w:t>
      </w:r>
      <w:r w:rsidRPr="007B3B2B">
        <w:rPr>
          <w:iCs/>
          <w:szCs w:val="16"/>
        </w:rPr>
        <w:t xml:space="preserve"> in </w:t>
      </w:r>
      <w:r w:rsidR="00104933">
        <w:rPr>
          <w:iCs/>
          <w:szCs w:val="16"/>
        </w:rPr>
        <w:t>jo</w:t>
      </w:r>
      <w:r w:rsidRPr="007B3B2B">
        <w:rPr>
          <w:iCs/>
          <w:szCs w:val="16"/>
        </w:rPr>
        <w:t xml:space="preserve"> namestil</w:t>
      </w:r>
      <w:r w:rsidR="00104933">
        <w:rPr>
          <w:iCs/>
          <w:szCs w:val="16"/>
        </w:rPr>
        <w:t xml:space="preserve">i </w:t>
      </w:r>
      <w:r w:rsidRPr="007B3B2B">
        <w:rPr>
          <w:iCs/>
          <w:szCs w:val="16"/>
        </w:rPr>
        <w:t>v prostor</w:t>
      </w:r>
      <w:r w:rsidR="00104933">
        <w:rPr>
          <w:iCs/>
          <w:szCs w:val="16"/>
        </w:rPr>
        <w:t>e</w:t>
      </w:r>
      <w:r w:rsidRPr="007B3B2B">
        <w:rPr>
          <w:iCs/>
          <w:szCs w:val="16"/>
        </w:rPr>
        <w:t xml:space="preserve">, ki </w:t>
      </w:r>
      <w:r w:rsidR="00104933">
        <w:rPr>
          <w:iCs/>
          <w:szCs w:val="16"/>
        </w:rPr>
        <w:t>jih</w:t>
      </w:r>
      <w:r w:rsidRPr="007B3B2B">
        <w:rPr>
          <w:iCs/>
          <w:szCs w:val="16"/>
        </w:rPr>
        <w:t xml:space="preserve"> bo določil naročnik</w:t>
      </w:r>
      <w:r>
        <w:rPr>
          <w:iCs/>
          <w:szCs w:val="16"/>
        </w:rPr>
        <w:t>;</w:t>
      </w:r>
    </w:p>
    <w:p w14:paraId="261B0CFE" w14:textId="77777777" w:rsidR="007B3B2B" w:rsidRDefault="007B3B2B" w:rsidP="007B3B2B">
      <w:pPr>
        <w:tabs>
          <w:tab w:val="left" w:pos="284"/>
          <w:tab w:val="left" w:pos="3969"/>
          <w:tab w:val="left" w:pos="5954"/>
        </w:tabs>
        <w:jc w:val="both"/>
      </w:pPr>
    </w:p>
    <w:p w14:paraId="64A2C708" w14:textId="13D72B0E" w:rsidR="007670B4" w:rsidRPr="007670B4" w:rsidRDefault="000C152E" w:rsidP="008B615E">
      <w:pPr>
        <w:numPr>
          <w:ilvl w:val="0"/>
          <w:numId w:val="37"/>
        </w:numPr>
        <w:tabs>
          <w:tab w:val="left" w:pos="284"/>
          <w:tab w:val="left" w:pos="3969"/>
          <w:tab w:val="left" w:pos="5954"/>
        </w:tabs>
        <w:jc w:val="both"/>
      </w:pPr>
      <w:r>
        <w:t>da bomo zagotovili dostavo, montažo in zagon ter preizkus v ………….. dneh oz. najkasnej</w:t>
      </w:r>
      <w:r>
        <w:rPr>
          <w:color w:val="000000" w:themeColor="text1"/>
        </w:rPr>
        <w:t xml:space="preserve">e </w:t>
      </w:r>
      <w:r w:rsidRPr="008E1A2F">
        <w:rPr>
          <w:color w:val="000000" w:themeColor="text1"/>
        </w:rPr>
        <w:t xml:space="preserve">v </w:t>
      </w:r>
      <w:r w:rsidR="002B1512">
        <w:rPr>
          <w:color w:val="000000" w:themeColor="text1"/>
        </w:rPr>
        <w:t>21</w:t>
      </w:r>
      <w:r w:rsidRPr="008E1A2F">
        <w:rPr>
          <w:color w:val="000000" w:themeColor="text1"/>
        </w:rPr>
        <w:t xml:space="preserve"> dneh od datuma </w:t>
      </w:r>
      <w:r w:rsidR="00104933">
        <w:rPr>
          <w:color w:val="000000" w:themeColor="text1"/>
        </w:rPr>
        <w:t>naročila.</w:t>
      </w:r>
      <w:r w:rsidRPr="008E1A2F">
        <w:rPr>
          <w:color w:val="000000" w:themeColor="text1"/>
          <w:szCs w:val="20"/>
        </w:rPr>
        <w:t xml:space="preserve"> </w:t>
      </w:r>
    </w:p>
    <w:p w14:paraId="2F2C8767" w14:textId="77777777" w:rsidR="007670B4" w:rsidRPr="007670B4" w:rsidRDefault="007670B4" w:rsidP="007670B4">
      <w:pPr>
        <w:tabs>
          <w:tab w:val="left" w:pos="284"/>
          <w:tab w:val="left" w:pos="3969"/>
          <w:tab w:val="left" w:pos="5954"/>
        </w:tabs>
        <w:ind w:left="360"/>
        <w:jc w:val="both"/>
      </w:pPr>
    </w:p>
    <w:p w14:paraId="67DA32CC" w14:textId="77777777" w:rsidR="000C152E" w:rsidRDefault="000C152E" w:rsidP="000C152E"/>
    <w:p w14:paraId="050E865F" w14:textId="77777777" w:rsidR="007B3B2B" w:rsidRPr="007B3B2B" w:rsidRDefault="007B3B2B" w:rsidP="007B3B2B">
      <w:pPr>
        <w:tabs>
          <w:tab w:val="left" w:pos="0"/>
          <w:tab w:val="left" w:pos="5954"/>
        </w:tabs>
        <w:jc w:val="both"/>
      </w:pPr>
    </w:p>
    <w:p w14:paraId="38DBBBF0" w14:textId="77777777" w:rsidR="000C152E" w:rsidRDefault="000C152E" w:rsidP="000C152E"/>
    <w:p w14:paraId="60C5C6D8" w14:textId="77777777" w:rsidR="000C152E" w:rsidRDefault="000C152E" w:rsidP="000C152E"/>
    <w:p w14:paraId="1E6A3273" w14:textId="77777777" w:rsidR="000C152E" w:rsidRDefault="000C152E" w:rsidP="000C152E"/>
    <w:p w14:paraId="6B1E216B" w14:textId="77777777" w:rsidR="000C152E" w:rsidRDefault="000C152E" w:rsidP="000C152E"/>
    <w:p w14:paraId="7DF4F62F" w14:textId="77777777" w:rsidR="000C152E" w:rsidRDefault="000C152E" w:rsidP="000C152E">
      <w:pPr>
        <w:tabs>
          <w:tab w:val="left" w:pos="284"/>
          <w:tab w:val="left" w:pos="3969"/>
          <w:tab w:val="left" w:pos="5954"/>
        </w:tabs>
        <w:jc w:val="both"/>
      </w:pPr>
      <w:r>
        <w:t>Kraj:</w:t>
      </w:r>
      <w:r>
        <w:tab/>
      </w:r>
      <w:r>
        <w:tab/>
      </w:r>
      <w:r>
        <w:tab/>
        <w:t>Podpis odgovorne osebe</w:t>
      </w:r>
    </w:p>
    <w:p w14:paraId="39957411" w14:textId="77777777" w:rsidR="000C152E" w:rsidRDefault="000C152E" w:rsidP="000C152E">
      <w:pPr>
        <w:tabs>
          <w:tab w:val="left" w:pos="284"/>
          <w:tab w:val="left" w:pos="3969"/>
          <w:tab w:val="left" w:pos="5954"/>
        </w:tabs>
        <w:jc w:val="both"/>
        <w:rPr>
          <w:sz w:val="28"/>
        </w:rPr>
      </w:pPr>
      <w:r>
        <w:t>Datum:</w:t>
      </w:r>
      <w:r>
        <w:tab/>
      </w:r>
      <w:r>
        <w:tab/>
      </w:r>
      <w:r>
        <w:tab/>
      </w:r>
      <w:r>
        <w:tab/>
        <w:t>Žig</w:t>
      </w:r>
      <w:r>
        <w:tab/>
      </w:r>
      <w:r>
        <w:rPr>
          <w:sz w:val="28"/>
        </w:rPr>
        <w:t xml:space="preserve"> </w:t>
      </w:r>
    </w:p>
    <w:p w14:paraId="359287EB" w14:textId="77777777" w:rsidR="000C152E" w:rsidRDefault="000C152E" w:rsidP="000C152E">
      <w:pPr>
        <w:tabs>
          <w:tab w:val="left" w:pos="284"/>
          <w:tab w:val="left" w:pos="3969"/>
          <w:tab w:val="left" w:pos="5954"/>
        </w:tabs>
        <w:jc w:val="both"/>
        <w:rPr>
          <w:sz w:val="28"/>
        </w:rPr>
      </w:pPr>
    </w:p>
    <w:p w14:paraId="2E84272A" w14:textId="53D33F8F" w:rsidR="00A24B0F" w:rsidRDefault="00A24B0F" w:rsidP="006E26AA">
      <w:pPr>
        <w:rPr>
          <w:sz w:val="20"/>
        </w:rPr>
      </w:pPr>
    </w:p>
    <w:p w14:paraId="02B38968" w14:textId="3CAB075D" w:rsidR="00202EFD" w:rsidRDefault="00202EFD" w:rsidP="006E26AA">
      <w:pPr>
        <w:rPr>
          <w:sz w:val="20"/>
        </w:rPr>
      </w:pPr>
    </w:p>
    <w:p w14:paraId="0846578D" w14:textId="0D9981C2" w:rsidR="00202EFD" w:rsidRDefault="00202EFD" w:rsidP="006E26AA">
      <w:pPr>
        <w:rPr>
          <w:sz w:val="20"/>
        </w:rPr>
      </w:pPr>
    </w:p>
    <w:p w14:paraId="5513B888" w14:textId="40F6A30B" w:rsidR="00202EFD" w:rsidRDefault="00202EFD" w:rsidP="006E26AA">
      <w:pPr>
        <w:rPr>
          <w:sz w:val="20"/>
        </w:rPr>
      </w:pPr>
    </w:p>
    <w:p w14:paraId="3B164A57" w14:textId="4FE990C1" w:rsidR="00867CB0" w:rsidRDefault="00867CB0" w:rsidP="006E26AA">
      <w:pPr>
        <w:rPr>
          <w:sz w:val="20"/>
        </w:rPr>
      </w:pPr>
    </w:p>
    <w:p w14:paraId="4E63132E" w14:textId="0A7C8869" w:rsidR="00E627CE" w:rsidRDefault="00E627CE" w:rsidP="006E26AA">
      <w:pPr>
        <w:rPr>
          <w:sz w:val="20"/>
        </w:rPr>
      </w:pPr>
    </w:p>
    <w:p w14:paraId="6689E555" w14:textId="532FC8C4" w:rsidR="00204545" w:rsidRDefault="00204545" w:rsidP="006E26AA">
      <w:pPr>
        <w:rPr>
          <w:sz w:val="20"/>
        </w:rPr>
      </w:pPr>
    </w:p>
    <w:p w14:paraId="6B35EDB4" w14:textId="2EBA81C2" w:rsidR="00204545" w:rsidRDefault="00204545" w:rsidP="006E26AA">
      <w:pPr>
        <w:rPr>
          <w:sz w:val="20"/>
        </w:rPr>
      </w:pPr>
    </w:p>
    <w:p w14:paraId="4410B4A3" w14:textId="4FEE9DCA" w:rsidR="00390E6F" w:rsidRDefault="00390E6F" w:rsidP="006E26AA">
      <w:pPr>
        <w:rPr>
          <w:sz w:val="20"/>
        </w:rPr>
      </w:pPr>
    </w:p>
    <w:p w14:paraId="102840A7" w14:textId="7344FA37" w:rsidR="00390E6F" w:rsidRDefault="00390E6F" w:rsidP="006E26AA">
      <w:pPr>
        <w:rPr>
          <w:sz w:val="20"/>
        </w:rPr>
      </w:pPr>
    </w:p>
    <w:p w14:paraId="38400EFC" w14:textId="0C8BAEE5" w:rsidR="00390E6F" w:rsidRDefault="00390E6F" w:rsidP="006E26AA">
      <w:pPr>
        <w:rPr>
          <w:sz w:val="20"/>
        </w:rPr>
      </w:pPr>
    </w:p>
    <w:p w14:paraId="65C13665" w14:textId="2AC00D59" w:rsidR="00390E6F" w:rsidRDefault="00390E6F" w:rsidP="006E26AA">
      <w:pPr>
        <w:rPr>
          <w:sz w:val="20"/>
        </w:rPr>
      </w:pPr>
    </w:p>
    <w:p w14:paraId="24CCD398" w14:textId="60DE33E6" w:rsidR="00390E6F" w:rsidRDefault="00390E6F" w:rsidP="006E26AA">
      <w:pPr>
        <w:rPr>
          <w:sz w:val="20"/>
        </w:rPr>
      </w:pPr>
    </w:p>
    <w:p w14:paraId="4779FBE9" w14:textId="2DC1EF10" w:rsidR="00390E6F" w:rsidRDefault="00390E6F" w:rsidP="006E26AA">
      <w:pPr>
        <w:rPr>
          <w:sz w:val="20"/>
        </w:rPr>
      </w:pPr>
    </w:p>
    <w:p w14:paraId="03FD155A" w14:textId="1F28DDB0" w:rsidR="00390E6F" w:rsidRDefault="00390E6F" w:rsidP="006E26AA">
      <w:pPr>
        <w:rPr>
          <w:sz w:val="20"/>
        </w:rPr>
      </w:pPr>
    </w:p>
    <w:p w14:paraId="7DCD610E" w14:textId="4B115829" w:rsidR="00390E6F" w:rsidRDefault="00390E6F" w:rsidP="006E26AA">
      <w:pPr>
        <w:rPr>
          <w:sz w:val="20"/>
        </w:rPr>
      </w:pPr>
    </w:p>
    <w:p w14:paraId="73700352" w14:textId="2B3C463E" w:rsidR="00390E6F" w:rsidRDefault="00390E6F" w:rsidP="006E26AA">
      <w:pPr>
        <w:rPr>
          <w:sz w:val="20"/>
        </w:rPr>
      </w:pPr>
    </w:p>
    <w:p w14:paraId="425F9044" w14:textId="4F06187D" w:rsidR="00390E6F" w:rsidRDefault="00390E6F" w:rsidP="006E26AA">
      <w:pPr>
        <w:rPr>
          <w:sz w:val="20"/>
        </w:rPr>
      </w:pPr>
    </w:p>
    <w:p w14:paraId="4D13C0F6" w14:textId="77777777" w:rsidR="00390E6F" w:rsidRDefault="00390E6F" w:rsidP="006E26AA">
      <w:pPr>
        <w:rPr>
          <w:sz w:val="20"/>
        </w:rPr>
      </w:pPr>
    </w:p>
    <w:p w14:paraId="769C8BF4" w14:textId="2F78B97D" w:rsidR="00390E6F" w:rsidRDefault="00390E6F" w:rsidP="006E26AA">
      <w:pPr>
        <w:rPr>
          <w:sz w:val="20"/>
        </w:rPr>
      </w:pPr>
    </w:p>
    <w:p w14:paraId="4570C8E7" w14:textId="12D80D41" w:rsidR="00104933" w:rsidRDefault="00104933" w:rsidP="006E26AA">
      <w:pPr>
        <w:rPr>
          <w:sz w:val="20"/>
        </w:rPr>
      </w:pPr>
    </w:p>
    <w:p w14:paraId="05812719" w14:textId="46C58B33" w:rsidR="00104933" w:rsidRDefault="00104933" w:rsidP="006E26AA">
      <w:pPr>
        <w:rPr>
          <w:sz w:val="20"/>
        </w:rPr>
      </w:pPr>
    </w:p>
    <w:p w14:paraId="237A084F" w14:textId="1B9D7DF1" w:rsidR="00104933" w:rsidRDefault="00104933" w:rsidP="006E26AA">
      <w:pPr>
        <w:rPr>
          <w:sz w:val="20"/>
        </w:rPr>
      </w:pPr>
    </w:p>
    <w:p w14:paraId="03F545B8" w14:textId="77777777" w:rsidR="00104933" w:rsidRDefault="00104933" w:rsidP="006E26AA">
      <w:pPr>
        <w:rPr>
          <w:sz w:val="20"/>
        </w:rPr>
      </w:pPr>
    </w:p>
    <w:p w14:paraId="71C3485D" w14:textId="77777777" w:rsidR="00390E6F" w:rsidRDefault="00390E6F" w:rsidP="006E26AA">
      <w:pPr>
        <w:rPr>
          <w:sz w:val="20"/>
        </w:rPr>
      </w:pPr>
    </w:p>
    <w:p w14:paraId="40553E84" w14:textId="77777777" w:rsidR="003379F8" w:rsidRDefault="003379F8" w:rsidP="006E26AA">
      <w:pPr>
        <w:rPr>
          <w:sz w:val="20"/>
        </w:rPr>
      </w:pPr>
    </w:p>
    <w:p w14:paraId="528CD784" w14:textId="778164EB" w:rsidR="00F86D91" w:rsidRDefault="00F86D91" w:rsidP="00F86D9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9 - </w:t>
      </w:r>
      <w:r>
        <w:rPr>
          <w:sz w:val="20"/>
        </w:rPr>
        <w:t xml:space="preserve">k ponudbeni dokumentaciji  </w:t>
      </w:r>
      <w:r>
        <w:rPr>
          <w:b/>
          <w:sz w:val="20"/>
        </w:rPr>
        <w:t>JN</w:t>
      </w:r>
      <w:r w:rsidR="008E1A2F">
        <w:rPr>
          <w:b/>
          <w:sz w:val="20"/>
        </w:rPr>
        <w:t>6</w:t>
      </w:r>
      <w:r>
        <w:rPr>
          <w:b/>
          <w:sz w:val="20"/>
        </w:rPr>
        <w:t>-</w:t>
      </w:r>
      <w:r w:rsidR="008E1A2F">
        <w:rPr>
          <w:b/>
          <w:sz w:val="20"/>
        </w:rPr>
        <w:t>S</w:t>
      </w:r>
      <w:r>
        <w:rPr>
          <w:b/>
          <w:sz w:val="20"/>
        </w:rPr>
        <w:t>/2</w:t>
      </w:r>
      <w:r w:rsidR="008E1A2F">
        <w:rPr>
          <w:b/>
          <w:sz w:val="20"/>
        </w:rPr>
        <w:t>5</w:t>
      </w:r>
      <w:r>
        <w:rPr>
          <w:sz w:val="20"/>
        </w:rPr>
        <w:tab/>
      </w:r>
      <w:r w:rsidRPr="008E0743">
        <w:rPr>
          <w:b/>
          <w:sz w:val="20"/>
        </w:rPr>
        <w:t>O</w:t>
      </w:r>
      <w:r>
        <w:rPr>
          <w:b/>
          <w:sz w:val="20"/>
        </w:rPr>
        <w:t>BRAZEC</w:t>
      </w:r>
    </w:p>
    <w:p w14:paraId="0034CCAE" w14:textId="77777777" w:rsidR="00F86D91" w:rsidRDefault="00F86D91" w:rsidP="00F86D91">
      <w:pPr>
        <w:tabs>
          <w:tab w:val="left" w:pos="284"/>
          <w:tab w:val="left" w:pos="3969"/>
          <w:tab w:val="left" w:pos="5954"/>
        </w:tabs>
        <w:rPr>
          <w:b/>
          <w:sz w:val="28"/>
        </w:rPr>
      </w:pPr>
    </w:p>
    <w:p w14:paraId="049CEE01" w14:textId="60E5ED44" w:rsidR="00F86D91" w:rsidRDefault="00F86D91" w:rsidP="00F86D91">
      <w:pPr>
        <w:tabs>
          <w:tab w:val="left" w:pos="284"/>
          <w:tab w:val="left" w:pos="3969"/>
          <w:tab w:val="left" w:pos="5954"/>
        </w:tabs>
        <w:jc w:val="both"/>
        <w:rPr>
          <w:b/>
          <w:sz w:val="28"/>
        </w:rPr>
      </w:pPr>
      <w:r>
        <w:rPr>
          <w:b/>
          <w:sz w:val="28"/>
        </w:rPr>
        <w:t>III.9. IZJAVA PONUDNIKA O SERVISIRANJU IN PODPORI</w:t>
      </w:r>
    </w:p>
    <w:p w14:paraId="13635816" w14:textId="77777777" w:rsidR="00F86D91" w:rsidRDefault="00F86D91" w:rsidP="00F86D91">
      <w:pPr>
        <w:tabs>
          <w:tab w:val="left" w:pos="284"/>
          <w:tab w:val="left" w:pos="3969"/>
          <w:tab w:val="left" w:pos="5954"/>
        </w:tabs>
        <w:jc w:val="both"/>
      </w:pPr>
      <w:r>
        <w:rPr>
          <w:b/>
          <w:sz w:val="28"/>
        </w:rPr>
        <w:t xml:space="preserve">      </w:t>
      </w:r>
    </w:p>
    <w:p w14:paraId="6536FCEC" w14:textId="77777777" w:rsidR="00F86D91" w:rsidRDefault="00F86D91" w:rsidP="00F86D91">
      <w:pPr>
        <w:tabs>
          <w:tab w:val="left" w:pos="284"/>
          <w:tab w:val="left" w:pos="3969"/>
          <w:tab w:val="left" w:pos="5954"/>
        </w:tabs>
        <w:jc w:val="both"/>
        <w:rPr>
          <w:b/>
        </w:rPr>
      </w:pPr>
      <w:r>
        <w:rPr>
          <w:b/>
        </w:rPr>
        <w:t>PONUDNIK: _______________________________________________________________</w:t>
      </w:r>
    </w:p>
    <w:p w14:paraId="0991D4D9" w14:textId="77777777" w:rsidR="00F86D91" w:rsidRDefault="00F86D91" w:rsidP="00F86D91">
      <w:pPr>
        <w:tabs>
          <w:tab w:val="left" w:pos="284"/>
          <w:tab w:val="left" w:pos="3969"/>
          <w:tab w:val="left" w:pos="5954"/>
        </w:tabs>
        <w:jc w:val="both"/>
      </w:pPr>
    </w:p>
    <w:p w14:paraId="1E57CE51" w14:textId="5D105B66" w:rsidR="00104933" w:rsidRPr="00C6665F" w:rsidRDefault="00F86D91" w:rsidP="00104933">
      <w:pPr>
        <w:tabs>
          <w:tab w:val="left" w:pos="284"/>
          <w:tab w:val="left" w:pos="5954"/>
        </w:tabs>
        <w:jc w:val="both"/>
        <w:rPr>
          <w:b/>
          <w:iCs/>
        </w:rPr>
      </w:pPr>
      <w:r>
        <w:t>Predmet javnega naročila</w:t>
      </w:r>
      <w:r w:rsidR="008E55D1">
        <w:t>:</w:t>
      </w:r>
      <w:r w:rsidR="00603405" w:rsidRPr="00603405">
        <w:rPr>
          <w:sz w:val="20"/>
          <w:szCs w:val="20"/>
        </w:rPr>
        <w:t xml:space="preserve"> </w:t>
      </w:r>
      <w:bookmarkStart w:id="43" w:name="_Hlk205716830"/>
      <w:r w:rsidR="00BC7280">
        <w:rPr>
          <w:b/>
          <w:iCs/>
        </w:rPr>
        <w:t xml:space="preserve">Najem </w:t>
      </w:r>
      <w:proofErr w:type="spellStart"/>
      <w:r w:rsidR="00BC7280">
        <w:rPr>
          <w:b/>
          <w:iCs/>
        </w:rPr>
        <w:t>intraoralnega</w:t>
      </w:r>
      <w:proofErr w:type="spellEnd"/>
      <w:r w:rsidR="00BC7280">
        <w:rPr>
          <w:b/>
          <w:iCs/>
        </w:rPr>
        <w:t xml:space="preserve"> 3D skenerja s pripadajočo opremo</w:t>
      </w:r>
    </w:p>
    <w:bookmarkEnd w:id="43"/>
    <w:p w14:paraId="0ABC8A28" w14:textId="77777777" w:rsidR="00F86D91" w:rsidRDefault="00F86D91" w:rsidP="00F86D91">
      <w:pPr>
        <w:pStyle w:val="Telobesedila2"/>
      </w:pPr>
      <w:r>
        <w:t>___________________________________________________________________________</w:t>
      </w:r>
    </w:p>
    <w:p w14:paraId="7E0CE743" w14:textId="77777777" w:rsidR="00F86D91" w:rsidRDefault="00F86D91" w:rsidP="00F86D91">
      <w:pPr>
        <w:tabs>
          <w:tab w:val="left" w:pos="1985"/>
          <w:tab w:val="left" w:pos="6237"/>
          <w:tab w:val="left" w:pos="6379"/>
        </w:tabs>
        <w:jc w:val="both"/>
        <w:rPr>
          <w:b/>
          <w:iCs/>
          <w:szCs w:val="23"/>
          <w:u w:val="single"/>
        </w:rPr>
      </w:pPr>
    </w:p>
    <w:p w14:paraId="5010E129" w14:textId="77777777" w:rsidR="00F86D91" w:rsidRDefault="00F86D91" w:rsidP="00F86D91">
      <w:pPr>
        <w:tabs>
          <w:tab w:val="left" w:pos="1985"/>
          <w:tab w:val="left" w:pos="6237"/>
          <w:tab w:val="left" w:pos="6379"/>
        </w:tabs>
        <w:jc w:val="center"/>
        <w:rPr>
          <w:b/>
          <w:color w:val="000000" w:themeColor="text1"/>
          <w:sz w:val="28"/>
        </w:rPr>
      </w:pPr>
      <w:r>
        <w:rPr>
          <w:b/>
          <w:color w:val="000000" w:themeColor="text1"/>
          <w:sz w:val="28"/>
        </w:rPr>
        <w:t>I z j a v l j a m o ,</w:t>
      </w:r>
    </w:p>
    <w:p w14:paraId="4343A121" w14:textId="77777777" w:rsidR="009B4E35" w:rsidRDefault="009B4E35" w:rsidP="009B4E35">
      <w:pPr>
        <w:pStyle w:val="Odstavekseznama"/>
        <w:tabs>
          <w:tab w:val="left" w:pos="284"/>
          <w:tab w:val="left" w:pos="567"/>
          <w:tab w:val="left" w:pos="3969"/>
          <w:tab w:val="left" w:pos="5954"/>
        </w:tabs>
        <w:ind w:left="360"/>
        <w:rPr>
          <w:szCs w:val="24"/>
        </w:rPr>
      </w:pPr>
    </w:p>
    <w:p w14:paraId="6F06FDDA" w14:textId="4D3AA2B7" w:rsidR="009B4E35" w:rsidRPr="00D20462" w:rsidRDefault="009B4E35" w:rsidP="00536A37">
      <w:pPr>
        <w:pStyle w:val="Odstavekseznama"/>
        <w:numPr>
          <w:ilvl w:val="0"/>
          <w:numId w:val="3"/>
        </w:numPr>
        <w:tabs>
          <w:tab w:val="clear" w:pos="720"/>
          <w:tab w:val="left" w:pos="284"/>
          <w:tab w:val="num" w:pos="360"/>
          <w:tab w:val="left" w:pos="5954"/>
        </w:tabs>
        <w:ind w:left="360"/>
        <w:jc w:val="both"/>
        <w:rPr>
          <w:bCs/>
        </w:rPr>
      </w:pPr>
      <w:r w:rsidRPr="00D20462">
        <w:rPr>
          <w:bCs/>
          <w:lang w:val="sl-SI"/>
        </w:rPr>
        <w:t>da bomo izv</w:t>
      </w:r>
      <w:r w:rsidR="005630C1" w:rsidRPr="00D20462">
        <w:rPr>
          <w:bCs/>
          <w:lang w:val="sl-SI"/>
        </w:rPr>
        <w:t>a</w:t>
      </w:r>
      <w:r w:rsidRPr="00D20462">
        <w:rPr>
          <w:bCs/>
          <w:lang w:val="sl-SI"/>
        </w:rPr>
        <w:t>jali</w:t>
      </w:r>
      <w:r w:rsidR="005630C1" w:rsidRPr="00D20462">
        <w:rPr>
          <w:bCs/>
          <w:lang w:val="sl-SI"/>
        </w:rPr>
        <w:t xml:space="preserve"> vse storitve servisa in vzdrževanja v skladu z določili pogodbe v obdobju </w:t>
      </w:r>
      <w:r w:rsidR="00390E6F">
        <w:rPr>
          <w:bCs/>
          <w:lang w:val="sl-SI"/>
        </w:rPr>
        <w:t>3</w:t>
      </w:r>
      <w:r w:rsidR="005630C1" w:rsidRPr="00D20462">
        <w:rPr>
          <w:bCs/>
          <w:lang w:val="sl-SI"/>
        </w:rPr>
        <w:t xml:space="preserve"> let - izvajali </w:t>
      </w:r>
      <w:r w:rsidR="00390E6F">
        <w:rPr>
          <w:bCs/>
          <w:lang w:val="sl-SI"/>
        </w:rPr>
        <w:t xml:space="preserve">bomo </w:t>
      </w:r>
      <w:r w:rsidRPr="00D20462">
        <w:rPr>
          <w:bCs/>
        </w:rPr>
        <w:t>nastavitve overitve, redne letne servise, preventivno vzdrževanje, popravila ipd.</w:t>
      </w:r>
      <w:r w:rsidR="00D20462" w:rsidRPr="00D20462">
        <w:rPr>
          <w:bCs/>
          <w:lang w:val="sl-SI"/>
        </w:rPr>
        <w:t>,</w:t>
      </w:r>
      <w:r w:rsidRPr="00D20462">
        <w:rPr>
          <w:bCs/>
        </w:rPr>
        <w:t xml:space="preserve"> vključno </w:t>
      </w:r>
      <w:r w:rsidR="00D20462" w:rsidRPr="00D20462">
        <w:rPr>
          <w:bCs/>
          <w:lang w:val="sl-SI"/>
        </w:rPr>
        <w:t>z</w:t>
      </w:r>
      <w:r w:rsidRPr="00D20462">
        <w:rPr>
          <w:bCs/>
        </w:rPr>
        <w:t xml:space="preserve"> drugim materialom, potrebnim za storitev (kalibracije, overitve, redni letni servis, preventivno vzdrževanje,…). </w:t>
      </w:r>
      <w:r w:rsidR="005630C1">
        <w:rPr>
          <w:lang w:val="sl-SI"/>
        </w:rPr>
        <w:t xml:space="preserve">V </w:t>
      </w:r>
      <w:r w:rsidR="005630C1" w:rsidRPr="00D20462">
        <w:t xml:space="preserve">redno in izredno vzdrževanje </w:t>
      </w:r>
      <w:r w:rsidR="00072FAF">
        <w:rPr>
          <w:lang w:val="sl-SI"/>
        </w:rPr>
        <w:t xml:space="preserve">so </w:t>
      </w:r>
      <w:r w:rsidR="005630C1" w:rsidRPr="00D20462">
        <w:t>všteti rezervni deli, servisne ure in ure na poti</w:t>
      </w:r>
      <w:r w:rsidR="00D20462">
        <w:rPr>
          <w:lang w:val="sl-SI"/>
        </w:rPr>
        <w:t xml:space="preserve">, skratka vsi stroški. </w:t>
      </w:r>
      <w:r w:rsidR="00D20462" w:rsidRPr="00D20462">
        <w:rPr>
          <w:bCs/>
          <w:lang w:val="sl-SI"/>
        </w:rPr>
        <w:t>Naročnik za izvedene s</w:t>
      </w:r>
      <w:proofErr w:type="spellStart"/>
      <w:r w:rsidR="00D20462" w:rsidRPr="00D20462">
        <w:rPr>
          <w:bCs/>
        </w:rPr>
        <w:t>to</w:t>
      </w:r>
      <w:r w:rsidR="00D20462" w:rsidRPr="00D20462">
        <w:rPr>
          <w:bCs/>
          <w:lang w:val="sl-SI"/>
        </w:rPr>
        <w:t>ritve</w:t>
      </w:r>
      <w:proofErr w:type="spellEnd"/>
      <w:r w:rsidR="00D20462" w:rsidRPr="00D20462">
        <w:rPr>
          <w:bCs/>
        </w:rPr>
        <w:t xml:space="preserve"> </w:t>
      </w:r>
      <w:r w:rsidR="00D20462" w:rsidRPr="00D20462">
        <w:rPr>
          <w:bCs/>
          <w:lang w:val="sl-SI"/>
        </w:rPr>
        <w:t>ne bo imel nobenih stroškov</w:t>
      </w:r>
      <w:r w:rsidR="00D20462">
        <w:rPr>
          <w:bCs/>
          <w:lang w:val="sl-SI"/>
        </w:rPr>
        <w:t>;</w:t>
      </w:r>
    </w:p>
    <w:p w14:paraId="2B7F85A3" w14:textId="77777777" w:rsidR="00D20462" w:rsidRPr="00D20462" w:rsidRDefault="00D20462" w:rsidP="00D20462">
      <w:pPr>
        <w:pStyle w:val="Odstavekseznama"/>
        <w:tabs>
          <w:tab w:val="left" w:pos="284"/>
          <w:tab w:val="left" w:pos="5954"/>
        </w:tabs>
        <w:ind w:left="360"/>
        <w:jc w:val="both"/>
        <w:rPr>
          <w:bCs/>
        </w:rPr>
      </w:pPr>
    </w:p>
    <w:p w14:paraId="42B4F3D8" w14:textId="6CC39CBF" w:rsidR="009B4E35" w:rsidRDefault="005630C1" w:rsidP="005630C1">
      <w:pPr>
        <w:pStyle w:val="Odstavekseznama"/>
        <w:numPr>
          <w:ilvl w:val="0"/>
          <w:numId w:val="3"/>
        </w:numPr>
        <w:tabs>
          <w:tab w:val="clear" w:pos="720"/>
          <w:tab w:val="left" w:pos="284"/>
          <w:tab w:val="num" w:pos="360"/>
          <w:tab w:val="left" w:pos="567"/>
          <w:tab w:val="left" w:pos="3969"/>
          <w:tab w:val="left" w:pos="5954"/>
        </w:tabs>
        <w:ind w:left="360"/>
        <w:jc w:val="both"/>
      </w:pPr>
      <w:r>
        <w:rPr>
          <w:lang w:val="sl-SI"/>
        </w:rPr>
        <w:t>o</w:t>
      </w:r>
      <w:proofErr w:type="spellStart"/>
      <w:r w:rsidR="009B4E35">
        <w:t>dzivni</w:t>
      </w:r>
      <w:proofErr w:type="spellEnd"/>
      <w:r w:rsidR="009B4E35">
        <w:t xml:space="preserve"> čas: …………ur oz. maksimalno</w:t>
      </w:r>
      <w:r w:rsidR="009B4E35" w:rsidRPr="005630C1">
        <w:rPr>
          <w:color w:val="FF0000"/>
        </w:rPr>
        <w:t xml:space="preserve"> </w:t>
      </w:r>
      <w:r w:rsidR="002B1512">
        <w:rPr>
          <w:b/>
          <w:lang w:val="sl-SI"/>
        </w:rPr>
        <w:t>3</w:t>
      </w:r>
      <w:r w:rsidR="009B4E35" w:rsidRPr="005630C1">
        <w:rPr>
          <w:b/>
          <w:color w:val="000000" w:themeColor="text1"/>
        </w:rPr>
        <w:t xml:space="preserve"> ur</w:t>
      </w:r>
      <w:r w:rsidR="002B1512">
        <w:rPr>
          <w:b/>
          <w:color w:val="000000" w:themeColor="text1"/>
          <w:lang w:val="sl-SI"/>
        </w:rPr>
        <w:t>e</w:t>
      </w:r>
      <w:r w:rsidR="009B4E35" w:rsidRPr="005630C1">
        <w:rPr>
          <w:color w:val="000000" w:themeColor="text1"/>
        </w:rPr>
        <w:t xml:space="preserve"> </w:t>
      </w:r>
      <w:r w:rsidR="009B4E35">
        <w:t>od naročnikovega obvestila o napaki.</w:t>
      </w:r>
    </w:p>
    <w:p w14:paraId="4C238C2E" w14:textId="231FE2D5" w:rsidR="005630C1" w:rsidRDefault="005630C1" w:rsidP="005630C1">
      <w:pPr>
        <w:tabs>
          <w:tab w:val="left" w:pos="284"/>
          <w:tab w:val="left" w:pos="567"/>
          <w:tab w:val="left" w:pos="1985"/>
          <w:tab w:val="left" w:pos="3969"/>
          <w:tab w:val="left" w:pos="5954"/>
          <w:tab w:val="left" w:pos="6237"/>
          <w:tab w:val="left" w:pos="6379"/>
        </w:tabs>
        <w:jc w:val="both"/>
        <w:rPr>
          <w:color w:val="000000" w:themeColor="text1"/>
        </w:rPr>
      </w:pPr>
      <w:r>
        <w:rPr>
          <w:color w:val="000000" w:themeColor="text1"/>
        </w:rPr>
        <w:t xml:space="preserve">     </w:t>
      </w:r>
      <w:r w:rsidR="009B4E35">
        <w:rPr>
          <w:color w:val="000000" w:themeColor="text1"/>
        </w:rPr>
        <w:t xml:space="preserve">Odzivni čas je čas od prijave napake do povratnega klica serviserja. Do prihoda serviserja </w:t>
      </w:r>
      <w:r>
        <w:rPr>
          <w:color w:val="000000" w:themeColor="text1"/>
        </w:rPr>
        <w:t xml:space="preserve">   </w:t>
      </w:r>
    </w:p>
    <w:p w14:paraId="32FB8886" w14:textId="33D07350" w:rsidR="009B4E35" w:rsidRDefault="005630C1" w:rsidP="005630C1">
      <w:pPr>
        <w:tabs>
          <w:tab w:val="left" w:pos="284"/>
          <w:tab w:val="left" w:pos="567"/>
          <w:tab w:val="left" w:pos="1985"/>
          <w:tab w:val="left" w:pos="3969"/>
          <w:tab w:val="left" w:pos="5954"/>
          <w:tab w:val="left" w:pos="6237"/>
          <w:tab w:val="left" w:pos="6379"/>
        </w:tabs>
        <w:jc w:val="both"/>
        <w:rPr>
          <w:color w:val="000000" w:themeColor="text1"/>
        </w:rPr>
      </w:pPr>
      <w:r>
        <w:rPr>
          <w:color w:val="000000" w:themeColor="text1"/>
        </w:rPr>
        <w:t xml:space="preserve">     </w:t>
      </w:r>
      <w:r w:rsidR="009B4E35">
        <w:rPr>
          <w:color w:val="000000" w:themeColor="text1"/>
        </w:rPr>
        <w:t xml:space="preserve">ne sme preteči </w:t>
      </w:r>
      <w:r w:rsidR="009B4E35" w:rsidRPr="006833A4">
        <w:rPr>
          <w:b/>
        </w:rPr>
        <w:t>24 ur</w:t>
      </w:r>
      <w:r w:rsidR="009B4E35">
        <w:rPr>
          <w:color w:val="000000" w:themeColor="text1"/>
        </w:rPr>
        <w:t xml:space="preserve">. Dosegljivost servisne službe: od </w:t>
      </w:r>
      <w:r w:rsidR="00390E6F">
        <w:rPr>
          <w:color w:val="000000" w:themeColor="text1"/>
        </w:rPr>
        <w:t>7</w:t>
      </w:r>
      <w:r w:rsidR="009B4E35">
        <w:rPr>
          <w:color w:val="000000" w:themeColor="text1"/>
        </w:rPr>
        <w:t>.</w:t>
      </w:r>
      <w:r w:rsidR="00390E6F">
        <w:rPr>
          <w:color w:val="000000" w:themeColor="text1"/>
        </w:rPr>
        <w:t>0</w:t>
      </w:r>
      <w:r w:rsidR="009B4E35">
        <w:rPr>
          <w:color w:val="000000" w:themeColor="text1"/>
        </w:rPr>
        <w:t>0 do 1</w:t>
      </w:r>
      <w:r w:rsidR="00390E6F">
        <w:rPr>
          <w:color w:val="000000" w:themeColor="text1"/>
        </w:rPr>
        <w:t>8</w:t>
      </w:r>
      <w:r w:rsidR="009B4E35">
        <w:rPr>
          <w:color w:val="000000" w:themeColor="text1"/>
        </w:rPr>
        <w:t>.00 ure</w:t>
      </w:r>
      <w:r w:rsidR="00D20462">
        <w:rPr>
          <w:color w:val="000000" w:themeColor="text1"/>
        </w:rPr>
        <w:t>;</w:t>
      </w:r>
    </w:p>
    <w:p w14:paraId="417EED8B" w14:textId="77777777" w:rsidR="005630C1" w:rsidRDefault="005630C1" w:rsidP="005630C1">
      <w:pPr>
        <w:tabs>
          <w:tab w:val="left" w:pos="284"/>
          <w:tab w:val="left" w:pos="567"/>
          <w:tab w:val="left" w:pos="1985"/>
          <w:tab w:val="left" w:pos="3969"/>
          <w:tab w:val="left" w:pos="5954"/>
          <w:tab w:val="left" w:pos="6237"/>
          <w:tab w:val="left" w:pos="6379"/>
        </w:tabs>
        <w:jc w:val="both"/>
        <w:rPr>
          <w:color w:val="000000" w:themeColor="text1"/>
        </w:rPr>
      </w:pPr>
    </w:p>
    <w:p w14:paraId="76B15B76" w14:textId="2570964F" w:rsidR="009B4E35" w:rsidRPr="005630C1" w:rsidRDefault="005630C1" w:rsidP="005630C1">
      <w:pPr>
        <w:pStyle w:val="Odstavekseznama"/>
        <w:numPr>
          <w:ilvl w:val="0"/>
          <w:numId w:val="3"/>
        </w:numPr>
        <w:tabs>
          <w:tab w:val="clear" w:pos="720"/>
          <w:tab w:val="left" w:pos="284"/>
          <w:tab w:val="num" w:pos="360"/>
          <w:tab w:val="left" w:pos="567"/>
          <w:tab w:val="left" w:pos="1985"/>
          <w:tab w:val="left" w:pos="3969"/>
          <w:tab w:val="left" w:pos="5954"/>
          <w:tab w:val="left" w:pos="6237"/>
          <w:tab w:val="left" w:pos="6379"/>
        </w:tabs>
        <w:ind w:left="360"/>
        <w:rPr>
          <w:color w:val="000000" w:themeColor="text1"/>
        </w:rPr>
      </w:pPr>
      <w:r>
        <w:rPr>
          <w:color w:val="000000" w:themeColor="text1"/>
          <w:lang w:val="sl-SI"/>
        </w:rPr>
        <w:t>r</w:t>
      </w:r>
      <w:proofErr w:type="spellStart"/>
      <w:r w:rsidR="009B4E35" w:rsidRPr="005630C1">
        <w:rPr>
          <w:color w:val="000000" w:themeColor="text1"/>
        </w:rPr>
        <w:t>ok</w:t>
      </w:r>
      <w:proofErr w:type="spellEnd"/>
      <w:r w:rsidR="009B4E35" w:rsidRPr="005630C1">
        <w:rPr>
          <w:color w:val="000000" w:themeColor="text1"/>
        </w:rPr>
        <w:t xml:space="preserve"> za odpravo napak ……..… ur oz. največ </w:t>
      </w:r>
      <w:r w:rsidR="009B4E35" w:rsidRPr="005630C1">
        <w:rPr>
          <w:b/>
          <w:color w:val="000000" w:themeColor="text1"/>
        </w:rPr>
        <w:t>48 ur</w:t>
      </w:r>
      <w:r w:rsidR="009B4E35" w:rsidRPr="005630C1">
        <w:rPr>
          <w:color w:val="000000" w:themeColor="text1"/>
        </w:rPr>
        <w:t xml:space="preserve"> od  prejema obvestila o napaki oz. se</w:t>
      </w:r>
      <w:r>
        <w:rPr>
          <w:color w:val="000000" w:themeColor="text1"/>
          <w:lang w:val="sl-SI"/>
        </w:rPr>
        <w:t xml:space="preserve"> </w:t>
      </w:r>
      <w:r w:rsidR="009B4E35" w:rsidRPr="005630C1">
        <w:rPr>
          <w:color w:val="000000" w:themeColor="text1"/>
        </w:rPr>
        <w:t>rok sporazumno podaljša v primeru višje sile</w:t>
      </w:r>
      <w:r w:rsidR="00D20462">
        <w:rPr>
          <w:color w:val="000000" w:themeColor="text1"/>
          <w:lang w:val="sl-SI"/>
        </w:rPr>
        <w:t>;</w:t>
      </w:r>
    </w:p>
    <w:p w14:paraId="0853F916" w14:textId="77777777" w:rsidR="009B4E35" w:rsidRDefault="009B4E35" w:rsidP="005630C1">
      <w:pPr>
        <w:tabs>
          <w:tab w:val="left" w:pos="284"/>
          <w:tab w:val="left" w:pos="5954"/>
        </w:tabs>
        <w:jc w:val="both"/>
        <w:rPr>
          <w:bCs/>
        </w:rPr>
      </w:pPr>
    </w:p>
    <w:p w14:paraId="7FA5B292" w14:textId="2828062E" w:rsidR="00072FAF" w:rsidRDefault="005630C1" w:rsidP="005630C1">
      <w:pPr>
        <w:pStyle w:val="Odstavekseznama"/>
        <w:numPr>
          <w:ilvl w:val="0"/>
          <w:numId w:val="3"/>
        </w:numPr>
        <w:tabs>
          <w:tab w:val="clear" w:pos="720"/>
          <w:tab w:val="left" w:pos="284"/>
          <w:tab w:val="num" w:pos="360"/>
          <w:tab w:val="left" w:pos="5954"/>
        </w:tabs>
        <w:ind w:left="360"/>
        <w:jc w:val="both"/>
        <w:rPr>
          <w:bCs/>
        </w:rPr>
      </w:pPr>
      <w:r>
        <w:rPr>
          <w:bCs/>
          <w:lang w:val="sl-SI"/>
        </w:rPr>
        <w:t>v</w:t>
      </w:r>
      <w:r w:rsidR="009B4E35" w:rsidRPr="005630C1">
        <w:rPr>
          <w:bCs/>
        </w:rPr>
        <w:t xml:space="preserve"> primeru izrednih servisnih posegov bo</w:t>
      </w:r>
      <w:r>
        <w:rPr>
          <w:bCs/>
          <w:lang w:val="sl-SI"/>
        </w:rPr>
        <w:t>mo</w:t>
      </w:r>
      <w:r w:rsidR="009B4E35" w:rsidRPr="005630C1">
        <w:rPr>
          <w:bCs/>
        </w:rPr>
        <w:t xml:space="preserve"> le-te pričel</w:t>
      </w:r>
      <w:r>
        <w:rPr>
          <w:bCs/>
          <w:lang w:val="sl-SI"/>
        </w:rPr>
        <w:t>i</w:t>
      </w:r>
      <w:r w:rsidR="009B4E35" w:rsidRPr="005630C1">
        <w:rPr>
          <w:bCs/>
        </w:rPr>
        <w:t xml:space="preserve"> odpravljati takoj in s popravilom zaključil</w:t>
      </w:r>
      <w:r>
        <w:rPr>
          <w:bCs/>
          <w:lang w:val="sl-SI"/>
        </w:rPr>
        <w:t>i</w:t>
      </w:r>
      <w:r w:rsidR="009B4E35" w:rsidRPr="005630C1">
        <w:rPr>
          <w:bCs/>
        </w:rPr>
        <w:t xml:space="preserve"> v najkrajšem možnem času</w:t>
      </w:r>
      <w:r w:rsidR="00D20462">
        <w:rPr>
          <w:bCs/>
          <w:lang w:val="sl-SI"/>
        </w:rPr>
        <w:t>;</w:t>
      </w:r>
    </w:p>
    <w:p w14:paraId="12C080D4" w14:textId="77777777" w:rsidR="00072FAF" w:rsidRPr="00072FAF" w:rsidRDefault="00072FAF" w:rsidP="00072FAF">
      <w:pPr>
        <w:pStyle w:val="Odstavekseznama"/>
        <w:rPr>
          <w:bCs/>
        </w:rPr>
      </w:pPr>
    </w:p>
    <w:p w14:paraId="03E3156F" w14:textId="210DAB67" w:rsidR="009B4E35" w:rsidRPr="00104933" w:rsidRDefault="00072FAF" w:rsidP="00C97CA5">
      <w:pPr>
        <w:pStyle w:val="Odstavekseznama"/>
        <w:numPr>
          <w:ilvl w:val="0"/>
          <w:numId w:val="3"/>
        </w:numPr>
        <w:tabs>
          <w:tab w:val="clear" w:pos="720"/>
          <w:tab w:val="left" w:pos="284"/>
          <w:tab w:val="num" w:pos="360"/>
          <w:tab w:val="left" w:pos="567"/>
          <w:tab w:val="left" w:pos="1985"/>
          <w:tab w:val="left" w:pos="3969"/>
          <w:tab w:val="left" w:pos="5954"/>
          <w:tab w:val="left" w:pos="6237"/>
          <w:tab w:val="left" w:pos="6379"/>
        </w:tabs>
        <w:ind w:left="360"/>
        <w:jc w:val="both"/>
        <w:rPr>
          <w:rFonts w:eastAsiaTheme="minorHAnsi"/>
          <w:lang w:eastAsia="en-US"/>
        </w:rPr>
      </w:pPr>
      <w:r w:rsidRPr="00104933">
        <w:rPr>
          <w:bCs/>
          <w:lang w:val="sl-SI"/>
        </w:rPr>
        <w:t>v</w:t>
      </w:r>
      <w:r w:rsidR="009B4E35" w:rsidRPr="00104933">
        <w:rPr>
          <w:bCs/>
        </w:rPr>
        <w:t xml:space="preserve"> primeru daljšega servisnega posega</w:t>
      </w:r>
      <w:r w:rsidRPr="00104933">
        <w:rPr>
          <w:bCs/>
          <w:lang w:val="sl-SI"/>
        </w:rPr>
        <w:t xml:space="preserve"> (več kot </w:t>
      </w:r>
      <w:r w:rsidR="002B1512">
        <w:rPr>
          <w:bCs/>
          <w:lang w:val="sl-SI"/>
        </w:rPr>
        <w:t>48 ur</w:t>
      </w:r>
      <w:r w:rsidRPr="00104933">
        <w:rPr>
          <w:bCs/>
          <w:lang w:val="sl-SI"/>
        </w:rPr>
        <w:t>)</w:t>
      </w:r>
      <w:r w:rsidR="009B4E35" w:rsidRPr="00104933">
        <w:rPr>
          <w:bCs/>
        </w:rPr>
        <w:t xml:space="preserve"> bo</w:t>
      </w:r>
      <w:r w:rsidR="005630C1" w:rsidRPr="00104933">
        <w:rPr>
          <w:bCs/>
          <w:lang w:val="sl-SI"/>
        </w:rPr>
        <w:t xml:space="preserve">mo </w:t>
      </w:r>
      <w:r w:rsidR="009B4E35" w:rsidRPr="00104933">
        <w:rPr>
          <w:bCs/>
        </w:rPr>
        <w:t>kril</w:t>
      </w:r>
      <w:r w:rsidR="005630C1" w:rsidRPr="00104933">
        <w:rPr>
          <w:bCs/>
          <w:lang w:val="sl-SI"/>
        </w:rPr>
        <w:t>i</w:t>
      </w:r>
      <w:r w:rsidR="009B4E35" w:rsidRPr="00104933">
        <w:rPr>
          <w:bCs/>
        </w:rPr>
        <w:t xml:space="preserve"> morebitne stroške, ki bi naročniku nastali zaradi </w:t>
      </w:r>
      <w:r w:rsidR="00104933">
        <w:rPr>
          <w:bCs/>
          <w:lang w:val="sl-SI"/>
        </w:rPr>
        <w:t>izpada opreme oz. takoj nadomestili okvarjeno opremo ali dostavili novo opremo;</w:t>
      </w:r>
    </w:p>
    <w:p w14:paraId="77B528F3" w14:textId="77777777" w:rsidR="00104933" w:rsidRPr="00104933" w:rsidRDefault="00104933" w:rsidP="00104933">
      <w:pPr>
        <w:pStyle w:val="Odstavekseznama"/>
        <w:tabs>
          <w:tab w:val="left" w:pos="284"/>
          <w:tab w:val="left" w:pos="567"/>
          <w:tab w:val="left" w:pos="1985"/>
          <w:tab w:val="left" w:pos="3969"/>
          <w:tab w:val="left" w:pos="5954"/>
          <w:tab w:val="left" w:pos="6237"/>
          <w:tab w:val="left" w:pos="6379"/>
        </w:tabs>
        <w:ind w:left="360"/>
        <w:jc w:val="both"/>
        <w:rPr>
          <w:rFonts w:eastAsiaTheme="minorHAnsi"/>
          <w:lang w:eastAsia="en-US"/>
        </w:rPr>
      </w:pPr>
    </w:p>
    <w:p w14:paraId="39B9E63E" w14:textId="0B7DA4C7" w:rsidR="009B4E35" w:rsidRPr="00A3750D" w:rsidRDefault="005630C1" w:rsidP="008B615E">
      <w:pPr>
        <w:pStyle w:val="Odstavekseznama"/>
        <w:numPr>
          <w:ilvl w:val="0"/>
          <w:numId w:val="51"/>
        </w:numPr>
        <w:tabs>
          <w:tab w:val="left" w:pos="284"/>
          <w:tab w:val="left" w:pos="567"/>
          <w:tab w:val="left" w:pos="1985"/>
          <w:tab w:val="left" w:pos="3969"/>
          <w:tab w:val="left" w:pos="5954"/>
          <w:tab w:val="left" w:pos="6237"/>
          <w:tab w:val="left" w:pos="6379"/>
        </w:tabs>
        <w:jc w:val="both"/>
      </w:pPr>
      <w:r>
        <w:rPr>
          <w:lang w:val="sl-SI"/>
        </w:rPr>
        <w:t xml:space="preserve">da bomo </w:t>
      </w:r>
      <w:r w:rsidR="009B4E35">
        <w:t xml:space="preserve">naročniku v času pogodbenega obdobja omogočili brezplačen dostop do telefonskih inštrukcij, ki bodo naročnikovemu osebju na voljo v  zvezi z vsemi vprašanji, ki se nanašajo na delovanje </w:t>
      </w:r>
      <w:r w:rsidR="00104933">
        <w:rPr>
          <w:lang w:val="sl-SI"/>
        </w:rPr>
        <w:t>opreme</w:t>
      </w:r>
      <w:r w:rsidR="00D20462">
        <w:rPr>
          <w:lang w:val="sl-SI"/>
        </w:rPr>
        <w:t>;</w:t>
      </w:r>
    </w:p>
    <w:p w14:paraId="24BB8990" w14:textId="77777777" w:rsidR="00D20462" w:rsidRDefault="00D20462" w:rsidP="002B1512">
      <w:pPr>
        <w:tabs>
          <w:tab w:val="left" w:pos="284"/>
          <w:tab w:val="left" w:pos="567"/>
          <w:tab w:val="left" w:pos="1985"/>
          <w:tab w:val="left" w:pos="3969"/>
          <w:tab w:val="left" w:pos="5954"/>
          <w:tab w:val="left" w:pos="6237"/>
          <w:tab w:val="left" w:pos="6379"/>
        </w:tabs>
        <w:jc w:val="both"/>
      </w:pPr>
    </w:p>
    <w:p w14:paraId="4797CA53" w14:textId="4B84B669" w:rsidR="00D20462" w:rsidRDefault="00D20462" w:rsidP="008B615E">
      <w:pPr>
        <w:pStyle w:val="Odstavekseznama"/>
        <w:numPr>
          <w:ilvl w:val="0"/>
          <w:numId w:val="51"/>
        </w:numPr>
        <w:tabs>
          <w:tab w:val="left" w:pos="284"/>
          <w:tab w:val="left" w:pos="567"/>
          <w:tab w:val="left" w:pos="1985"/>
          <w:tab w:val="left" w:pos="3969"/>
          <w:tab w:val="left" w:pos="5954"/>
          <w:tab w:val="left" w:pos="6237"/>
          <w:tab w:val="left" w:pos="6379"/>
        </w:tabs>
        <w:jc w:val="both"/>
      </w:pPr>
      <w:r>
        <w:rPr>
          <w:lang w:val="sl-SI"/>
        </w:rPr>
        <w:t>da navajamo sledeče podatke</w:t>
      </w:r>
      <w:r w:rsidR="00661823">
        <w:rPr>
          <w:lang w:val="sl-SI"/>
        </w:rPr>
        <w:t xml:space="preserve"> za serviserje</w:t>
      </w:r>
      <w:r>
        <w:rPr>
          <w:lang w:val="sl-SI"/>
        </w:rPr>
        <w:t xml:space="preserve">: </w:t>
      </w:r>
    </w:p>
    <w:p w14:paraId="4F8CF4B3" w14:textId="77777777" w:rsidR="002C2D23" w:rsidRDefault="002C2D23" w:rsidP="00D20462">
      <w:pPr>
        <w:tabs>
          <w:tab w:val="left" w:pos="284"/>
          <w:tab w:val="left" w:pos="567"/>
          <w:tab w:val="left" w:pos="1985"/>
          <w:tab w:val="left" w:pos="3969"/>
          <w:tab w:val="left" w:pos="5954"/>
          <w:tab w:val="left" w:pos="6237"/>
          <w:tab w:val="left" w:pos="6379"/>
        </w:tabs>
        <w:jc w:val="both"/>
      </w:pPr>
    </w:p>
    <w:p w14:paraId="451D49DD" w14:textId="5DFD4840" w:rsidR="00C121F9" w:rsidRDefault="00C121F9" w:rsidP="00534F31">
      <w:pPr>
        <w:tabs>
          <w:tab w:val="left" w:pos="284"/>
          <w:tab w:val="left" w:pos="567"/>
          <w:tab w:val="left" w:pos="3969"/>
          <w:tab w:val="left" w:pos="5954"/>
        </w:tabs>
        <w:ind w:left="284"/>
        <w:jc w:val="both"/>
        <w:rPr>
          <w:rFonts w:eastAsia="Calibri"/>
          <w:bCs/>
          <w:color w:val="000000" w:themeColor="text1"/>
          <w:sz w:val="22"/>
          <w:szCs w:val="22"/>
          <w:lang w:eastAsia="en-US"/>
        </w:rPr>
      </w:pPr>
      <w:bookmarkStart w:id="44" w:name="_Hlk201217435"/>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sidR="00390E6F">
        <w:rPr>
          <w:rFonts w:eastAsia="Calibri"/>
          <w:bCs/>
          <w:color w:val="000000" w:themeColor="text1"/>
          <w:sz w:val="22"/>
          <w:szCs w:val="22"/>
          <w:lang w:eastAsia="en-US"/>
        </w:rPr>
        <w:t>a</w:t>
      </w:r>
      <w:r w:rsidRPr="00BE717A">
        <w:rPr>
          <w:rFonts w:eastAsia="Calibri"/>
          <w:bCs/>
          <w:color w:val="000000" w:themeColor="text1"/>
          <w:sz w:val="22"/>
          <w:szCs w:val="22"/>
          <w:lang w:eastAsia="en-US"/>
        </w:rPr>
        <w:t xml:space="preserve"> </w:t>
      </w:r>
      <w:r w:rsidR="00390E6F">
        <w:rPr>
          <w:rFonts w:eastAsia="Calibri"/>
          <w:bCs/>
          <w:color w:val="000000" w:themeColor="text1"/>
          <w:sz w:val="22"/>
          <w:szCs w:val="22"/>
          <w:lang w:eastAsia="en-US"/>
        </w:rPr>
        <w:t>oseba:</w:t>
      </w:r>
    </w:p>
    <w:p w14:paraId="0FA78FDC" w14:textId="5CFBA355" w:rsidR="00C121F9" w:rsidRDefault="00534F31" w:rsidP="00534F31">
      <w:pPr>
        <w:tabs>
          <w:tab w:val="left" w:pos="284"/>
          <w:tab w:val="left" w:pos="567"/>
          <w:tab w:val="left" w:pos="3969"/>
          <w:tab w:val="left" w:pos="5954"/>
        </w:tabs>
        <w:jc w:val="both"/>
      </w:pPr>
      <w:r>
        <w:t xml:space="preserve">    </w:t>
      </w:r>
      <w:r w:rsidR="00C121F9">
        <w:t xml:space="preserve"> Naslov/sedež: ……………………………………………………………………………… </w:t>
      </w:r>
    </w:p>
    <w:p w14:paraId="2A46A5F8" w14:textId="77777777" w:rsidR="00C121F9" w:rsidRDefault="00C121F9" w:rsidP="00534F31">
      <w:pPr>
        <w:tabs>
          <w:tab w:val="left" w:pos="284"/>
          <w:tab w:val="left" w:pos="567"/>
          <w:tab w:val="left" w:pos="3969"/>
          <w:tab w:val="left" w:pos="5954"/>
        </w:tabs>
        <w:ind w:left="284"/>
        <w:jc w:val="both"/>
      </w:pPr>
      <w:r>
        <w:t>Kontaktni podatki:</w:t>
      </w:r>
    </w:p>
    <w:p w14:paraId="7359D3A9" w14:textId="77777777" w:rsidR="00C121F9" w:rsidRDefault="00C121F9" w:rsidP="008B615E">
      <w:pPr>
        <w:pStyle w:val="Odstavekseznama"/>
        <w:numPr>
          <w:ilvl w:val="0"/>
          <w:numId w:val="40"/>
        </w:numPr>
        <w:tabs>
          <w:tab w:val="left" w:pos="284"/>
          <w:tab w:val="left" w:pos="567"/>
          <w:tab w:val="left" w:pos="3969"/>
          <w:tab w:val="left" w:pos="5954"/>
        </w:tabs>
        <w:ind w:left="1135"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5819FFEA" w14:textId="77777777" w:rsidR="00C121F9" w:rsidRDefault="00C121F9" w:rsidP="008B615E">
      <w:pPr>
        <w:pStyle w:val="Odstavekseznama"/>
        <w:numPr>
          <w:ilvl w:val="0"/>
          <w:numId w:val="40"/>
        </w:numPr>
        <w:tabs>
          <w:tab w:val="left" w:pos="284"/>
          <w:tab w:val="left" w:pos="567"/>
          <w:tab w:val="left" w:pos="3969"/>
          <w:tab w:val="left" w:pos="5954"/>
        </w:tabs>
        <w:ind w:left="1135" w:hanging="567"/>
        <w:jc w:val="both"/>
        <w:rPr>
          <w:szCs w:val="24"/>
        </w:rPr>
      </w:pPr>
      <w:r>
        <w:rPr>
          <w:szCs w:val="24"/>
        </w:rPr>
        <w:t>e-pošta: …………………………………………………</w:t>
      </w:r>
    </w:p>
    <w:p w14:paraId="787BA838" w14:textId="77777777" w:rsidR="00C121F9" w:rsidRDefault="00C121F9" w:rsidP="008B615E">
      <w:pPr>
        <w:pStyle w:val="Odstavekseznama"/>
        <w:numPr>
          <w:ilvl w:val="0"/>
          <w:numId w:val="40"/>
        </w:numPr>
        <w:tabs>
          <w:tab w:val="left" w:pos="284"/>
          <w:tab w:val="left" w:pos="567"/>
          <w:tab w:val="left" w:pos="3969"/>
          <w:tab w:val="left" w:pos="5954"/>
        </w:tabs>
        <w:ind w:left="1135" w:hanging="567"/>
        <w:jc w:val="both"/>
        <w:rPr>
          <w:szCs w:val="24"/>
        </w:rPr>
      </w:pPr>
      <w:r>
        <w:rPr>
          <w:sz w:val="20"/>
        </w:rPr>
        <w:t>GSM:</w:t>
      </w:r>
      <w:r>
        <w:rPr>
          <w:szCs w:val="24"/>
        </w:rPr>
        <w:t>……………………………………………………..</w:t>
      </w:r>
    </w:p>
    <w:p w14:paraId="3AF161FB" w14:textId="77777777" w:rsidR="00C121F9" w:rsidRDefault="00C121F9" w:rsidP="008B615E">
      <w:pPr>
        <w:pStyle w:val="Odstavekseznama"/>
        <w:numPr>
          <w:ilvl w:val="0"/>
          <w:numId w:val="40"/>
        </w:numPr>
        <w:tabs>
          <w:tab w:val="left" w:pos="284"/>
          <w:tab w:val="left" w:pos="567"/>
          <w:tab w:val="left" w:pos="3969"/>
          <w:tab w:val="left" w:pos="5954"/>
        </w:tabs>
        <w:ind w:left="1135" w:hanging="567"/>
        <w:jc w:val="both"/>
        <w:rPr>
          <w:szCs w:val="24"/>
        </w:rPr>
      </w:pPr>
      <w:r>
        <w:rPr>
          <w:szCs w:val="24"/>
        </w:rPr>
        <w:t>Dosegljivost</w:t>
      </w:r>
      <w:r>
        <w:rPr>
          <w:szCs w:val="24"/>
          <w:lang w:val="sl-SI"/>
        </w:rPr>
        <w:t xml:space="preserve"> (od-do)</w:t>
      </w:r>
      <w:r>
        <w:rPr>
          <w:szCs w:val="24"/>
        </w:rPr>
        <w:t>: ……………………………………………</w:t>
      </w:r>
    </w:p>
    <w:bookmarkEnd w:id="44"/>
    <w:p w14:paraId="5948BAEA" w14:textId="77777777" w:rsidR="00C121F9" w:rsidRDefault="00C121F9" w:rsidP="00C121F9">
      <w:pPr>
        <w:tabs>
          <w:tab w:val="left" w:pos="284"/>
          <w:tab w:val="left" w:pos="567"/>
          <w:tab w:val="left" w:pos="3969"/>
          <w:tab w:val="left" w:pos="5954"/>
        </w:tabs>
        <w:jc w:val="both"/>
      </w:pPr>
    </w:p>
    <w:p w14:paraId="303935B1" w14:textId="77777777" w:rsidR="00390E6F" w:rsidRDefault="00390E6F" w:rsidP="00534F31">
      <w:pPr>
        <w:tabs>
          <w:tab w:val="left" w:pos="284"/>
          <w:tab w:val="left" w:pos="567"/>
          <w:tab w:val="left" w:pos="3969"/>
          <w:tab w:val="left" w:pos="5954"/>
        </w:tabs>
        <w:ind w:left="284"/>
        <w:jc w:val="both"/>
        <w:rPr>
          <w:rFonts w:eastAsia="Calibri"/>
          <w:bCs/>
          <w:color w:val="000000" w:themeColor="text1"/>
          <w:sz w:val="22"/>
          <w:szCs w:val="22"/>
          <w:lang w:eastAsia="en-US"/>
        </w:rPr>
      </w:pPr>
      <w:r>
        <w:rPr>
          <w:rFonts w:eastAsia="Calibri"/>
          <w:bCs/>
          <w:color w:val="000000" w:themeColor="text1"/>
          <w:sz w:val="22"/>
          <w:szCs w:val="22"/>
          <w:lang w:eastAsia="en-US"/>
        </w:rPr>
        <w:t>C</w:t>
      </w:r>
      <w:r w:rsidRPr="00BE717A">
        <w:rPr>
          <w:rFonts w:eastAsia="Calibri"/>
          <w:bCs/>
          <w:color w:val="000000" w:themeColor="text1"/>
          <w:sz w:val="22"/>
          <w:szCs w:val="22"/>
          <w:lang w:eastAsia="en-US"/>
        </w:rPr>
        <w:t>ertificiran</w:t>
      </w:r>
      <w:r>
        <w:rPr>
          <w:rFonts w:eastAsia="Calibri"/>
          <w:bCs/>
          <w:color w:val="000000" w:themeColor="text1"/>
          <w:sz w:val="22"/>
          <w:szCs w:val="22"/>
          <w:lang w:eastAsia="en-US"/>
        </w:rPr>
        <w:t>a</w:t>
      </w:r>
      <w:r w:rsidRPr="00BE717A">
        <w:rPr>
          <w:rFonts w:eastAsia="Calibri"/>
          <w:bCs/>
          <w:color w:val="000000" w:themeColor="text1"/>
          <w:sz w:val="22"/>
          <w:szCs w:val="22"/>
          <w:lang w:eastAsia="en-US"/>
        </w:rPr>
        <w:t xml:space="preserve"> </w:t>
      </w:r>
      <w:r>
        <w:rPr>
          <w:rFonts w:eastAsia="Calibri"/>
          <w:bCs/>
          <w:color w:val="000000" w:themeColor="text1"/>
          <w:sz w:val="22"/>
          <w:szCs w:val="22"/>
          <w:lang w:eastAsia="en-US"/>
        </w:rPr>
        <w:t>oseba:</w:t>
      </w:r>
    </w:p>
    <w:p w14:paraId="1DCD8CD6" w14:textId="16A843F4" w:rsidR="00390E6F" w:rsidRDefault="00390E6F" w:rsidP="00534F31">
      <w:pPr>
        <w:tabs>
          <w:tab w:val="left" w:pos="284"/>
          <w:tab w:val="left" w:pos="567"/>
          <w:tab w:val="left" w:pos="3969"/>
          <w:tab w:val="left" w:pos="5954"/>
        </w:tabs>
        <w:ind w:left="284"/>
        <w:jc w:val="both"/>
      </w:pPr>
      <w:r>
        <w:t xml:space="preserve">Naslov/sedež: ……………………………………………………………………………… </w:t>
      </w:r>
    </w:p>
    <w:p w14:paraId="71A0B6CB" w14:textId="77777777" w:rsidR="00390E6F" w:rsidRDefault="00390E6F" w:rsidP="00534F31">
      <w:pPr>
        <w:tabs>
          <w:tab w:val="left" w:pos="284"/>
          <w:tab w:val="left" w:pos="567"/>
          <w:tab w:val="left" w:pos="3969"/>
          <w:tab w:val="left" w:pos="5954"/>
        </w:tabs>
        <w:ind w:left="284"/>
        <w:jc w:val="both"/>
      </w:pPr>
      <w:r>
        <w:t>Kontaktni podatki:</w:t>
      </w:r>
    </w:p>
    <w:p w14:paraId="3D918DC5" w14:textId="77777777" w:rsidR="00390E6F" w:rsidRDefault="00390E6F" w:rsidP="008B615E">
      <w:pPr>
        <w:pStyle w:val="Odstavekseznama"/>
        <w:numPr>
          <w:ilvl w:val="0"/>
          <w:numId w:val="40"/>
        </w:numPr>
        <w:tabs>
          <w:tab w:val="left" w:pos="284"/>
          <w:tab w:val="left" w:pos="567"/>
          <w:tab w:val="left" w:pos="3969"/>
          <w:tab w:val="left" w:pos="5954"/>
        </w:tabs>
        <w:ind w:left="1135" w:hanging="567"/>
        <w:jc w:val="both"/>
        <w:rPr>
          <w:szCs w:val="24"/>
        </w:rPr>
      </w:pPr>
      <w:r>
        <w:rPr>
          <w:szCs w:val="24"/>
        </w:rPr>
        <w:t>Ime in pr</w:t>
      </w:r>
      <w:r>
        <w:rPr>
          <w:szCs w:val="24"/>
          <w:lang w:val="sl-SI"/>
        </w:rPr>
        <w:t>i</w:t>
      </w:r>
      <w:proofErr w:type="spellStart"/>
      <w:r>
        <w:rPr>
          <w:szCs w:val="24"/>
        </w:rPr>
        <w:t>imek</w:t>
      </w:r>
      <w:proofErr w:type="spellEnd"/>
      <w:r>
        <w:rPr>
          <w:szCs w:val="24"/>
        </w:rPr>
        <w:t>: …………………………………………</w:t>
      </w:r>
    </w:p>
    <w:p w14:paraId="13F89A82" w14:textId="77777777" w:rsidR="00390E6F" w:rsidRDefault="00390E6F" w:rsidP="008B615E">
      <w:pPr>
        <w:pStyle w:val="Odstavekseznama"/>
        <w:numPr>
          <w:ilvl w:val="0"/>
          <w:numId w:val="40"/>
        </w:numPr>
        <w:tabs>
          <w:tab w:val="left" w:pos="284"/>
          <w:tab w:val="left" w:pos="567"/>
          <w:tab w:val="left" w:pos="3969"/>
          <w:tab w:val="left" w:pos="5954"/>
        </w:tabs>
        <w:ind w:left="1135" w:hanging="567"/>
        <w:jc w:val="both"/>
        <w:rPr>
          <w:szCs w:val="24"/>
        </w:rPr>
      </w:pPr>
      <w:r>
        <w:rPr>
          <w:szCs w:val="24"/>
        </w:rPr>
        <w:lastRenderedPageBreak/>
        <w:t>e-pošta: …………………………………………………</w:t>
      </w:r>
    </w:p>
    <w:p w14:paraId="434C1BD5" w14:textId="77777777" w:rsidR="00390E6F" w:rsidRDefault="00390E6F" w:rsidP="008B615E">
      <w:pPr>
        <w:pStyle w:val="Odstavekseznama"/>
        <w:numPr>
          <w:ilvl w:val="0"/>
          <w:numId w:val="40"/>
        </w:numPr>
        <w:tabs>
          <w:tab w:val="left" w:pos="284"/>
          <w:tab w:val="left" w:pos="567"/>
          <w:tab w:val="left" w:pos="3969"/>
          <w:tab w:val="left" w:pos="5954"/>
        </w:tabs>
        <w:ind w:left="1135" w:hanging="567"/>
        <w:jc w:val="both"/>
        <w:rPr>
          <w:szCs w:val="24"/>
        </w:rPr>
      </w:pPr>
      <w:r>
        <w:rPr>
          <w:sz w:val="20"/>
        </w:rPr>
        <w:t>GSM:</w:t>
      </w:r>
      <w:r>
        <w:rPr>
          <w:szCs w:val="24"/>
        </w:rPr>
        <w:t>……………………………………………………..</w:t>
      </w:r>
    </w:p>
    <w:p w14:paraId="59D49378" w14:textId="77777777" w:rsidR="00390E6F" w:rsidRDefault="00390E6F" w:rsidP="008B615E">
      <w:pPr>
        <w:pStyle w:val="Odstavekseznama"/>
        <w:numPr>
          <w:ilvl w:val="0"/>
          <w:numId w:val="40"/>
        </w:numPr>
        <w:tabs>
          <w:tab w:val="left" w:pos="284"/>
          <w:tab w:val="left" w:pos="567"/>
          <w:tab w:val="left" w:pos="3969"/>
          <w:tab w:val="left" w:pos="5954"/>
        </w:tabs>
        <w:ind w:left="1135" w:hanging="567"/>
        <w:jc w:val="both"/>
        <w:rPr>
          <w:szCs w:val="24"/>
        </w:rPr>
      </w:pPr>
      <w:r>
        <w:rPr>
          <w:szCs w:val="24"/>
        </w:rPr>
        <w:t>Dosegljivost</w:t>
      </w:r>
      <w:r>
        <w:rPr>
          <w:szCs w:val="24"/>
          <w:lang w:val="sl-SI"/>
        </w:rPr>
        <w:t xml:space="preserve"> (od-do)</w:t>
      </w:r>
      <w:r>
        <w:rPr>
          <w:szCs w:val="24"/>
        </w:rPr>
        <w:t>: ……………………………………………</w:t>
      </w:r>
    </w:p>
    <w:p w14:paraId="2BC2A4BA" w14:textId="77777777" w:rsidR="009B4E35" w:rsidRDefault="009B4E35" w:rsidP="00534F31">
      <w:pPr>
        <w:tabs>
          <w:tab w:val="left" w:pos="284"/>
          <w:tab w:val="left" w:pos="567"/>
          <w:tab w:val="left" w:pos="1985"/>
          <w:tab w:val="left" w:pos="3969"/>
          <w:tab w:val="left" w:pos="5954"/>
          <w:tab w:val="left" w:pos="6237"/>
          <w:tab w:val="left" w:pos="6379"/>
        </w:tabs>
        <w:ind w:left="284"/>
        <w:jc w:val="both"/>
      </w:pPr>
    </w:p>
    <w:p w14:paraId="3ABCE693" w14:textId="33222819" w:rsidR="006D35F5" w:rsidRPr="00072FAF" w:rsidRDefault="00F61BE6" w:rsidP="00072FAF">
      <w:pPr>
        <w:pStyle w:val="Odstavekseznama"/>
        <w:numPr>
          <w:ilvl w:val="0"/>
          <w:numId w:val="3"/>
        </w:numPr>
        <w:tabs>
          <w:tab w:val="clear" w:pos="720"/>
          <w:tab w:val="left" w:pos="284"/>
          <w:tab w:val="num" w:pos="360"/>
          <w:tab w:val="left" w:pos="567"/>
          <w:tab w:val="left" w:pos="3969"/>
          <w:tab w:val="left" w:pos="5954"/>
        </w:tabs>
        <w:ind w:left="360"/>
      </w:pPr>
      <w:r w:rsidRPr="00072FAF">
        <w:t>d</w:t>
      </w:r>
      <w:r w:rsidR="006D35F5" w:rsidRPr="00072FAF">
        <w:t xml:space="preserve">a </w:t>
      </w:r>
      <w:r w:rsidR="00072FAF">
        <w:rPr>
          <w:lang w:val="sl-SI"/>
        </w:rPr>
        <w:t>navajamo kontaktne podatke</w:t>
      </w:r>
      <w:r w:rsidR="006D35F5" w:rsidRPr="00072FAF">
        <w:t xml:space="preserve"> za pomoč uporabnikom</w:t>
      </w:r>
      <w:r w:rsidR="00B06750" w:rsidRPr="00072FAF">
        <w:t xml:space="preserve">: </w:t>
      </w:r>
      <w:r w:rsidR="006D35F5" w:rsidRPr="00072FAF">
        <w:t>………………………</w:t>
      </w:r>
      <w:r w:rsidR="003B7D35" w:rsidRPr="00072FAF">
        <w:t>………</w:t>
      </w:r>
    </w:p>
    <w:p w14:paraId="7BE66473" w14:textId="77777777" w:rsidR="006D35F5" w:rsidRPr="006D35F5" w:rsidRDefault="006D35F5" w:rsidP="00B06750">
      <w:pPr>
        <w:tabs>
          <w:tab w:val="left" w:pos="284"/>
          <w:tab w:val="left" w:pos="567"/>
          <w:tab w:val="left" w:pos="3969"/>
          <w:tab w:val="left" w:pos="5954"/>
        </w:tabs>
      </w:pPr>
    </w:p>
    <w:p w14:paraId="7CF6CE16" w14:textId="542F55C1" w:rsidR="00534F31" w:rsidRPr="00534F31" w:rsidRDefault="00534F31" w:rsidP="00534F31">
      <w:pPr>
        <w:tabs>
          <w:tab w:val="left" w:pos="1985"/>
          <w:tab w:val="left" w:pos="6237"/>
          <w:tab w:val="left" w:pos="6379"/>
        </w:tabs>
        <w:jc w:val="both"/>
        <w:rPr>
          <w:szCs w:val="20"/>
        </w:rPr>
      </w:pPr>
      <w:r>
        <w:rPr>
          <w:szCs w:val="20"/>
        </w:rPr>
        <w:t>-   da z</w:t>
      </w:r>
      <w:r w:rsidRPr="00534F31">
        <w:rPr>
          <w:szCs w:val="20"/>
        </w:rPr>
        <w:t xml:space="preserve">a aparate veljajo garancijski roki proizvajalca, ki začnejo teči z dnem podpisa </w:t>
      </w:r>
    </w:p>
    <w:p w14:paraId="4BD74BAD" w14:textId="0B14C9F9" w:rsidR="00534F31" w:rsidRDefault="00534F31" w:rsidP="00534F31">
      <w:pPr>
        <w:tabs>
          <w:tab w:val="left" w:pos="1985"/>
          <w:tab w:val="left" w:pos="6237"/>
          <w:tab w:val="left" w:pos="6379"/>
        </w:tabs>
        <w:jc w:val="both"/>
        <w:rPr>
          <w:szCs w:val="20"/>
        </w:rPr>
      </w:pPr>
      <w:r w:rsidRPr="00534F31">
        <w:rPr>
          <w:szCs w:val="20"/>
        </w:rPr>
        <w:t xml:space="preserve">    primopredajnega zapisnika in dodatna </w:t>
      </w:r>
      <w:proofErr w:type="spellStart"/>
      <w:r w:rsidRPr="00534F31">
        <w:rPr>
          <w:szCs w:val="20"/>
        </w:rPr>
        <w:t>pogarancija</w:t>
      </w:r>
      <w:proofErr w:type="spellEnd"/>
      <w:r w:rsidRPr="00534F31">
        <w:rPr>
          <w:szCs w:val="20"/>
        </w:rPr>
        <w:t xml:space="preserve"> – minimalno 3 leta</w:t>
      </w:r>
    </w:p>
    <w:p w14:paraId="37950D21" w14:textId="77777777" w:rsidR="00534F31" w:rsidRPr="00534F31" w:rsidRDefault="00534F31" w:rsidP="00534F31">
      <w:pPr>
        <w:tabs>
          <w:tab w:val="left" w:pos="1985"/>
          <w:tab w:val="left" w:pos="6237"/>
          <w:tab w:val="left" w:pos="6379"/>
        </w:tabs>
        <w:jc w:val="both"/>
        <w:rPr>
          <w:szCs w:val="20"/>
        </w:rPr>
      </w:pPr>
    </w:p>
    <w:p w14:paraId="215942D0" w14:textId="77777777" w:rsidR="004627BB" w:rsidRPr="002B1512" w:rsidRDefault="00534F31" w:rsidP="00534F31">
      <w:pPr>
        <w:jc w:val="both"/>
      </w:pPr>
      <w:r w:rsidRPr="002B1512">
        <w:t xml:space="preserve">-  da naročniku v primeru odkupa, nudimo še eno leto garancije </w:t>
      </w:r>
      <w:r w:rsidR="005867F9" w:rsidRPr="002B1512">
        <w:t xml:space="preserve">za celotno opremo </w:t>
      </w:r>
      <w:r w:rsidRPr="002B1512">
        <w:t xml:space="preserve">pod enakimi </w:t>
      </w:r>
    </w:p>
    <w:p w14:paraId="78186020" w14:textId="3C49161B" w:rsidR="00534F31" w:rsidRPr="002B1512" w:rsidRDefault="004627BB" w:rsidP="00534F31">
      <w:pPr>
        <w:jc w:val="both"/>
      </w:pPr>
      <w:r w:rsidRPr="002B1512">
        <w:t xml:space="preserve">    </w:t>
      </w:r>
      <w:r w:rsidR="00534F31" w:rsidRPr="002B1512">
        <w:t xml:space="preserve">pogoji kot so veljali za  obdobje najema. </w:t>
      </w:r>
    </w:p>
    <w:p w14:paraId="5EF5230E" w14:textId="77777777" w:rsidR="00534F31" w:rsidRPr="00534F31" w:rsidRDefault="00534F31" w:rsidP="00534F31">
      <w:pPr>
        <w:tabs>
          <w:tab w:val="left" w:pos="284"/>
          <w:tab w:val="left" w:pos="3969"/>
          <w:tab w:val="left" w:pos="5954"/>
        </w:tabs>
        <w:jc w:val="both"/>
        <w:rPr>
          <w:i/>
        </w:rPr>
      </w:pPr>
    </w:p>
    <w:p w14:paraId="4D7ADF09" w14:textId="16A553B5" w:rsidR="00534F31" w:rsidRPr="00534F31" w:rsidRDefault="00862F7A" w:rsidP="00534F31">
      <w:pPr>
        <w:tabs>
          <w:tab w:val="left" w:pos="284"/>
          <w:tab w:val="left" w:pos="3969"/>
          <w:tab w:val="left" w:pos="5954"/>
        </w:tabs>
        <w:jc w:val="both"/>
      </w:pPr>
      <w:r>
        <w:t>- da bo z</w:t>
      </w:r>
      <w:r w:rsidR="00534F31" w:rsidRPr="00534F31">
        <w:t>agotovitev rezervnih delov po poteku garancijske dobe: najmanj 7 let.</w:t>
      </w:r>
    </w:p>
    <w:p w14:paraId="7687697A" w14:textId="77777777" w:rsidR="00D20462" w:rsidRDefault="00D20462" w:rsidP="00F86D91">
      <w:pPr>
        <w:jc w:val="both"/>
      </w:pPr>
    </w:p>
    <w:p w14:paraId="5598A419" w14:textId="77777777" w:rsidR="00F86D91" w:rsidRDefault="00F86D91" w:rsidP="00F86D91">
      <w:pPr>
        <w:jc w:val="both"/>
      </w:pPr>
    </w:p>
    <w:p w14:paraId="5BDC3071" w14:textId="77777777" w:rsidR="00F86D91" w:rsidRDefault="00F86D91" w:rsidP="00F86D91">
      <w:pPr>
        <w:tabs>
          <w:tab w:val="left" w:pos="284"/>
          <w:tab w:val="left" w:pos="3969"/>
          <w:tab w:val="left" w:pos="5954"/>
        </w:tabs>
        <w:jc w:val="both"/>
      </w:pPr>
      <w:r>
        <w:t>Kraj:</w:t>
      </w:r>
      <w:r>
        <w:tab/>
      </w:r>
      <w:r>
        <w:tab/>
      </w:r>
      <w:r>
        <w:tab/>
        <w:t>Podpis odgovorne osebe</w:t>
      </w:r>
    </w:p>
    <w:p w14:paraId="293B4554" w14:textId="77777777" w:rsidR="00F86D91" w:rsidRDefault="00F86D91" w:rsidP="00F86D91">
      <w:pPr>
        <w:tabs>
          <w:tab w:val="left" w:pos="284"/>
          <w:tab w:val="left" w:pos="3969"/>
          <w:tab w:val="left" w:pos="5954"/>
        </w:tabs>
        <w:jc w:val="both"/>
        <w:rPr>
          <w:sz w:val="28"/>
        </w:rPr>
      </w:pPr>
      <w:r>
        <w:t>Datum:</w:t>
      </w:r>
      <w:r>
        <w:tab/>
      </w:r>
      <w:r>
        <w:tab/>
      </w:r>
      <w:r>
        <w:tab/>
      </w:r>
      <w:r>
        <w:tab/>
        <w:t>Žig</w:t>
      </w:r>
      <w:r>
        <w:tab/>
      </w:r>
      <w:r>
        <w:rPr>
          <w:sz w:val="28"/>
        </w:rPr>
        <w:t xml:space="preserve"> </w:t>
      </w:r>
    </w:p>
    <w:p w14:paraId="61DF7F08" w14:textId="77777777" w:rsidR="00F86D91" w:rsidRDefault="00F86D91" w:rsidP="00F86D91">
      <w:pPr>
        <w:tabs>
          <w:tab w:val="left" w:pos="284"/>
          <w:tab w:val="left" w:pos="3969"/>
          <w:tab w:val="left" w:pos="5954"/>
        </w:tabs>
        <w:jc w:val="both"/>
        <w:rPr>
          <w:sz w:val="28"/>
        </w:rPr>
      </w:pPr>
    </w:p>
    <w:p w14:paraId="561935BD" w14:textId="56368552" w:rsidR="00F86D91" w:rsidRDefault="00F86D91" w:rsidP="00F86D91">
      <w:pPr>
        <w:tabs>
          <w:tab w:val="left" w:pos="284"/>
          <w:tab w:val="left" w:pos="3969"/>
          <w:tab w:val="left" w:pos="5954"/>
        </w:tabs>
        <w:jc w:val="both"/>
        <w:rPr>
          <w:sz w:val="28"/>
        </w:rPr>
      </w:pPr>
    </w:p>
    <w:p w14:paraId="04A5917B" w14:textId="5ECAC45E" w:rsidR="00D20462" w:rsidRDefault="00D20462" w:rsidP="00F86D91">
      <w:pPr>
        <w:tabs>
          <w:tab w:val="left" w:pos="284"/>
          <w:tab w:val="left" w:pos="3969"/>
          <w:tab w:val="left" w:pos="5954"/>
        </w:tabs>
        <w:jc w:val="both"/>
        <w:rPr>
          <w:sz w:val="28"/>
        </w:rPr>
      </w:pPr>
    </w:p>
    <w:p w14:paraId="23DC3C31" w14:textId="52FDE8CF" w:rsidR="00D20462" w:rsidRDefault="00D20462" w:rsidP="00F86D91">
      <w:pPr>
        <w:tabs>
          <w:tab w:val="left" w:pos="284"/>
          <w:tab w:val="left" w:pos="3969"/>
          <w:tab w:val="left" w:pos="5954"/>
        </w:tabs>
        <w:jc w:val="both"/>
        <w:rPr>
          <w:sz w:val="28"/>
        </w:rPr>
      </w:pPr>
    </w:p>
    <w:p w14:paraId="71D93233" w14:textId="3467C909" w:rsidR="00D20462" w:rsidRDefault="00D20462" w:rsidP="00F86D91">
      <w:pPr>
        <w:tabs>
          <w:tab w:val="left" w:pos="284"/>
          <w:tab w:val="left" w:pos="3969"/>
          <w:tab w:val="left" w:pos="5954"/>
        </w:tabs>
        <w:jc w:val="both"/>
        <w:rPr>
          <w:sz w:val="28"/>
        </w:rPr>
      </w:pPr>
    </w:p>
    <w:p w14:paraId="0C983783" w14:textId="46965CE1" w:rsidR="00D20462" w:rsidRDefault="00D20462" w:rsidP="00F86D91">
      <w:pPr>
        <w:tabs>
          <w:tab w:val="left" w:pos="284"/>
          <w:tab w:val="left" w:pos="3969"/>
          <w:tab w:val="left" w:pos="5954"/>
        </w:tabs>
        <w:jc w:val="both"/>
        <w:rPr>
          <w:sz w:val="28"/>
        </w:rPr>
      </w:pPr>
    </w:p>
    <w:p w14:paraId="1175F7BC" w14:textId="75ADB286" w:rsidR="00D20462" w:rsidRDefault="00D20462" w:rsidP="00F86D91">
      <w:pPr>
        <w:tabs>
          <w:tab w:val="left" w:pos="284"/>
          <w:tab w:val="left" w:pos="3969"/>
          <w:tab w:val="left" w:pos="5954"/>
        </w:tabs>
        <w:jc w:val="both"/>
        <w:rPr>
          <w:sz w:val="28"/>
        </w:rPr>
      </w:pPr>
    </w:p>
    <w:p w14:paraId="23A6A69B" w14:textId="4B525FC0" w:rsidR="00D20462" w:rsidRDefault="00D20462" w:rsidP="00F86D91">
      <w:pPr>
        <w:tabs>
          <w:tab w:val="left" w:pos="284"/>
          <w:tab w:val="left" w:pos="3969"/>
          <w:tab w:val="left" w:pos="5954"/>
        </w:tabs>
        <w:jc w:val="both"/>
        <w:rPr>
          <w:sz w:val="28"/>
        </w:rPr>
      </w:pPr>
    </w:p>
    <w:p w14:paraId="3230219E" w14:textId="7B866E35" w:rsidR="00D20462" w:rsidRDefault="00D20462" w:rsidP="00F86D91">
      <w:pPr>
        <w:tabs>
          <w:tab w:val="left" w:pos="284"/>
          <w:tab w:val="left" w:pos="3969"/>
          <w:tab w:val="left" w:pos="5954"/>
        </w:tabs>
        <w:jc w:val="both"/>
        <w:rPr>
          <w:sz w:val="28"/>
        </w:rPr>
      </w:pPr>
    </w:p>
    <w:p w14:paraId="6F3ECFDA" w14:textId="57B8CDEA" w:rsidR="00D20462" w:rsidRDefault="00D20462" w:rsidP="00F86D91">
      <w:pPr>
        <w:tabs>
          <w:tab w:val="left" w:pos="284"/>
          <w:tab w:val="left" w:pos="3969"/>
          <w:tab w:val="left" w:pos="5954"/>
        </w:tabs>
        <w:jc w:val="both"/>
        <w:rPr>
          <w:sz w:val="28"/>
        </w:rPr>
      </w:pPr>
    </w:p>
    <w:p w14:paraId="67C05D40" w14:textId="59C658E2" w:rsidR="00D20462" w:rsidRDefault="00D20462" w:rsidP="00F86D91">
      <w:pPr>
        <w:tabs>
          <w:tab w:val="left" w:pos="284"/>
          <w:tab w:val="left" w:pos="3969"/>
          <w:tab w:val="left" w:pos="5954"/>
        </w:tabs>
        <w:jc w:val="both"/>
        <w:rPr>
          <w:sz w:val="28"/>
        </w:rPr>
      </w:pPr>
    </w:p>
    <w:p w14:paraId="294CC0E0" w14:textId="00902500" w:rsidR="00D20462" w:rsidRDefault="00D20462" w:rsidP="00F86D91">
      <w:pPr>
        <w:tabs>
          <w:tab w:val="left" w:pos="284"/>
          <w:tab w:val="left" w:pos="3969"/>
          <w:tab w:val="left" w:pos="5954"/>
        </w:tabs>
        <w:jc w:val="both"/>
        <w:rPr>
          <w:sz w:val="28"/>
        </w:rPr>
      </w:pPr>
    </w:p>
    <w:p w14:paraId="34E81963" w14:textId="4722C122" w:rsidR="00D20462" w:rsidRDefault="00D20462" w:rsidP="00F86D91">
      <w:pPr>
        <w:tabs>
          <w:tab w:val="left" w:pos="284"/>
          <w:tab w:val="left" w:pos="3969"/>
          <w:tab w:val="left" w:pos="5954"/>
        </w:tabs>
        <w:jc w:val="both"/>
        <w:rPr>
          <w:sz w:val="28"/>
        </w:rPr>
      </w:pPr>
    </w:p>
    <w:p w14:paraId="1B581659" w14:textId="1D5E2029" w:rsidR="00D20462" w:rsidRDefault="00D20462" w:rsidP="00F86D91">
      <w:pPr>
        <w:tabs>
          <w:tab w:val="left" w:pos="284"/>
          <w:tab w:val="left" w:pos="3969"/>
          <w:tab w:val="left" w:pos="5954"/>
        </w:tabs>
        <w:jc w:val="both"/>
        <w:rPr>
          <w:sz w:val="28"/>
        </w:rPr>
      </w:pPr>
    </w:p>
    <w:p w14:paraId="3F0497D7" w14:textId="2E41EFDE" w:rsidR="00D20462" w:rsidRDefault="00D20462" w:rsidP="00F86D91">
      <w:pPr>
        <w:tabs>
          <w:tab w:val="left" w:pos="284"/>
          <w:tab w:val="left" w:pos="3969"/>
          <w:tab w:val="left" w:pos="5954"/>
        </w:tabs>
        <w:jc w:val="both"/>
        <w:rPr>
          <w:sz w:val="28"/>
        </w:rPr>
      </w:pPr>
    </w:p>
    <w:p w14:paraId="329BEC8B" w14:textId="22CE629F" w:rsidR="00D20462" w:rsidRDefault="00D20462" w:rsidP="00F86D91">
      <w:pPr>
        <w:tabs>
          <w:tab w:val="left" w:pos="284"/>
          <w:tab w:val="left" w:pos="3969"/>
          <w:tab w:val="left" w:pos="5954"/>
        </w:tabs>
        <w:jc w:val="both"/>
        <w:rPr>
          <w:sz w:val="28"/>
        </w:rPr>
      </w:pPr>
    </w:p>
    <w:p w14:paraId="62AA243C" w14:textId="544CBEAA" w:rsidR="00D20462" w:rsidRDefault="00D20462" w:rsidP="00F86D91">
      <w:pPr>
        <w:tabs>
          <w:tab w:val="left" w:pos="284"/>
          <w:tab w:val="left" w:pos="3969"/>
          <w:tab w:val="left" w:pos="5954"/>
        </w:tabs>
        <w:jc w:val="both"/>
        <w:rPr>
          <w:sz w:val="28"/>
        </w:rPr>
      </w:pPr>
    </w:p>
    <w:p w14:paraId="1F3B6EBB" w14:textId="4613AFC9" w:rsidR="00390E6F" w:rsidRDefault="00390E6F" w:rsidP="00F86D91">
      <w:pPr>
        <w:tabs>
          <w:tab w:val="left" w:pos="284"/>
          <w:tab w:val="left" w:pos="3969"/>
          <w:tab w:val="left" w:pos="5954"/>
        </w:tabs>
        <w:jc w:val="both"/>
        <w:rPr>
          <w:sz w:val="28"/>
        </w:rPr>
      </w:pPr>
    </w:p>
    <w:p w14:paraId="7C4B802B" w14:textId="7780DCC4" w:rsidR="00390E6F" w:rsidRDefault="00390E6F" w:rsidP="00F86D91">
      <w:pPr>
        <w:tabs>
          <w:tab w:val="left" w:pos="284"/>
          <w:tab w:val="left" w:pos="3969"/>
          <w:tab w:val="left" w:pos="5954"/>
        </w:tabs>
        <w:jc w:val="both"/>
        <w:rPr>
          <w:sz w:val="28"/>
        </w:rPr>
      </w:pPr>
    </w:p>
    <w:p w14:paraId="25A241D1" w14:textId="5CC3B715" w:rsidR="00390E6F" w:rsidRDefault="00390E6F" w:rsidP="00F86D91">
      <w:pPr>
        <w:tabs>
          <w:tab w:val="left" w:pos="284"/>
          <w:tab w:val="left" w:pos="3969"/>
          <w:tab w:val="left" w:pos="5954"/>
        </w:tabs>
        <w:jc w:val="both"/>
        <w:rPr>
          <w:sz w:val="28"/>
        </w:rPr>
      </w:pPr>
    </w:p>
    <w:p w14:paraId="5B537765" w14:textId="2C184492" w:rsidR="00390E6F" w:rsidRDefault="00390E6F" w:rsidP="00F86D91">
      <w:pPr>
        <w:tabs>
          <w:tab w:val="left" w:pos="284"/>
          <w:tab w:val="left" w:pos="3969"/>
          <w:tab w:val="left" w:pos="5954"/>
        </w:tabs>
        <w:jc w:val="both"/>
        <w:rPr>
          <w:sz w:val="28"/>
        </w:rPr>
      </w:pPr>
    </w:p>
    <w:p w14:paraId="3A0B5793" w14:textId="602B87A1" w:rsidR="00390E6F" w:rsidRDefault="00390E6F" w:rsidP="00F86D91">
      <w:pPr>
        <w:tabs>
          <w:tab w:val="left" w:pos="284"/>
          <w:tab w:val="left" w:pos="3969"/>
          <w:tab w:val="left" w:pos="5954"/>
        </w:tabs>
        <w:jc w:val="both"/>
        <w:rPr>
          <w:sz w:val="28"/>
        </w:rPr>
      </w:pPr>
    </w:p>
    <w:p w14:paraId="7B94B0F1" w14:textId="5D3CA058" w:rsidR="00D20462" w:rsidRDefault="00D20462" w:rsidP="00F86D91">
      <w:pPr>
        <w:tabs>
          <w:tab w:val="left" w:pos="284"/>
          <w:tab w:val="left" w:pos="3969"/>
          <w:tab w:val="left" w:pos="5954"/>
        </w:tabs>
        <w:jc w:val="both"/>
        <w:rPr>
          <w:sz w:val="28"/>
        </w:rPr>
      </w:pPr>
    </w:p>
    <w:p w14:paraId="79E03917" w14:textId="29FB217E" w:rsidR="00EE5EBE" w:rsidRDefault="00EE5EBE" w:rsidP="00F86D91">
      <w:pPr>
        <w:tabs>
          <w:tab w:val="left" w:pos="284"/>
          <w:tab w:val="left" w:pos="3969"/>
          <w:tab w:val="left" w:pos="5954"/>
        </w:tabs>
        <w:jc w:val="both"/>
        <w:rPr>
          <w:sz w:val="28"/>
        </w:rPr>
      </w:pPr>
    </w:p>
    <w:p w14:paraId="22409540" w14:textId="22AA6DC0" w:rsidR="00EE5EBE" w:rsidRDefault="00EE5EBE" w:rsidP="00F86D91">
      <w:pPr>
        <w:tabs>
          <w:tab w:val="left" w:pos="284"/>
          <w:tab w:val="left" w:pos="3969"/>
          <w:tab w:val="left" w:pos="5954"/>
        </w:tabs>
        <w:jc w:val="both"/>
        <w:rPr>
          <w:sz w:val="28"/>
        </w:rPr>
      </w:pPr>
    </w:p>
    <w:p w14:paraId="7F412CBF" w14:textId="025E9EF7" w:rsidR="00EE5EBE" w:rsidRDefault="00EE5EBE" w:rsidP="00F86D91">
      <w:pPr>
        <w:tabs>
          <w:tab w:val="left" w:pos="284"/>
          <w:tab w:val="left" w:pos="3969"/>
          <w:tab w:val="left" w:pos="5954"/>
        </w:tabs>
        <w:jc w:val="both"/>
        <w:rPr>
          <w:sz w:val="28"/>
        </w:rPr>
      </w:pPr>
    </w:p>
    <w:p w14:paraId="03051BB6" w14:textId="77777777" w:rsidR="00EE5EBE" w:rsidRDefault="00EE5EBE" w:rsidP="00F86D91">
      <w:pPr>
        <w:tabs>
          <w:tab w:val="left" w:pos="284"/>
          <w:tab w:val="left" w:pos="3969"/>
          <w:tab w:val="left" w:pos="5954"/>
        </w:tabs>
        <w:jc w:val="both"/>
        <w:rPr>
          <w:sz w:val="28"/>
        </w:rPr>
      </w:pPr>
    </w:p>
    <w:p w14:paraId="072EC7D4" w14:textId="77777777" w:rsidR="002F389D" w:rsidRDefault="002F389D" w:rsidP="00F86D91">
      <w:pPr>
        <w:tabs>
          <w:tab w:val="left" w:pos="284"/>
          <w:tab w:val="left" w:pos="3969"/>
          <w:tab w:val="left" w:pos="5954"/>
        </w:tabs>
        <w:jc w:val="both"/>
        <w:rPr>
          <w:sz w:val="28"/>
        </w:rPr>
      </w:pPr>
    </w:p>
    <w:p w14:paraId="359E0757" w14:textId="77777777" w:rsidR="00791631" w:rsidRDefault="00791631" w:rsidP="006E26AA">
      <w:pPr>
        <w:rPr>
          <w:sz w:val="20"/>
        </w:rPr>
      </w:pPr>
    </w:p>
    <w:p w14:paraId="523F6180" w14:textId="31CDFB7C" w:rsidR="00DD40E4" w:rsidRPr="009069BB" w:rsidRDefault="00DD40E4" w:rsidP="009069BB">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1B25EE">
        <w:rPr>
          <w:b/>
          <w:sz w:val="20"/>
        </w:rPr>
        <w:t>0</w:t>
      </w:r>
      <w:r>
        <w:rPr>
          <w:b/>
          <w:sz w:val="20"/>
        </w:rPr>
        <w:t xml:space="preserve"> - </w:t>
      </w:r>
      <w:r>
        <w:rPr>
          <w:sz w:val="20"/>
        </w:rPr>
        <w:t xml:space="preserve">k ponudbeni dokumentaciji  </w:t>
      </w:r>
      <w:r>
        <w:rPr>
          <w:b/>
          <w:sz w:val="20"/>
        </w:rPr>
        <w:t>JN</w:t>
      </w:r>
      <w:r w:rsidR="008E1A2F">
        <w:rPr>
          <w:b/>
          <w:sz w:val="20"/>
        </w:rPr>
        <w:t>6</w:t>
      </w:r>
      <w:r w:rsidR="00B84A53">
        <w:rPr>
          <w:b/>
          <w:sz w:val="20"/>
        </w:rPr>
        <w:t>-</w:t>
      </w:r>
      <w:r w:rsidR="008E1A2F">
        <w:rPr>
          <w:b/>
          <w:sz w:val="20"/>
        </w:rPr>
        <w:t>S</w:t>
      </w:r>
      <w:r>
        <w:rPr>
          <w:b/>
          <w:sz w:val="20"/>
        </w:rPr>
        <w:t>/2</w:t>
      </w:r>
      <w:r w:rsidR="008E1A2F">
        <w:rPr>
          <w:b/>
          <w:sz w:val="20"/>
        </w:rPr>
        <w:t>5</w:t>
      </w:r>
      <w:r>
        <w:rPr>
          <w:b/>
          <w:sz w:val="20"/>
        </w:rPr>
        <w:tab/>
        <w:t>OBRAZEC</w:t>
      </w:r>
      <w:r>
        <w:rPr>
          <w:b/>
        </w:rPr>
        <w:t xml:space="preserve"> </w:t>
      </w:r>
    </w:p>
    <w:p w14:paraId="648C4988" w14:textId="77777777" w:rsidR="00DD40E4" w:rsidRDefault="00DD40E4" w:rsidP="00DD40E4">
      <w:pPr>
        <w:tabs>
          <w:tab w:val="left" w:pos="284"/>
          <w:tab w:val="left" w:pos="3969"/>
          <w:tab w:val="left" w:pos="5954"/>
        </w:tabs>
        <w:jc w:val="both"/>
        <w:rPr>
          <w:b/>
        </w:rPr>
      </w:pPr>
    </w:p>
    <w:p w14:paraId="74EDE508" w14:textId="72129D64" w:rsidR="00DD40E4" w:rsidRDefault="00DD40E4" w:rsidP="00DD40E4">
      <w:pPr>
        <w:tabs>
          <w:tab w:val="left" w:pos="284"/>
          <w:tab w:val="left" w:pos="3969"/>
          <w:tab w:val="left" w:pos="5954"/>
        </w:tabs>
        <w:jc w:val="both"/>
        <w:rPr>
          <w:b/>
          <w:sz w:val="28"/>
        </w:rPr>
      </w:pPr>
      <w:r>
        <w:rPr>
          <w:b/>
          <w:sz w:val="28"/>
        </w:rPr>
        <w:t>III.1</w:t>
      </w:r>
      <w:r w:rsidR="001B25EE">
        <w:rPr>
          <w:b/>
          <w:sz w:val="28"/>
        </w:rPr>
        <w:t>0</w:t>
      </w:r>
      <w:r>
        <w:rPr>
          <w:b/>
          <w:sz w:val="28"/>
        </w:rPr>
        <w:t>.  POSEBNA PRILOGA PONUDBE</w:t>
      </w:r>
    </w:p>
    <w:p w14:paraId="6578630F" w14:textId="77777777" w:rsidR="00DD40E4" w:rsidRDefault="00DD40E4" w:rsidP="00DD40E4">
      <w:pPr>
        <w:tabs>
          <w:tab w:val="left" w:pos="284"/>
          <w:tab w:val="left" w:pos="3969"/>
          <w:tab w:val="left" w:pos="5954"/>
        </w:tabs>
        <w:jc w:val="both"/>
        <w:rPr>
          <w:b/>
        </w:rPr>
      </w:pPr>
    </w:p>
    <w:p w14:paraId="567D19BA" w14:textId="77777777" w:rsidR="00DD40E4" w:rsidRDefault="00DD40E4" w:rsidP="00DD40E4">
      <w:pPr>
        <w:tabs>
          <w:tab w:val="left" w:pos="284"/>
          <w:tab w:val="left" w:pos="3969"/>
          <w:tab w:val="left" w:pos="5954"/>
        </w:tabs>
        <w:ind w:left="660"/>
        <w:jc w:val="both"/>
      </w:pPr>
    </w:p>
    <w:p w14:paraId="1850E843" w14:textId="77777777" w:rsidR="00DD40E4" w:rsidRDefault="00DD40E4" w:rsidP="00DD40E4">
      <w:pPr>
        <w:tabs>
          <w:tab w:val="left" w:pos="284"/>
          <w:tab w:val="left" w:pos="3969"/>
          <w:tab w:val="left" w:pos="5954"/>
        </w:tabs>
        <w:jc w:val="both"/>
        <w:rPr>
          <w:b/>
        </w:rPr>
      </w:pPr>
      <w:r>
        <w:rPr>
          <w:b/>
        </w:rPr>
        <w:t>PONUDNIK: _______________________________________________________________</w:t>
      </w:r>
    </w:p>
    <w:p w14:paraId="403040F2" w14:textId="1785EC99" w:rsidR="00661823" w:rsidRPr="00C6665F" w:rsidRDefault="00DD40E4" w:rsidP="00661823">
      <w:pPr>
        <w:tabs>
          <w:tab w:val="left" w:pos="284"/>
          <w:tab w:val="left" w:pos="5954"/>
        </w:tabs>
        <w:jc w:val="both"/>
        <w:rPr>
          <w:b/>
          <w:iCs/>
        </w:rPr>
      </w:pPr>
      <w:r>
        <w:t>Predmet javnega naročila</w:t>
      </w:r>
      <w:r w:rsidR="00D32961">
        <w:t xml:space="preserve">: </w:t>
      </w:r>
      <w:bookmarkStart w:id="45" w:name="_Hlk210129435"/>
      <w:r w:rsidR="00BC7280">
        <w:rPr>
          <w:b/>
          <w:iCs/>
        </w:rPr>
        <w:t xml:space="preserve">Najem </w:t>
      </w:r>
      <w:proofErr w:type="spellStart"/>
      <w:r w:rsidR="00BC7280">
        <w:rPr>
          <w:b/>
          <w:iCs/>
        </w:rPr>
        <w:t>intraoralnega</w:t>
      </w:r>
      <w:proofErr w:type="spellEnd"/>
      <w:r w:rsidR="00BC7280">
        <w:rPr>
          <w:b/>
          <w:iCs/>
        </w:rPr>
        <w:t xml:space="preserve"> 3D skenerja s pripadajočo opremo</w:t>
      </w:r>
    </w:p>
    <w:bookmarkEnd w:id="45"/>
    <w:p w14:paraId="3CFBFEBC" w14:textId="77777777" w:rsidR="00656075" w:rsidRPr="00656075" w:rsidRDefault="00656075" w:rsidP="00656075">
      <w:pPr>
        <w:keepNext/>
        <w:pBdr>
          <w:bottom w:val="single" w:sz="4" w:space="1" w:color="auto"/>
        </w:pBdr>
        <w:outlineLvl w:val="1"/>
        <w:rPr>
          <w:bCs/>
          <w:iCs/>
          <w:color w:val="000000" w:themeColor="text1"/>
          <w:sz w:val="22"/>
          <w:szCs w:val="20"/>
        </w:rPr>
      </w:pPr>
    </w:p>
    <w:p w14:paraId="011FF505" w14:textId="5F9D8761" w:rsidR="00977275" w:rsidRDefault="00977275" w:rsidP="00DD40E4">
      <w:pPr>
        <w:keepNext/>
        <w:jc w:val="center"/>
        <w:outlineLvl w:val="3"/>
        <w:rPr>
          <w:b/>
          <w:bCs/>
          <w:sz w:val="28"/>
        </w:rPr>
      </w:pPr>
    </w:p>
    <w:p w14:paraId="395F8B4D" w14:textId="77777777" w:rsidR="00CB1092" w:rsidRDefault="00CB1092" w:rsidP="00DD40E4">
      <w:pPr>
        <w:keepNext/>
        <w:jc w:val="center"/>
        <w:outlineLvl w:val="3"/>
        <w:rPr>
          <w:b/>
          <w:bCs/>
          <w:sz w:val="28"/>
        </w:rPr>
      </w:pPr>
    </w:p>
    <w:p w14:paraId="45C10F77" w14:textId="2CA2EB0C" w:rsidR="00DD40E4" w:rsidRDefault="00DD40E4" w:rsidP="00DD40E4">
      <w:pPr>
        <w:keepNext/>
        <w:jc w:val="center"/>
        <w:outlineLvl w:val="3"/>
        <w:rPr>
          <w:b/>
          <w:bCs/>
          <w:sz w:val="28"/>
        </w:rPr>
      </w:pPr>
      <w:r>
        <w:rPr>
          <w:b/>
          <w:bCs/>
          <w:sz w:val="28"/>
        </w:rPr>
        <w:t>P r i l a g a m o</w:t>
      </w:r>
    </w:p>
    <w:p w14:paraId="7D8684D5" w14:textId="77777777" w:rsidR="00977275" w:rsidRDefault="00977275" w:rsidP="00DD40E4">
      <w:pPr>
        <w:keepNext/>
        <w:jc w:val="center"/>
        <w:outlineLvl w:val="3"/>
        <w:rPr>
          <w:b/>
          <w:bCs/>
          <w:sz w:val="28"/>
        </w:rPr>
      </w:pPr>
    </w:p>
    <w:p w14:paraId="1A7B26DE" w14:textId="77777777" w:rsidR="00DD40E4" w:rsidRDefault="00DD40E4" w:rsidP="00DD40E4">
      <w:pPr>
        <w:tabs>
          <w:tab w:val="left" w:pos="284"/>
          <w:tab w:val="left" w:pos="3969"/>
          <w:tab w:val="left" w:pos="5954"/>
        </w:tabs>
        <w:jc w:val="center"/>
        <w:rPr>
          <w:b/>
        </w:rPr>
      </w:pPr>
    </w:p>
    <w:p w14:paraId="6742A89D" w14:textId="5350D8E4" w:rsidR="00CB1092" w:rsidRPr="00CB1092" w:rsidRDefault="00CB1092" w:rsidP="008B615E">
      <w:pPr>
        <w:numPr>
          <w:ilvl w:val="0"/>
          <w:numId w:val="53"/>
        </w:numPr>
        <w:spacing w:line="259" w:lineRule="auto"/>
        <w:jc w:val="both"/>
        <w:rPr>
          <w:rFonts w:eastAsia="Calibri"/>
          <w:i/>
          <w:iCs/>
          <w:lang w:eastAsia="en-US"/>
        </w:rPr>
      </w:pPr>
      <w:r w:rsidRPr="00CB1092">
        <w:rPr>
          <w:rFonts w:eastAsia="Calibri"/>
          <w:lang w:eastAsia="en-US"/>
        </w:rPr>
        <w:t>tehnične podatke in slike/skice s podrobnim opisom ponujene opreme – njene funkcionalne lastnosti, z natančno označbo podatkov iz zaporedja v Excel tabeli. Tehnični podatki so lahko v slovenskem ali angleškem jeziku</w:t>
      </w:r>
      <w:r>
        <w:rPr>
          <w:rFonts w:eastAsia="Calibri"/>
          <w:lang w:eastAsia="en-US"/>
        </w:rPr>
        <w:t>. Ponudnik mora izpolnjevati vse zahteve, v nasprotnem primeru se ponudba oceni kot nedopustna,</w:t>
      </w:r>
    </w:p>
    <w:p w14:paraId="034B8114" w14:textId="77777777" w:rsidR="00CB1092" w:rsidRPr="00CB1092" w:rsidRDefault="00CB1092" w:rsidP="008B615E">
      <w:pPr>
        <w:numPr>
          <w:ilvl w:val="0"/>
          <w:numId w:val="53"/>
        </w:numPr>
        <w:spacing w:line="259" w:lineRule="auto"/>
        <w:contextualSpacing/>
        <w:rPr>
          <w:rFonts w:eastAsia="Calibri"/>
          <w:lang w:eastAsia="en-US"/>
        </w:rPr>
      </w:pPr>
      <w:r w:rsidRPr="00CB1092">
        <w:rPr>
          <w:rFonts w:eastAsia="Calibri"/>
          <w:lang w:eastAsia="en-US"/>
        </w:rPr>
        <w:t>dokazilo, da ponujena oprem ustreza vsem standardom (CE), ki so v veljavi v Evropi in Sloveniji in obravnavajo varnost delovanja sistemov v medicinskem okolju,</w:t>
      </w:r>
    </w:p>
    <w:p w14:paraId="02A3A147" w14:textId="77777777" w:rsidR="00CB1092" w:rsidRPr="00CB1092" w:rsidRDefault="00CB1092" w:rsidP="008B615E">
      <w:pPr>
        <w:numPr>
          <w:ilvl w:val="0"/>
          <w:numId w:val="53"/>
        </w:numPr>
        <w:spacing w:after="160" w:line="276" w:lineRule="auto"/>
        <w:contextualSpacing/>
        <w:rPr>
          <w:rFonts w:eastAsia="Calibri"/>
          <w:iCs/>
          <w:lang w:eastAsia="en-US"/>
        </w:rPr>
      </w:pPr>
      <w:r w:rsidRPr="00CB1092">
        <w:rPr>
          <w:rFonts w:eastAsia="Calibri"/>
          <w:iCs/>
          <w:lang w:eastAsia="en-US"/>
        </w:rPr>
        <w:t>izjave o skladnosti (v primeru pripomočka skladnega z uredbo bo naziv le-te Izjava EU o skladnosti, v primeru pripomočka skladnega z direktivami pa Izjava ES o skladnosti),</w:t>
      </w:r>
    </w:p>
    <w:p w14:paraId="5A6EDF6F" w14:textId="77777777" w:rsidR="00CB1092" w:rsidRPr="00CB1092" w:rsidRDefault="00CB1092" w:rsidP="008B615E">
      <w:pPr>
        <w:numPr>
          <w:ilvl w:val="0"/>
          <w:numId w:val="53"/>
        </w:numPr>
        <w:spacing w:after="160" w:line="276" w:lineRule="auto"/>
        <w:contextualSpacing/>
        <w:rPr>
          <w:rFonts w:eastAsia="Calibri"/>
          <w:lang w:eastAsia="en-US"/>
        </w:rPr>
      </w:pPr>
      <w:r w:rsidRPr="00CB1092">
        <w:rPr>
          <w:rFonts w:eastAsia="Calibri"/>
          <w:iCs/>
          <w:lang w:eastAsia="en-US"/>
        </w:rPr>
        <w:t xml:space="preserve">certifikat priglašenega organa za pripomoček, ki je predmet razpisa, v kolikor gre za pripomoček razreda tveganja višji od I., </w:t>
      </w:r>
    </w:p>
    <w:p w14:paraId="6A7E9077" w14:textId="705EF803" w:rsidR="00CB1092" w:rsidRPr="00CB1092" w:rsidRDefault="00BC7280" w:rsidP="008B615E">
      <w:pPr>
        <w:numPr>
          <w:ilvl w:val="0"/>
          <w:numId w:val="53"/>
        </w:numPr>
        <w:ind w:left="714" w:hanging="357"/>
        <w:rPr>
          <w:rFonts w:eastAsia="Calibri"/>
          <w:bCs/>
          <w:lang w:eastAsia="en-US"/>
        </w:rPr>
      </w:pPr>
      <w:r w:rsidRPr="00CB1092">
        <w:rPr>
          <w:rFonts w:eastAsia="Calibri"/>
          <w:bCs/>
          <w:lang w:eastAsia="en-US"/>
        </w:rPr>
        <w:t>certifikate</w:t>
      </w:r>
      <w:r w:rsidR="00CB1092" w:rsidRPr="00CB1092">
        <w:rPr>
          <w:rFonts w:eastAsia="Calibri"/>
          <w:bCs/>
          <w:lang w:eastAsia="en-US"/>
        </w:rPr>
        <w:t xml:space="preserve"> za vsaj dva serviserja s strani proizvajalca aparatov</w:t>
      </w:r>
    </w:p>
    <w:p w14:paraId="1EA66313" w14:textId="7033A46B" w:rsidR="00CA437D" w:rsidRDefault="00CA437D" w:rsidP="00DD40E4">
      <w:pPr>
        <w:tabs>
          <w:tab w:val="left" w:pos="284"/>
          <w:tab w:val="left" w:pos="3969"/>
          <w:tab w:val="left" w:pos="5954"/>
        </w:tabs>
        <w:rPr>
          <w:strike/>
        </w:rPr>
      </w:pPr>
    </w:p>
    <w:p w14:paraId="083798E2" w14:textId="57F0BAE4" w:rsidR="00CA437D" w:rsidRDefault="00CA437D" w:rsidP="00DD40E4">
      <w:pPr>
        <w:tabs>
          <w:tab w:val="left" w:pos="284"/>
          <w:tab w:val="left" w:pos="3969"/>
          <w:tab w:val="left" w:pos="5954"/>
        </w:tabs>
        <w:rPr>
          <w:strike/>
        </w:rPr>
      </w:pPr>
    </w:p>
    <w:p w14:paraId="493E9DC9" w14:textId="02380383" w:rsidR="00CA437D" w:rsidRDefault="00CA437D" w:rsidP="00DD40E4">
      <w:pPr>
        <w:tabs>
          <w:tab w:val="left" w:pos="284"/>
          <w:tab w:val="left" w:pos="3969"/>
          <w:tab w:val="left" w:pos="5954"/>
        </w:tabs>
        <w:rPr>
          <w:strike/>
        </w:rPr>
      </w:pPr>
    </w:p>
    <w:p w14:paraId="39EB63C0" w14:textId="165E8835" w:rsidR="00CA437D" w:rsidRDefault="00CA437D" w:rsidP="00DD40E4">
      <w:pPr>
        <w:tabs>
          <w:tab w:val="left" w:pos="284"/>
          <w:tab w:val="left" w:pos="3969"/>
          <w:tab w:val="left" w:pos="5954"/>
        </w:tabs>
        <w:rPr>
          <w:strike/>
        </w:rPr>
      </w:pPr>
    </w:p>
    <w:p w14:paraId="439C205C" w14:textId="579251B9" w:rsidR="00CA437D" w:rsidRDefault="00CA437D" w:rsidP="00DD40E4">
      <w:pPr>
        <w:tabs>
          <w:tab w:val="left" w:pos="284"/>
          <w:tab w:val="left" w:pos="3969"/>
          <w:tab w:val="left" w:pos="5954"/>
        </w:tabs>
        <w:rPr>
          <w:strike/>
        </w:rPr>
      </w:pPr>
    </w:p>
    <w:p w14:paraId="2355FA0E" w14:textId="3466A861" w:rsidR="00CA437D" w:rsidRDefault="00CA437D" w:rsidP="00DD40E4">
      <w:pPr>
        <w:tabs>
          <w:tab w:val="left" w:pos="284"/>
          <w:tab w:val="left" w:pos="3969"/>
          <w:tab w:val="left" w:pos="5954"/>
        </w:tabs>
        <w:rPr>
          <w:strike/>
        </w:rPr>
      </w:pPr>
    </w:p>
    <w:p w14:paraId="61565B0A" w14:textId="48EF8B9D" w:rsidR="00CA437D" w:rsidRDefault="00CA437D" w:rsidP="00DD40E4">
      <w:pPr>
        <w:tabs>
          <w:tab w:val="left" w:pos="284"/>
          <w:tab w:val="left" w:pos="3969"/>
          <w:tab w:val="left" w:pos="5954"/>
        </w:tabs>
        <w:rPr>
          <w:strike/>
        </w:rPr>
      </w:pPr>
    </w:p>
    <w:p w14:paraId="28CBDEFA" w14:textId="3035E79A" w:rsidR="00CA437D" w:rsidRDefault="00CA437D" w:rsidP="00DD40E4">
      <w:pPr>
        <w:tabs>
          <w:tab w:val="left" w:pos="284"/>
          <w:tab w:val="left" w:pos="3969"/>
          <w:tab w:val="left" w:pos="5954"/>
        </w:tabs>
        <w:rPr>
          <w:strike/>
        </w:rPr>
      </w:pPr>
    </w:p>
    <w:p w14:paraId="1F02BD10" w14:textId="7FC02056" w:rsidR="00CA437D" w:rsidRPr="00CB1092" w:rsidRDefault="00CB1092" w:rsidP="00DD40E4">
      <w:pPr>
        <w:tabs>
          <w:tab w:val="left" w:pos="284"/>
          <w:tab w:val="left" w:pos="3969"/>
          <w:tab w:val="left" w:pos="5954"/>
        </w:tabs>
        <w:rPr>
          <w:u w:val="single"/>
        </w:rPr>
      </w:pPr>
      <w:r w:rsidRPr="00CB1092">
        <w:rPr>
          <w:u w:val="single"/>
        </w:rPr>
        <w:t>Priloge</w:t>
      </w:r>
    </w:p>
    <w:p w14:paraId="124F1C26" w14:textId="77777777" w:rsidR="00CA437D" w:rsidRDefault="00CA437D" w:rsidP="00DD40E4">
      <w:pPr>
        <w:tabs>
          <w:tab w:val="left" w:pos="284"/>
          <w:tab w:val="left" w:pos="3969"/>
          <w:tab w:val="left" w:pos="5954"/>
        </w:tabs>
        <w:rPr>
          <w:strike/>
        </w:rPr>
      </w:pPr>
    </w:p>
    <w:p w14:paraId="5FCC8940" w14:textId="77777777" w:rsidR="00DD40E4" w:rsidRDefault="00DD40E4" w:rsidP="00DD40E4">
      <w:pPr>
        <w:tabs>
          <w:tab w:val="left" w:pos="284"/>
          <w:tab w:val="left" w:pos="3969"/>
          <w:tab w:val="left" w:pos="5954"/>
        </w:tabs>
        <w:rPr>
          <w:strike/>
        </w:rPr>
      </w:pPr>
    </w:p>
    <w:p w14:paraId="44BA46CC" w14:textId="77777777" w:rsidR="00DD40E4" w:rsidRDefault="00DD40E4" w:rsidP="00DD40E4">
      <w:pPr>
        <w:tabs>
          <w:tab w:val="left" w:pos="142"/>
          <w:tab w:val="left" w:pos="709"/>
          <w:tab w:val="left" w:pos="3969"/>
          <w:tab w:val="left" w:pos="5954"/>
        </w:tabs>
        <w:jc w:val="both"/>
      </w:pPr>
      <w:r>
        <w:t>Kraj:</w:t>
      </w:r>
    </w:p>
    <w:p w14:paraId="393AE530" w14:textId="77777777" w:rsidR="00DD40E4" w:rsidRDefault="00DD40E4" w:rsidP="00DD40E4">
      <w:pPr>
        <w:tabs>
          <w:tab w:val="left" w:pos="142"/>
          <w:tab w:val="left" w:pos="709"/>
          <w:tab w:val="left" w:pos="3969"/>
          <w:tab w:val="left" w:pos="5954"/>
        </w:tabs>
        <w:jc w:val="both"/>
      </w:pPr>
      <w:r>
        <w:t>Datum:</w:t>
      </w:r>
      <w:r>
        <w:tab/>
        <w:t xml:space="preserve">                                 Podpis odgovorne osebe</w:t>
      </w:r>
    </w:p>
    <w:p w14:paraId="2A145D67" w14:textId="77777777" w:rsidR="00DD40E4" w:rsidRDefault="00DD40E4" w:rsidP="00E62923">
      <w:pPr>
        <w:tabs>
          <w:tab w:val="left" w:pos="284"/>
          <w:tab w:val="left" w:pos="3969"/>
          <w:tab w:val="left" w:pos="5954"/>
        </w:tabs>
        <w:jc w:val="center"/>
      </w:pPr>
      <w:r>
        <w:t xml:space="preserve">                                                                                        Ž</w:t>
      </w:r>
      <w:r w:rsidR="00EF1CF6">
        <w:t>ig</w:t>
      </w:r>
    </w:p>
    <w:p w14:paraId="06FBE494" w14:textId="77777777" w:rsidR="0032004E" w:rsidRDefault="0032004E" w:rsidP="00E62923">
      <w:pPr>
        <w:tabs>
          <w:tab w:val="left" w:pos="284"/>
          <w:tab w:val="left" w:pos="3969"/>
          <w:tab w:val="left" w:pos="5954"/>
        </w:tabs>
        <w:jc w:val="center"/>
      </w:pPr>
    </w:p>
    <w:p w14:paraId="32B7E367" w14:textId="77777777" w:rsidR="006C3782" w:rsidRDefault="006C3782" w:rsidP="00E62923">
      <w:pPr>
        <w:tabs>
          <w:tab w:val="left" w:pos="284"/>
          <w:tab w:val="left" w:pos="3969"/>
          <w:tab w:val="left" w:pos="5954"/>
        </w:tabs>
        <w:jc w:val="center"/>
      </w:pPr>
    </w:p>
    <w:p w14:paraId="1A002C15" w14:textId="77777777" w:rsidR="006C3782" w:rsidRDefault="006C3782" w:rsidP="00E62923">
      <w:pPr>
        <w:tabs>
          <w:tab w:val="left" w:pos="284"/>
          <w:tab w:val="left" w:pos="3969"/>
          <w:tab w:val="left" w:pos="5954"/>
        </w:tabs>
        <w:jc w:val="center"/>
      </w:pPr>
    </w:p>
    <w:p w14:paraId="28E0BBE5" w14:textId="77777777" w:rsidR="006C3782" w:rsidRDefault="006C3782" w:rsidP="00E62923">
      <w:pPr>
        <w:tabs>
          <w:tab w:val="left" w:pos="284"/>
          <w:tab w:val="left" w:pos="3969"/>
          <w:tab w:val="left" w:pos="5954"/>
        </w:tabs>
        <w:jc w:val="center"/>
      </w:pPr>
    </w:p>
    <w:p w14:paraId="0228C130" w14:textId="468E1123" w:rsidR="006C3782" w:rsidRDefault="006C3782" w:rsidP="00E62923">
      <w:pPr>
        <w:tabs>
          <w:tab w:val="left" w:pos="284"/>
          <w:tab w:val="left" w:pos="3969"/>
          <w:tab w:val="left" w:pos="5954"/>
        </w:tabs>
        <w:jc w:val="center"/>
      </w:pPr>
    </w:p>
    <w:p w14:paraId="53344E3F" w14:textId="58E8F638" w:rsidR="006C3782" w:rsidRDefault="006C3782" w:rsidP="00E62923">
      <w:pPr>
        <w:tabs>
          <w:tab w:val="left" w:pos="284"/>
          <w:tab w:val="left" w:pos="3969"/>
          <w:tab w:val="left" w:pos="5954"/>
        </w:tabs>
        <w:jc w:val="center"/>
      </w:pPr>
    </w:p>
    <w:p w14:paraId="275BF624" w14:textId="463583D0" w:rsidR="00C114AB" w:rsidRDefault="00C114AB" w:rsidP="00E62923">
      <w:pPr>
        <w:tabs>
          <w:tab w:val="left" w:pos="284"/>
          <w:tab w:val="left" w:pos="3969"/>
          <w:tab w:val="left" w:pos="5954"/>
        </w:tabs>
        <w:jc w:val="center"/>
      </w:pPr>
    </w:p>
    <w:p w14:paraId="0E0E8C25" w14:textId="77777777" w:rsidR="009069BB" w:rsidRDefault="009069BB" w:rsidP="00E62923">
      <w:pPr>
        <w:tabs>
          <w:tab w:val="left" w:pos="284"/>
          <w:tab w:val="left" w:pos="3969"/>
          <w:tab w:val="left" w:pos="5954"/>
        </w:tabs>
        <w:jc w:val="center"/>
      </w:pPr>
    </w:p>
    <w:p w14:paraId="2B934D22" w14:textId="77777777" w:rsidR="006C3782" w:rsidRDefault="006C3782" w:rsidP="00E62923">
      <w:pPr>
        <w:tabs>
          <w:tab w:val="left" w:pos="284"/>
          <w:tab w:val="left" w:pos="3969"/>
          <w:tab w:val="left" w:pos="5954"/>
        </w:tabs>
        <w:jc w:val="center"/>
      </w:pPr>
    </w:p>
    <w:p w14:paraId="3D665DD3" w14:textId="6B45DC87" w:rsidR="006C3782" w:rsidRDefault="006C3782" w:rsidP="006C3782">
      <w:pPr>
        <w:pBdr>
          <w:top w:val="single" w:sz="6" w:space="1" w:color="auto"/>
          <w:left w:val="single" w:sz="6" w:space="1" w:color="auto"/>
          <w:bottom w:val="single" w:sz="6" w:space="1" w:color="auto"/>
          <w:right w:val="single" w:sz="6" w:space="1" w:color="auto"/>
        </w:pBdr>
        <w:tabs>
          <w:tab w:val="left" w:pos="7371"/>
        </w:tabs>
        <w:rPr>
          <w:b/>
          <w:sz w:val="20"/>
          <w:szCs w:val="20"/>
        </w:rPr>
      </w:pPr>
      <w:r>
        <w:rPr>
          <w:b/>
          <w:sz w:val="20"/>
          <w:szCs w:val="20"/>
        </w:rPr>
        <w:lastRenderedPageBreak/>
        <w:t xml:space="preserve">PRILOGA 11 - </w:t>
      </w:r>
      <w:r>
        <w:rPr>
          <w:sz w:val="20"/>
          <w:szCs w:val="20"/>
        </w:rPr>
        <w:t>k ponudbeni dokumentaciji</w:t>
      </w:r>
      <w:r>
        <w:rPr>
          <w:b/>
          <w:sz w:val="20"/>
          <w:szCs w:val="20"/>
        </w:rPr>
        <w:t xml:space="preserve"> JN</w:t>
      </w:r>
      <w:r w:rsidR="009069BB">
        <w:rPr>
          <w:b/>
          <w:sz w:val="20"/>
          <w:szCs w:val="20"/>
        </w:rPr>
        <w:t>6</w:t>
      </w:r>
      <w:r>
        <w:rPr>
          <w:b/>
          <w:sz w:val="20"/>
          <w:szCs w:val="20"/>
        </w:rPr>
        <w:t>-</w:t>
      </w:r>
      <w:r w:rsidR="009069BB">
        <w:rPr>
          <w:b/>
          <w:sz w:val="20"/>
          <w:szCs w:val="20"/>
        </w:rPr>
        <w:t>S</w:t>
      </w:r>
      <w:r>
        <w:rPr>
          <w:b/>
          <w:sz w:val="20"/>
          <w:szCs w:val="20"/>
        </w:rPr>
        <w:t>/25</w:t>
      </w:r>
      <w:r>
        <w:rPr>
          <w:b/>
          <w:sz w:val="20"/>
          <w:szCs w:val="20"/>
        </w:rPr>
        <w:tab/>
        <w:t>OBRAZEC</w:t>
      </w:r>
    </w:p>
    <w:p w14:paraId="1B2A374E" w14:textId="77777777" w:rsidR="006C3782" w:rsidRDefault="006C3782" w:rsidP="006C3782">
      <w:pPr>
        <w:tabs>
          <w:tab w:val="left" w:pos="284"/>
          <w:tab w:val="left" w:pos="3969"/>
          <w:tab w:val="left" w:pos="5954"/>
        </w:tabs>
        <w:jc w:val="both"/>
        <w:rPr>
          <w:sz w:val="28"/>
        </w:rPr>
      </w:pPr>
    </w:p>
    <w:p w14:paraId="3D986209" w14:textId="77777777" w:rsidR="006C3782" w:rsidRDefault="006C3782" w:rsidP="006C3782">
      <w:pPr>
        <w:tabs>
          <w:tab w:val="left" w:pos="284"/>
          <w:tab w:val="left" w:pos="5954"/>
        </w:tabs>
        <w:jc w:val="both"/>
        <w:rPr>
          <w:b/>
          <w:sz w:val="28"/>
        </w:rPr>
      </w:pPr>
      <w:r>
        <w:rPr>
          <w:b/>
          <w:sz w:val="28"/>
        </w:rPr>
        <w:t>III.11. IZJAVA PONUDNIKA O IZPOLNJEVANJU POGOJEV O ZELENEM JAVNEM NAROČANJU</w:t>
      </w:r>
    </w:p>
    <w:p w14:paraId="19F5BDAD" w14:textId="77777777" w:rsidR="006C3782" w:rsidRDefault="006C3782" w:rsidP="006C3782">
      <w:pPr>
        <w:tabs>
          <w:tab w:val="left" w:pos="284"/>
          <w:tab w:val="left" w:pos="5954"/>
        </w:tabs>
        <w:jc w:val="both"/>
        <w:rPr>
          <w:b/>
        </w:rPr>
      </w:pPr>
    </w:p>
    <w:p w14:paraId="037A577D" w14:textId="77777777" w:rsidR="006C3782" w:rsidRDefault="006C3782" w:rsidP="006C3782">
      <w:pPr>
        <w:tabs>
          <w:tab w:val="left" w:pos="284"/>
          <w:tab w:val="left" w:pos="5954"/>
        </w:tabs>
        <w:jc w:val="both"/>
        <w:rPr>
          <w:b/>
        </w:rPr>
      </w:pPr>
      <w:r>
        <w:rPr>
          <w:b/>
        </w:rPr>
        <w:t>PONUDNIK: ______________________________________________________________</w:t>
      </w:r>
    </w:p>
    <w:p w14:paraId="077B0E63" w14:textId="77777777" w:rsidR="006C3782" w:rsidRDefault="006C3782" w:rsidP="006C3782">
      <w:pPr>
        <w:tabs>
          <w:tab w:val="left" w:pos="284"/>
          <w:tab w:val="left" w:pos="5954"/>
        </w:tabs>
        <w:jc w:val="both"/>
      </w:pPr>
    </w:p>
    <w:p w14:paraId="47107347" w14:textId="77777777" w:rsidR="006C3782" w:rsidRPr="00C6665F" w:rsidRDefault="006C3782" w:rsidP="006C3782">
      <w:pPr>
        <w:tabs>
          <w:tab w:val="left" w:pos="284"/>
          <w:tab w:val="left" w:pos="5954"/>
        </w:tabs>
        <w:jc w:val="both"/>
        <w:rPr>
          <w:b/>
          <w:iCs/>
        </w:rPr>
      </w:pPr>
      <w:r>
        <w:t>Predmet javnega naročila</w:t>
      </w:r>
      <w:bookmarkStart w:id="46" w:name="_Hlk89239233"/>
      <w:r>
        <w:t xml:space="preserve">: </w:t>
      </w:r>
      <w:r>
        <w:rPr>
          <w:b/>
          <w:iCs/>
        </w:rPr>
        <w:t xml:space="preserve">Najem </w:t>
      </w:r>
      <w:proofErr w:type="spellStart"/>
      <w:r>
        <w:rPr>
          <w:b/>
          <w:iCs/>
        </w:rPr>
        <w:t>intraoralnega</w:t>
      </w:r>
      <w:proofErr w:type="spellEnd"/>
      <w:r>
        <w:rPr>
          <w:b/>
          <w:iCs/>
        </w:rPr>
        <w:t xml:space="preserve"> 3D skenerja s pripadajočo opremo</w:t>
      </w:r>
    </w:p>
    <w:p w14:paraId="16E39361" w14:textId="56CB0F22" w:rsidR="006C3782" w:rsidRPr="006C3782" w:rsidRDefault="006C3782" w:rsidP="006C3782">
      <w:pPr>
        <w:pBdr>
          <w:bottom w:val="single" w:sz="4" w:space="1" w:color="auto"/>
        </w:pBdr>
        <w:tabs>
          <w:tab w:val="left" w:pos="284"/>
          <w:tab w:val="left" w:pos="5954"/>
        </w:tabs>
        <w:rPr>
          <w:b/>
          <w:sz w:val="2"/>
        </w:rPr>
      </w:pPr>
    </w:p>
    <w:bookmarkEnd w:id="46"/>
    <w:p w14:paraId="3399B88C" w14:textId="77777777" w:rsidR="006C3782" w:rsidRDefault="006C3782" w:rsidP="006C3782">
      <w:pPr>
        <w:tabs>
          <w:tab w:val="left" w:pos="284"/>
          <w:tab w:val="left" w:pos="5954"/>
        </w:tabs>
        <w:jc w:val="both"/>
        <w:rPr>
          <w:rFonts w:eastAsiaTheme="minorHAnsi"/>
          <w:b/>
          <w:i/>
          <w:lang w:eastAsia="en-US"/>
        </w:rPr>
      </w:pPr>
    </w:p>
    <w:p w14:paraId="2B499134" w14:textId="77777777" w:rsidR="006C3782" w:rsidRPr="000122EE" w:rsidRDefault="006C3782" w:rsidP="00DA13CF">
      <w:pPr>
        <w:tabs>
          <w:tab w:val="left" w:pos="284"/>
          <w:tab w:val="left" w:pos="5954"/>
        </w:tabs>
        <w:jc w:val="center"/>
        <w:rPr>
          <w:b/>
          <w:sz w:val="28"/>
        </w:rPr>
      </w:pPr>
      <w:r w:rsidRPr="000122EE">
        <w:rPr>
          <w:b/>
          <w:sz w:val="28"/>
        </w:rPr>
        <w:t>I z j a v l j a m o ,</w:t>
      </w:r>
    </w:p>
    <w:p w14:paraId="40543029" w14:textId="77777777" w:rsidR="006C3782" w:rsidRPr="000122EE" w:rsidRDefault="006C3782" w:rsidP="006C3782">
      <w:pPr>
        <w:tabs>
          <w:tab w:val="left" w:pos="284"/>
          <w:tab w:val="left" w:pos="5954"/>
        </w:tabs>
        <w:jc w:val="both"/>
      </w:pPr>
    </w:p>
    <w:p w14:paraId="3DD04D77" w14:textId="3163F412" w:rsidR="00DA13CF" w:rsidRPr="000122EE" w:rsidRDefault="00DA13CF" w:rsidP="00DA13CF">
      <w:pPr>
        <w:tabs>
          <w:tab w:val="left" w:pos="284"/>
          <w:tab w:val="left" w:pos="5954"/>
        </w:tabs>
        <w:jc w:val="both"/>
      </w:pPr>
      <w:r w:rsidRPr="000122EE">
        <w:t xml:space="preserve">da izpolnjujemo </w:t>
      </w:r>
      <w:r w:rsidRPr="000122EE">
        <w:rPr>
          <w:b/>
          <w:u w:val="single"/>
        </w:rPr>
        <w:t>zahtevane pogoje</w:t>
      </w:r>
      <w:r w:rsidRPr="000122EE">
        <w:t xml:space="preserve"> v skladu z Uredbo o zelenem javnem naročanju (</w:t>
      </w:r>
      <w:r w:rsidRPr="000122EE">
        <w:rPr>
          <w:b/>
        </w:rPr>
        <w:t>UL RS, št. 51/17, 64/19, 121/21, 132,23 in 43/25)</w:t>
      </w:r>
      <w:r w:rsidRPr="000122EE">
        <w:t>, in sicer:</w:t>
      </w:r>
    </w:p>
    <w:p w14:paraId="6E39A64A" w14:textId="77777777" w:rsidR="00DA13CF" w:rsidRPr="000122EE" w:rsidRDefault="00DA13CF" w:rsidP="006C3782">
      <w:pPr>
        <w:tabs>
          <w:tab w:val="left" w:pos="284"/>
          <w:tab w:val="left" w:pos="5954"/>
        </w:tabs>
        <w:jc w:val="both"/>
      </w:pPr>
    </w:p>
    <w:p w14:paraId="62DF3EB6" w14:textId="77777777" w:rsidR="00DA13CF" w:rsidRPr="000122EE" w:rsidRDefault="00DA13CF" w:rsidP="00DA13CF">
      <w:pPr>
        <w:spacing w:before="100" w:beforeAutospacing="1"/>
        <w:jc w:val="both"/>
      </w:pPr>
      <w:r w:rsidRPr="000122EE">
        <w:rPr>
          <w:b/>
        </w:rPr>
        <w:t>Posebne zahteve naročnika v skladu z Uredbo o zelenem javnem naročanju (</w:t>
      </w:r>
      <w:bookmarkStart w:id="47" w:name="_Hlk210129565"/>
      <w:r w:rsidRPr="000122EE">
        <w:rPr>
          <w:b/>
        </w:rPr>
        <w:t xml:space="preserve">UL RS, št. 51/17, 64/19, 121/21, 132,23 in 43/25)  </w:t>
      </w:r>
      <w:bookmarkEnd w:id="47"/>
      <w:r w:rsidRPr="000122EE">
        <w:rPr>
          <w:b/>
        </w:rPr>
        <w:t xml:space="preserve">so: </w:t>
      </w:r>
    </w:p>
    <w:p w14:paraId="2696BE30" w14:textId="77777777" w:rsidR="00DA13CF" w:rsidRPr="000122EE" w:rsidRDefault="00DA13CF" w:rsidP="00DA13CF">
      <w:pPr>
        <w:tabs>
          <w:tab w:val="left" w:pos="284"/>
          <w:tab w:val="left" w:pos="5954"/>
        </w:tabs>
        <w:spacing w:before="100" w:beforeAutospacing="1"/>
        <w:jc w:val="both"/>
      </w:pPr>
      <w:r w:rsidRPr="000122EE">
        <w:t>- delež opreme za zajem, obdelavo in prikaz slik, ki so uvrščeni v najvišji energijski razred, dostopen na trgu, znaša najmanj 85% vseh artiklov,</w:t>
      </w:r>
    </w:p>
    <w:p w14:paraId="73EF002B" w14:textId="77777777" w:rsidR="00DA13CF" w:rsidRPr="000122EE" w:rsidRDefault="00DA13CF" w:rsidP="00DA13CF">
      <w:pPr>
        <w:shd w:val="clear" w:color="auto" w:fill="FFFFFF"/>
        <w:spacing w:before="100" w:beforeAutospacing="1"/>
        <w:jc w:val="both"/>
      </w:pPr>
      <w:r w:rsidRPr="000122EE">
        <w:rPr>
          <w:u w:val="single"/>
        </w:rPr>
        <w:t>Način dokazovanja:</w:t>
      </w:r>
      <w:r w:rsidRPr="000122EE">
        <w:t xml:space="preserve"> </w:t>
      </w:r>
    </w:p>
    <w:p w14:paraId="412FFEA8" w14:textId="4BDCE2A0" w:rsidR="00DA13CF" w:rsidRPr="000122EE" w:rsidRDefault="00DA13CF" w:rsidP="00DA13CF">
      <w:pPr>
        <w:shd w:val="clear" w:color="auto" w:fill="FFFFFF"/>
        <w:spacing w:before="100" w:beforeAutospacing="1"/>
        <w:jc w:val="both"/>
      </w:pPr>
      <w:r w:rsidRPr="000122EE">
        <w:t xml:space="preserve">Ponudnik mora k ponudbi priložiti: </w:t>
      </w:r>
    </w:p>
    <w:p w14:paraId="69495C74" w14:textId="77777777" w:rsidR="00DA13CF" w:rsidRPr="000122EE" w:rsidRDefault="00DA13CF" w:rsidP="00DA13CF">
      <w:pPr>
        <w:shd w:val="clear" w:color="auto" w:fill="FFFFFF"/>
        <w:ind w:left="720" w:hanging="360"/>
        <w:jc w:val="both"/>
      </w:pPr>
      <w:r w:rsidRPr="000122EE">
        <w:rPr>
          <w:rFonts w:eastAsia="Symbol"/>
        </w:rPr>
        <w:t>·</w:t>
      </w:r>
      <w:r w:rsidRPr="000122EE">
        <w:rPr>
          <w:rFonts w:eastAsia="Symbol"/>
          <w:sz w:val="14"/>
          <w:szCs w:val="14"/>
        </w:rPr>
        <w:t xml:space="preserve">         </w:t>
      </w:r>
      <w:r w:rsidRPr="000122EE">
        <w:t>tehnično dokumentacijo proizvajalca, iz katere izhaja, da je zahteva izpolnjena ali</w:t>
      </w:r>
    </w:p>
    <w:p w14:paraId="3E6CCB6C" w14:textId="77777777" w:rsidR="00DA13CF" w:rsidRPr="000122EE" w:rsidRDefault="00DA13CF" w:rsidP="00DA13CF">
      <w:pPr>
        <w:shd w:val="clear" w:color="auto" w:fill="FFFFFF"/>
        <w:ind w:left="720" w:hanging="360"/>
        <w:jc w:val="both"/>
      </w:pPr>
      <w:r w:rsidRPr="000122EE">
        <w:rPr>
          <w:rFonts w:eastAsia="Symbol"/>
        </w:rPr>
        <w:t>·</w:t>
      </w:r>
      <w:r w:rsidRPr="000122EE">
        <w:rPr>
          <w:rFonts w:eastAsia="Symbol"/>
          <w:sz w:val="14"/>
          <w:szCs w:val="14"/>
        </w:rPr>
        <w:t xml:space="preserve">         </w:t>
      </w:r>
      <w:r w:rsidRPr="000122EE">
        <w:t xml:space="preserve">nalepko o energijski učinkovitosti ali </w:t>
      </w:r>
    </w:p>
    <w:p w14:paraId="6EC4BCAF" w14:textId="430CF1EF" w:rsidR="00DA13CF" w:rsidRPr="000122EE" w:rsidRDefault="00DA13CF" w:rsidP="00DA13CF">
      <w:pPr>
        <w:shd w:val="clear" w:color="auto" w:fill="FFFFFF"/>
        <w:ind w:left="720" w:hanging="360"/>
        <w:jc w:val="both"/>
      </w:pPr>
      <w:r w:rsidRPr="000122EE">
        <w:rPr>
          <w:rFonts w:eastAsia="Symbol"/>
        </w:rPr>
        <w:t>·</w:t>
      </w:r>
      <w:r w:rsidRPr="000122EE">
        <w:rPr>
          <w:rFonts w:eastAsia="Symbol"/>
          <w:sz w:val="14"/>
          <w:szCs w:val="14"/>
        </w:rPr>
        <w:t xml:space="preserve">         </w:t>
      </w:r>
      <w:r w:rsidRPr="000122EE">
        <w:t xml:space="preserve">ustrezno dokazilo, iz katerega izhaja, da je zahteva izpolnjena. </w:t>
      </w:r>
    </w:p>
    <w:p w14:paraId="62AA3DCE" w14:textId="77777777" w:rsidR="00DA13CF" w:rsidRPr="000122EE" w:rsidRDefault="00DA13CF" w:rsidP="00DA13CF">
      <w:pPr>
        <w:shd w:val="clear" w:color="auto" w:fill="FFFFFF"/>
        <w:ind w:left="720" w:hanging="360"/>
        <w:jc w:val="both"/>
      </w:pPr>
    </w:p>
    <w:p w14:paraId="37B7D99F" w14:textId="6365922E" w:rsidR="00DA13CF" w:rsidRDefault="00DA13CF" w:rsidP="00DA13CF">
      <w:pPr>
        <w:pStyle w:val="tevilnatoka"/>
        <w:shd w:val="clear" w:color="auto" w:fill="FFFFFF"/>
        <w:spacing w:before="0" w:beforeAutospacing="0" w:after="0" w:afterAutospacing="0"/>
        <w:jc w:val="both"/>
      </w:pPr>
      <w:r w:rsidRPr="000122EE">
        <w:t>Navedba in obrazložitev dokazil:</w:t>
      </w:r>
    </w:p>
    <w:p w14:paraId="4AA5E060" w14:textId="77777777" w:rsidR="000122EE" w:rsidRPr="000122EE" w:rsidRDefault="000122EE" w:rsidP="00DA13CF">
      <w:pPr>
        <w:pStyle w:val="tevilnatoka"/>
        <w:shd w:val="clear" w:color="auto" w:fill="FFFFFF"/>
        <w:spacing w:before="0" w:beforeAutospacing="0" w:after="0" w:afterAutospacing="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A13CF" w:rsidRPr="00DA13CF" w14:paraId="4B541860" w14:textId="77777777" w:rsidTr="007C502B">
        <w:tc>
          <w:tcPr>
            <w:tcW w:w="9061" w:type="dxa"/>
            <w:tcBorders>
              <w:top w:val="single" w:sz="4" w:space="0" w:color="auto"/>
              <w:left w:val="single" w:sz="4" w:space="0" w:color="auto"/>
              <w:bottom w:val="single" w:sz="4" w:space="0" w:color="auto"/>
              <w:right w:val="single" w:sz="4" w:space="0" w:color="auto"/>
            </w:tcBorders>
          </w:tcPr>
          <w:p w14:paraId="232486CC" w14:textId="77777777" w:rsidR="00DA13CF" w:rsidRPr="00DA13CF" w:rsidRDefault="00DA13CF" w:rsidP="007C502B">
            <w:pPr>
              <w:pStyle w:val="tevilnatoka"/>
              <w:spacing w:before="0" w:beforeAutospacing="0" w:after="0" w:afterAutospacing="0" w:line="256" w:lineRule="auto"/>
              <w:jc w:val="both"/>
              <w:rPr>
                <w:color w:val="FF0000"/>
                <w:lang w:eastAsia="en-US"/>
              </w:rPr>
            </w:pPr>
          </w:p>
        </w:tc>
      </w:tr>
      <w:tr w:rsidR="00DA13CF" w:rsidRPr="00DA13CF" w14:paraId="218BA3F7" w14:textId="77777777" w:rsidTr="007C502B">
        <w:tc>
          <w:tcPr>
            <w:tcW w:w="9061" w:type="dxa"/>
            <w:tcBorders>
              <w:top w:val="single" w:sz="4" w:space="0" w:color="auto"/>
              <w:left w:val="single" w:sz="4" w:space="0" w:color="auto"/>
              <w:bottom w:val="single" w:sz="4" w:space="0" w:color="auto"/>
              <w:right w:val="single" w:sz="4" w:space="0" w:color="auto"/>
            </w:tcBorders>
          </w:tcPr>
          <w:p w14:paraId="7437F3AA" w14:textId="77777777" w:rsidR="00DA13CF" w:rsidRPr="00DA13CF" w:rsidRDefault="00DA13CF" w:rsidP="007C502B">
            <w:pPr>
              <w:pStyle w:val="tevilnatoka"/>
              <w:spacing w:before="0" w:beforeAutospacing="0" w:after="0" w:afterAutospacing="0" w:line="256" w:lineRule="auto"/>
              <w:jc w:val="both"/>
              <w:rPr>
                <w:color w:val="FF0000"/>
                <w:lang w:eastAsia="en-US"/>
              </w:rPr>
            </w:pPr>
          </w:p>
        </w:tc>
      </w:tr>
      <w:tr w:rsidR="00DA13CF" w:rsidRPr="00DA13CF" w14:paraId="6B1C9855" w14:textId="77777777" w:rsidTr="007C502B">
        <w:tc>
          <w:tcPr>
            <w:tcW w:w="9061" w:type="dxa"/>
            <w:tcBorders>
              <w:top w:val="single" w:sz="4" w:space="0" w:color="auto"/>
              <w:left w:val="single" w:sz="4" w:space="0" w:color="auto"/>
              <w:bottom w:val="single" w:sz="4" w:space="0" w:color="auto"/>
              <w:right w:val="single" w:sz="4" w:space="0" w:color="auto"/>
            </w:tcBorders>
          </w:tcPr>
          <w:p w14:paraId="051E0118" w14:textId="77777777" w:rsidR="00DA13CF" w:rsidRPr="00DA13CF" w:rsidRDefault="00DA13CF" w:rsidP="007C502B">
            <w:pPr>
              <w:pStyle w:val="tevilnatoka"/>
              <w:spacing w:before="0" w:beforeAutospacing="0" w:after="0" w:afterAutospacing="0" w:line="256" w:lineRule="auto"/>
              <w:jc w:val="both"/>
              <w:rPr>
                <w:color w:val="FF0000"/>
                <w:lang w:eastAsia="en-US"/>
              </w:rPr>
            </w:pPr>
          </w:p>
        </w:tc>
      </w:tr>
    </w:tbl>
    <w:p w14:paraId="76F57DCF" w14:textId="77777777" w:rsidR="00DA13CF" w:rsidRPr="00DA13CF" w:rsidRDefault="00DA13CF" w:rsidP="006C3782">
      <w:pPr>
        <w:tabs>
          <w:tab w:val="left" w:pos="284"/>
          <w:tab w:val="left" w:pos="5954"/>
        </w:tabs>
        <w:jc w:val="both"/>
        <w:rPr>
          <w:color w:val="FF0000"/>
        </w:rPr>
      </w:pPr>
    </w:p>
    <w:p w14:paraId="6B033D1D" w14:textId="77777777" w:rsidR="006C3782" w:rsidRPr="00DA13CF" w:rsidRDefault="006C3782" w:rsidP="006C3782">
      <w:pPr>
        <w:pStyle w:val="Odstavekseznama"/>
        <w:tabs>
          <w:tab w:val="left" w:pos="284"/>
          <w:tab w:val="left" w:pos="5954"/>
        </w:tabs>
        <w:ind w:left="720"/>
        <w:jc w:val="both"/>
        <w:rPr>
          <w:color w:val="FF0000"/>
          <w:szCs w:val="24"/>
          <w:u w:val="single"/>
          <w:lang w:eastAsia="sl-SI"/>
        </w:rPr>
      </w:pPr>
    </w:p>
    <w:p w14:paraId="764C80AF" w14:textId="77777777" w:rsidR="006C3782" w:rsidRPr="00DA13CF" w:rsidRDefault="006C3782" w:rsidP="006C3782">
      <w:pPr>
        <w:pStyle w:val="Odstavekseznama"/>
        <w:tabs>
          <w:tab w:val="left" w:pos="284"/>
          <w:tab w:val="left" w:pos="5954"/>
        </w:tabs>
        <w:ind w:left="720"/>
        <w:jc w:val="both"/>
        <w:rPr>
          <w:color w:val="FF0000"/>
          <w:szCs w:val="24"/>
          <w:u w:val="single"/>
        </w:rPr>
      </w:pPr>
    </w:p>
    <w:p w14:paraId="6FF1C337" w14:textId="77777777" w:rsidR="006C3782" w:rsidRPr="00DA13CF" w:rsidRDefault="006C3782" w:rsidP="006C3782">
      <w:pPr>
        <w:tabs>
          <w:tab w:val="left" w:pos="284"/>
          <w:tab w:val="left" w:pos="5954"/>
        </w:tabs>
        <w:jc w:val="both"/>
        <w:rPr>
          <w:color w:val="FF0000"/>
          <w:u w:val="single"/>
        </w:rPr>
      </w:pPr>
    </w:p>
    <w:p w14:paraId="28DB08BF" w14:textId="77777777" w:rsidR="006C3782" w:rsidRPr="000122EE" w:rsidRDefault="006C3782" w:rsidP="006C3782">
      <w:pPr>
        <w:tabs>
          <w:tab w:val="left" w:pos="284"/>
          <w:tab w:val="left" w:pos="5954"/>
        </w:tabs>
        <w:jc w:val="both"/>
        <w:rPr>
          <w:u w:val="single"/>
        </w:rPr>
      </w:pPr>
      <w:r w:rsidRPr="000122EE">
        <w:rPr>
          <w:u w:val="single"/>
        </w:rPr>
        <w:t>Priloge:</w:t>
      </w:r>
    </w:p>
    <w:p w14:paraId="75EB5349" w14:textId="77777777" w:rsidR="006C3782" w:rsidRPr="000122EE" w:rsidRDefault="006C3782" w:rsidP="006C3782">
      <w:pPr>
        <w:tabs>
          <w:tab w:val="left" w:pos="284"/>
          <w:tab w:val="left" w:pos="5954"/>
        </w:tabs>
        <w:jc w:val="both"/>
      </w:pPr>
      <w:r w:rsidRPr="000122EE">
        <w:t>- dokazila in obrazložitve</w:t>
      </w:r>
    </w:p>
    <w:p w14:paraId="5FE717CC" w14:textId="77777777" w:rsidR="006C3782" w:rsidRPr="000122EE" w:rsidRDefault="006C3782" w:rsidP="006C3782">
      <w:pPr>
        <w:tabs>
          <w:tab w:val="left" w:pos="284"/>
          <w:tab w:val="left" w:pos="5954"/>
        </w:tabs>
        <w:jc w:val="both"/>
      </w:pPr>
    </w:p>
    <w:p w14:paraId="3F88C5C0" w14:textId="77777777" w:rsidR="006C3782" w:rsidRPr="000122EE" w:rsidRDefault="006C3782" w:rsidP="006C3782">
      <w:pPr>
        <w:tabs>
          <w:tab w:val="left" w:pos="284"/>
          <w:tab w:val="left" w:pos="5954"/>
        </w:tabs>
        <w:jc w:val="both"/>
      </w:pPr>
    </w:p>
    <w:p w14:paraId="7D172C04" w14:textId="77777777" w:rsidR="006C3782" w:rsidRPr="000122EE" w:rsidRDefault="006C3782" w:rsidP="006C3782">
      <w:pPr>
        <w:tabs>
          <w:tab w:val="left" w:pos="284"/>
          <w:tab w:val="left" w:pos="5954"/>
        </w:tabs>
        <w:jc w:val="both"/>
      </w:pPr>
    </w:p>
    <w:p w14:paraId="7D008A6A" w14:textId="77777777" w:rsidR="006C3782" w:rsidRPr="000122EE" w:rsidRDefault="006C3782" w:rsidP="006C3782">
      <w:pPr>
        <w:tabs>
          <w:tab w:val="left" w:pos="284"/>
          <w:tab w:val="left" w:pos="5954"/>
        </w:tabs>
        <w:jc w:val="both"/>
      </w:pPr>
      <w:r w:rsidRPr="000122EE">
        <w:t>Kraj:</w:t>
      </w:r>
    </w:p>
    <w:p w14:paraId="18CAF32E" w14:textId="77777777" w:rsidR="006C3782" w:rsidRPr="000122EE" w:rsidRDefault="006C3782" w:rsidP="006C3782">
      <w:pPr>
        <w:tabs>
          <w:tab w:val="left" w:pos="284"/>
          <w:tab w:val="left" w:pos="5954"/>
        </w:tabs>
        <w:jc w:val="both"/>
      </w:pPr>
      <w:r w:rsidRPr="000122EE">
        <w:t>Datum:</w:t>
      </w:r>
    </w:p>
    <w:p w14:paraId="3CDFEA20" w14:textId="77777777" w:rsidR="006C3782" w:rsidRPr="000122EE" w:rsidRDefault="006C3782" w:rsidP="006C3782">
      <w:pPr>
        <w:tabs>
          <w:tab w:val="left" w:pos="284"/>
          <w:tab w:val="left" w:pos="5954"/>
        </w:tabs>
        <w:jc w:val="both"/>
      </w:pPr>
      <w:r w:rsidRPr="000122EE">
        <w:tab/>
        <w:t xml:space="preserve">                                                                                         Podpis odgovorne osebe</w:t>
      </w:r>
    </w:p>
    <w:p w14:paraId="7525B33A" w14:textId="77777777" w:rsidR="006C3782" w:rsidRPr="000122EE" w:rsidRDefault="006C3782" w:rsidP="006C3782">
      <w:pPr>
        <w:tabs>
          <w:tab w:val="left" w:pos="284"/>
          <w:tab w:val="left" w:pos="5954"/>
        </w:tabs>
        <w:jc w:val="both"/>
      </w:pPr>
      <w:r w:rsidRPr="000122EE">
        <w:tab/>
      </w:r>
      <w:r w:rsidRPr="000122EE">
        <w:tab/>
      </w:r>
      <w:r w:rsidRPr="000122EE">
        <w:tab/>
        <w:t xml:space="preserve">    Žig</w:t>
      </w:r>
    </w:p>
    <w:p w14:paraId="42599D99" w14:textId="77777777" w:rsidR="006C3782" w:rsidRPr="000122EE" w:rsidRDefault="006C3782" w:rsidP="006C3782">
      <w:pPr>
        <w:tabs>
          <w:tab w:val="left" w:pos="284"/>
          <w:tab w:val="left" w:pos="5954"/>
        </w:tabs>
        <w:jc w:val="both"/>
      </w:pPr>
    </w:p>
    <w:p w14:paraId="02FFD538" w14:textId="77777777" w:rsidR="006C3782" w:rsidRPr="000122EE" w:rsidRDefault="006C3782" w:rsidP="006C3782">
      <w:pPr>
        <w:tabs>
          <w:tab w:val="left" w:pos="284"/>
          <w:tab w:val="left" w:pos="5954"/>
        </w:tabs>
        <w:jc w:val="both"/>
      </w:pPr>
    </w:p>
    <w:p w14:paraId="02A6D841" w14:textId="77777777" w:rsidR="006C3782" w:rsidRDefault="006C3782" w:rsidP="00EE5EBE">
      <w:pPr>
        <w:tabs>
          <w:tab w:val="left" w:pos="284"/>
          <w:tab w:val="left" w:pos="3969"/>
          <w:tab w:val="left" w:pos="5954"/>
        </w:tabs>
      </w:pPr>
    </w:p>
    <w:p w14:paraId="30811F44" w14:textId="4D02E20D" w:rsidR="006C3782" w:rsidRDefault="006C3782" w:rsidP="00E62923">
      <w:pPr>
        <w:tabs>
          <w:tab w:val="left" w:pos="284"/>
          <w:tab w:val="left" w:pos="3969"/>
          <w:tab w:val="left" w:pos="5954"/>
        </w:tabs>
        <w:jc w:val="center"/>
        <w:sectPr w:rsidR="006C3782">
          <w:pgSz w:w="11907" w:h="16840"/>
          <w:pgMar w:top="1418" w:right="1418" w:bottom="1418" w:left="1418" w:header="709" w:footer="709" w:gutter="0"/>
          <w:cols w:space="708"/>
        </w:sectPr>
      </w:pPr>
    </w:p>
    <w:p w14:paraId="6DAFA36C" w14:textId="5182F1C4" w:rsidR="00A44ECF" w:rsidRPr="0053359B" w:rsidRDefault="00A44ECF" w:rsidP="00A44ECF">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w:t>
      </w:r>
      <w:r>
        <w:rPr>
          <w:b/>
          <w:sz w:val="20"/>
        </w:rPr>
        <w:t>1</w:t>
      </w:r>
      <w:r w:rsidR="00DA13CF">
        <w:rPr>
          <w:b/>
          <w:sz w:val="20"/>
        </w:rPr>
        <w:t>2</w:t>
      </w:r>
      <w:r w:rsidRPr="0053359B">
        <w:rPr>
          <w:b/>
          <w:sz w:val="20"/>
        </w:rPr>
        <w:t xml:space="preserve"> - </w:t>
      </w:r>
      <w:r w:rsidRPr="0053359B">
        <w:rPr>
          <w:sz w:val="20"/>
        </w:rPr>
        <w:t xml:space="preserve">k ponudbeni dokumentaciji  </w:t>
      </w:r>
      <w:r w:rsidRPr="0053359B">
        <w:rPr>
          <w:b/>
          <w:sz w:val="20"/>
        </w:rPr>
        <w:t>JN</w:t>
      </w:r>
      <w:r w:rsidR="008E1A2F">
        <w:rPr>
          <w:b/>
          <w:sz w:val="20"/>
        </w:rPr>
        <w:t>6</w:t>
      </w:r>
      <w:r w:rsidRPr="0053359B">
        <w:rPr>
          <w:b/>
          <w:sz w:val="20"/>
        </w:rPr>
        <w:t>-</w:t>
      </w:r>
      <w:r w:rsidR="008E1A2F">
        <w:rPr>
          <w:b/>
          <w:sz w:val="20"/>
        </w:rPr>
        <w:t>S</w:t>
      </w:r>
      <w:r w:rsidRPr="0053359B">
        <w:rPr>
          <w:b/>
          <w:sz w:val="20"/>
        </w:rPr>
        <w:t>/2</w:t>
      </w:r>
      <w:r w:rsidR="008E1A2F">
        <w:rPr>
          <w:b/>
          <w:sz w:val="20"/>
        </w:rPr>
        <w:t>5</w:t>
      </w:r>
      <w:r w:rsidRPr="0053359B">
        <w:rPr>
          <w:b/>
          <w:sz w:val="20"/>
        </w:rPr>
        <w:tab/>
        <w:t>OBRAZEC</w:t>
      </w:r>
    </w:p>
    <w:p w14:paraId="061D6312" w14:textId="77777777" w:rsidR="00A44ECF" w:rsidRDefault="00A44ECF" w:rsidP="00A44ECF">
      <w:pPr>
        <w:tabs>
          <w:tab w:val="left" w:pos="0"/>
          <w:tab w:val="left" w:pos="5954"/>
        </w:tabs>
        <w:jc w:val="both"/>
        <w:rPr>
          <w:b/>
          <w:sz w:val="28"/>
        </w:rPr>
      </w:pPr>
    </w:p>
    <w:p w14:paraId="306E4E55" w14:textId="38BFA3DC" w:rsidR="00A44ECF" w:rsidRPr="0053359B" w:rsidRDefault="00A44ECF" w:rsidP="00A44ECF">
      <w:pPr>
        <w:tabs>
          <w:tab w:val="left" w:pos="0"/>
          <w:tab w:val="left" w:pos="5954"/>
        </w:tabs>
        <w:jc w:val="both"/>
        <w:rPr>
          <w:b/>
          <w:sz w:val="28"/>
        </w:rPr>
      </w:pPr>
      <w:r>
        <w:rPr>
          <w:b/>
          <w:sz w:val="28"/>
        </w:rPr>
        <w:t>III.1</w:t>
      </w:r>
      <w:r w:rsidR="00DA13CF">
        <w:rPr>
          <w:b/>
          <w:sz w:val="28"/>
        </w:rPr>
        <w:t>2</w:t>
      </w:r>
      <w:r>
        <w:rPr>
          <w:b/>
          <w:sz w:val="28"/>
        </w:rPr>
        <w:t xml:space="preserve">. </w:t>
      </w:r>
      <w:r w:rsidRPr="0053359B">
        <w:rPr>
          <w:b/>
          <w:sz w:val="28"/>
        </w:rPr>
        <w:t>IZJAVA/PODATKI O UDELEŽBI FIZIČNIH IN PRAVNIH OSEB V LASTNIŠTVU PONUDNIKA</w:t>
      </w:r>
    </w:p>
    <w:p w14:paraId="12BFCD7A" w14:textId="77777777" w:rsidR="00A44ECF" w:rsidRPr="0053359B" w:rsidRDefault="00A44ECF" w:rsidP="00A44ECF">
      <w:pPr>
        <w:tabs>
          <w:tab w:val="left" w:pos="284"/>
          <w:tab w:val="left" w:pos="5954"/>
        </w:tabs>
        <w:jc w:val="both"/>
        <w:rPr>
          <w:b/>
        </w:rPr>
      </w:pPr>
      <w:r w:rsidRPr="0053359B">
        <w:rPr>
          <w:b/>
        </w:rPr>
        <w:t xml:space="preserve">  </w:t>
      </w:r>
    </w:p>
    <w:p w14:paraId="47E8F911" w14:textId="77777777" w:rsidR="000D5E67" w:rsidRDefault="000D5E67" w:rsidP="000D5E67">
      <w:pPr>
        <w:tabs>
          <w:tab w:val="left" w:pos="284"/>
          <w:tab w:val="left" w:pos="3969"/>
          <w:tab w:val="left" w:pos="5954"/>
        </w:tabs>
        <w:jc w:val="both"/>
        <w:rPr>
          <w:b/>
        </w:rPr>
      </w:pPr>
      <w:r>
        <w:rPr>
          <w:b/>
        </w:rPr>
        <w:t>PONUDNIK: _______________________________________________________________</w:t>
      </w:r>
    </w:p>
    <w:p w14:paraId="4FA7CC41" w14:textId="2F6DB5E9" w:rsidR="000D5E67" w:rsidRPr="00C6665F" w:rsidRDefault="000D5E67" w:rsidP="000D5E67">
      <w:pPr>
        <w:tabs>
          <w:tab w:val="left" w:pos="284"/>
          <w:tab w:val="left" w:pos="5954"/>
        </w:tabs>
        <w:jc w:val="both"/>
        <w:rPr>
          <w:b/>
          <w:iCs/>
        </w:rPr>
      </w:pPr>
      <w:r>
        <w:t xml:space="preserve">Predmet javnega naročila: </w:t>
      </w:r>
      <w:r w:rsidR="00BC7280">
        <w:rPr>
          <w:b/>
          <w:iCs/>
        </w:rPr>
        <w:t xml:space="preserve">Najem </w:t>
      </w:r>
      <w:proofErr w:type="spellStart"/>
      <w:r w:rsidR="00BC7280">
        <w:rPr>
          <w:b/>
          <w:iCs/>
        </w:rPr>
        <w:t>intraoralnega</w:t>
      </w:r>
      <w:proofErr w:type="spellEnd"/>
      <w:r w:rsidR="00BC7280">
        <w:rPr>
          <w:b/>
          <w:iCs/>
        </w:rPr>
        <w:t xml:space="preserve"> 3D skenerja s pripadajočo opremo</w:t>
      </w:r>
    </w:p>
    <w:p w14:paraId="7353B399" w14:textId="77777777" w:rsidR="000D5E67" w:rsidRPr="009069BB" w:rsidRDefault="000D5E67" w:rsidP="000D5E67">
      <w:pPr>
        <w:keepNext/>
        <w:pBdr>
          <w:bottom w:val="single" w:sz="4" w:space="1" w:color="auto"/>
        </w:pBdr>
        <w:outlineLvl w:val="1"/>
        <w:rPr>
          <w:bCs/>
          <w:iCs/>
          <w:color w:val="000000" w:themeColor="text1"/>
          <w:sz w:val="2"/>
          <w:szCs w:val="20"/>
        </w:rPr>
      </w:pPr>
    </w:p>
    <w:p w14:paraId="6D1DFA8D" w14:textId="77777777" w:rsidR="000D5E67" w:rsidRDefault="000D5E67" w:rsidP="000D5E67">
      <w:pPr>
        <w:keepNext/>
        <w:jc w:val="center"/>
        <w:outlineLvl w:val="3"/>
        <w:rPr>
          <w:b/>
          <w:bCs/>
          <w:sz w:val="28"/>
        </w:rPr>
      </w:pPr>
    </w:p>
    <w:p w14:paraId="0135F6A5" w14:textId="105DC9F4" w:rsidR="00A44ECF" w:rsidRPr="0053359B" w:rsidRDefault="00A44ECF" w:rsidP="000D5E67">
      <w:pPr>
        <w:jc w:val="both"/>
        <w:rPr>
          <w:b/>
        </w:rPr>
      </w:pPr>
    </w:p>
    <w:p w14:paraId="595E3F5D" w14:textId="77777777" w:rsidR="00A44ECF" w:rsidRPr="00C55A4B" w:rsidRDefault="00A44ECF" w:rsidP="00A44ECF">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proofErr w:type="spellStart"/>
      <w:r w:rsidRPr="009E510D">
        <w:rPr>
          <w:b/>
          <w:sz w:val="22"/>
          <w:szCs w:val="22"/>
        </w:rPr>
        <w:t>ZI</w:t>
      </w:r>
      <w:r w:rsidRPr="00642F45">
        <w:rPr>
          <w:b/>
        </w:rPr>
        <w:t>nt</w:t>
      </w:r>
      <w:r w:rsidRPr="009E510D">
        <w:rPr>
          <w:b/>
          <w:sz w:val="22"/>
          <w:szCs w:val="22"/>
        </w:rPr>
        <w:t>PK</w:t>
      </w:r>
      <w:proofErr w:type="spellEnd"/>
      <w:r w:rsidRPr="009E510D">
        <w:rPr>
          <w:b/>
          <w:sz w:val="22"/>
          <w:szCs w:val="22"/>
        </w:rPr>
        <w:t>,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7"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8" w:tgtFrame="_blank" w:tooltip="Zakon o debirokratizaciji" w:history="1">
        <w:r w:rsidRPr="0053359B">
          <w:rPr>
            <w:rStyle w:val="Hiperpovezava"/>
            <w:b/>
            <w:bCs/>
            <w:color w:val="auto"/>
          </w:rPr>
          <w:t>3/22</w:t>
        </w:r>
      </w:hyperlink>
      <w:r w:rsidRPr="0053359B">
        <w:rPr>
          <w:b/>
          <w:bCs/>
        </w:rPr>
        <w:t xml:space="preserve"> – </w:t>
      </w:r>
      <w:proofErr w:type="spellStart"/>
      <w:r w:rsidRPr="00F74E09">
        <w:rPr>
          <w:b/>
          <w:bCs/>
          <w:sz w:val="22"/>
          <w:szCs w:val="22"/>
        </w:rPr>
        <w:t>ZD</w:t>
      </w:r>
      <w:r w:rsidRPr="0053359B">
        <w:rPr>
          <w:b/>
          <w:bCs/>
        </w:rPr>
        <w:t>eb</w:t>
      </w:r>
      <w:proofErr w:type="spellEnd"/>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8B615E">
      <w:pPr>
        <w:pStyle w:val="Odstavekseznama"/>
        <w:numPr>
          <w:ilvl w:val="0"/>
          <w:numId w:val="42"/>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8B615E">
      <w:pPr>
        <w:pStyle w:val="Odstavekseznama"/>
        <w:numPr>
          <w:ilvl w:val="0"/>
          <w:numId w:val="42"/>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8B615E">
      <w:pPr>
        <w:pStyle w:val="Odstavekseznama"/>
        <w:numPr>
          <w:ilvl w:val="0"/>
          <w:numId w:val="42"/>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proofErr w:type="spellStart"/>
            <w:r w:rsidRPr="0053359B">
              <w:rPr>
                <w:b/>
                <w:szCs w:val="20"/>
              </w:rPr>
              <w:t>Zap</w:t>
            </w:r>
            <w:proofErr w:type="spellEnd"/>
            <w:r w:rsidRPr="0053359B">
              <w:rPr>
                <w:b/>
                <w:szCs w:val="20"/>
              </w:rPr>
              <w:t>.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69"/>
          <w:pgSz w:w="11907" w:h="16840" w:code="9"/>
          <w:pgMar w:top="1418" w:right="1418" w:bottom="1418" w:left="1418" w:header="709" w:footer="709" w:gutter="0"/>
          <w:cols w:space="708"/>
          <w:titlePg/>
          <w:docGrid w:linePitch="326"/>
        </w:sectPr>
      </w:pPr>
    </w:p>
    <w:p w14:paraId="0700966D" w14:textId="6BAC14A7" w:rsidR="001B3C4A" w:rsidRPr="001B3C4A" w:rsidRDefault="001B3C4A" w:rsidP="001B3C4A">
      <w:pPr>
        <w:pBdr>
          <w:top w:val="single" w:sz="6" w:space="1" w:color="auto"/>
          <w:left w:val="single" w:sz="6" w:space="1" w:color="auto"/>
          <w:bottom w:val="single" w:sz="6" w:space="1" w:color="auto"/>
          <w:right w:val="single" w:sz="6" w:space="1" w:color="auto"/>
        </w:pBdr>
        <w:tabs>
          <w:tab w:val="left" w:pos="7371"/>
        </w:tabs>
        <w:rPr>
          <w:b/>
          <w:sz w:val="20"/>
        </w:rPr>
      </w:pPr>
      <w:r w:rsidRPr="001B3C4A">
        <w:rPr>
          <w:b/>
          <w:sz w:val="20"/>
        </w:rPr>
        <w:lastRenderedPageBreak/>
        <w:t>VZOREC  1</w:t>
      </w:r>
      <w:r w:rsidR="00DA13CF">
        <w:rPr>
          <w:b/>
          <w:sz w:val="20"/>
        </w:rPr>
        <w:t>3</w:t>
      </w:r>
      <w:r w:rsidRPr="001B3C4A">
        <w:rPr>
          <w:b/>
          <w:sz w:val="20"/>
        </w:rPr>
        <w:t xml:space="preserve"> - </w:t>
      </w:r>
      <w:r w:rsidRPr="001B3C4A">
        <w:rPr>
          <w:sz w:val="20"/>
        </w:rPr>
        <w:t xml:space="preserve">k ponudbeni dokumentaciji  </w:t>
      </w:r>
      <w:r w:rsidRPr="001B3C4A">
        <w:rPr>
          <w:b/>
          <w:sz w:val="20"/>
        </w:rPr>
        <w:t>JN</w:t>
      </w:r>
      <w:r w:rsidR="008E1A2F">
        <w:rPr>
          <w:b/>
          <w:sz w:val="20"/>
        </w:rPr>
        <w:t>6</w:t>
      </w:r>
      <w:r w:rsidRPr="001B3C4A">
        <w:rPr>
          <w:b/>
          <w:sz w:val="20"/>
        </w:rPr>
        <w:t>-</w:t>
      </w:r>
      <w:r w:rsidR="008E1A2F">
        <w:rPr>
          <w:b/>
          <w:sz w:val="20"/>
        </w:rPr>
        <w:t>S</w:t>
      </w:r>
      <w:r w:rsidRPr="001B3C4A">
        <w:rPr>
          <w:b/>
          <w:sz w:val="20"/>
        </w:rPr>
        <w:t>/2</w:t>
      </w:r>
      <w:r w:rsidR="008E1A2F">
        <w:rPr>
          <w:b/>
          <w:sz w:val="20"/>
        </w:rPr>
        <w:t>5</w:t>
      </w:r>
      <w:r w:rsidRPr="001B3C4A">
        <w:rPr>
          <w:b/>
          <w:sz w:val="20"/>
        </w:rPr>
        <w:tab/>
        <w:t xml:space="preserve">           VZOREC</w:t>
      </w:r>
    </w:p>
    <w:p w14:paraId="3C97953C" w14:textId="77777777" w:rsidR="001B3C4A" w:rsidRPr="001B3C4A" w:rsidRDefault="001B3C4A" w:rsidP="001B3C4A">
      <w:pPr>
        <w:tabs>
          <w:tab w:val="left" w:pos="284"/>
          <w:tab w:val="left" w:pos="3969"/>
          <w:tab w:val="left" w:pos="5954"/>
        </w:tabs>
        <w:jc w:val="both"/>
      </w:pPr>
    </w:p>
    <w:p w14:paraId="1E44FD22" w14:textId="1A0209F5" w:rsidR="001B3C4A" w:rsidRPr="001B3C4A" w:rsidRDefault="001B3C4A" w:rsidP="001B3C4A">
      <w:pPr>
        <w:tabs>
          <w:tab w:val="left" w:pos="284"/>
          <w:tab w:val="left" w:pos="3969"/>
          <w:tab w:val="left" w:pos="5954"/>
        </w:tabs>
        <w:jc w:val="both"/>
        <w:rPr>
          <w:b/>
          <w:bCs/>
          <w:sz w:val="28"/>
        </w:rPr>
      </w:pPr>
      <w:r w:rsidRPr="001B3C4A">
        <w:rPr>
          <w:b/>
          <w:bCs/>
          <w:sz w:val="28"/>
        </w:rPr>
        <w:t>III.1</w:t>
      </w:r>
      <w:r w:rsidR="00DA13CF">
        <w:rPr>
          <w:b/>
          <w:bCs/>
          <w:sz w:val="28"/>
        </w:rPr>
        <w:t>3</w:t>
      </w:r>
      <w:r w:rsidRPr="001B3C4A">
        <w:rPr>
          <w:b/>
          <w:bCs/>
          <w:sz w:val="28"/>
        </w:rPr>
        <w:t xml:space="preserve">. BANČNA GARANCIJA OZ. KAVCIJSKO ZAVAROVANJE ZA </w:t>
      </w:r>
    </w:p>
    <w:p w14:paraId="57AFCF20" w14:textId="77777777" w:rsidR="001B3C4A" w:rsidRPr="001B3C4A" w:rsidRDefault="001B3C4A" w:rsidP="001B3C4A">
      <w:pPr>
        <w:tabs>
          <w:tab w:val="left" w:pos="284"/>
          <w:tab w:val="left" w:pos="3969"/>
          <w:tab w:val="left" w:pos="5954"/>
        </w:tabs>
        <w:jc w:val="both"/>
        <w:rPr>
          <w:b/>
          <w:bCs/>
          <w:sz w:val="28"/>
        </w:rPr>
      </w:pPr>
      <w:r w:rsidRPr="001B3C4A">
        <w:rPr>
          <w:b/>
          <w:bCs/>
          <w:sz w:val="28"/>
        </w:rPr>
        <w:t xml:space="preserve">           DOBRO IZVEDBO POGODBENIH OBVEZNOSTI </w:t>
      </w:r>
    </w:p>
    <w:p w14:paraId="28013AF4" w14:textId="77777777" w:rsidR="001B3C4A" w:rsidRPr="001B3C4A" w:rsidRDefault="001B3C4A" w:rsidP="001B3C4A">
      <w:pPr>
        <w:tabs>
          <w:tab w:val="left" w:pos="284"/>
          <w:tab w:val="left" w:pos="3969"/>
          <w:tab w:val="left" w:pos="5954"/>
        </w:tabs>
        <w:jc w:val="both"/>
      </w:pPr>
    </w:p>
    <w:p w14:paraId="523F5AE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i/>
          <w:sz w:val="20"/>
          <w:szCs w:val="20"/>
          <w:lang w:eastAsia="en-US"/>
        </w:rPr>
        <w:t xml:space="preserve">Glava s podatki o garantu (zavarovalnici/banki) </w:t>
      </w:r>
    </w:p>
    <w:p w14:paraId="638F864B"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141FC96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Za:       </w:t>
      </w:r>
      <w:r w:rsidRPr="001B3C4A">
        <w:rPr>
          <w:i/>
          <w:sz w:val="20"/>
          <w:szCs w:val="20"/>
          <w:lang w:eastAsia="en-US"/>
        </w:rPr>
        <w:fldChar w:fldCharType="begin">
          <w:ffData>
            <w:name w:val="Besedilo2"/>
            <w:enabled/>
            <w:calcOnExit w:val="0"/>
            <w:textInput/>
          </w:ffData>
        </w:fldChar>
      </w:r>
      <w:r w:rsidRPr="001B3C4A">
        <w:rPr>
          <w:i/>
          <w:sz w:val="20"/>
          <w:szCs w:val="20"/>
          <w:lang w:eastAsia="en-US"/>
        </w:rPr>
        <w:instrText xml:space="preserve"> FORMTEXT </w:instrText>
      </w:r>
      <w:r w:rsidRPr="001B3C4A">
        <w:rPr>
          <w:i/>
          <w:sz w:val="20"/>
          <w:szCs w:val="20"/>
          <w:lang w:eastAsia="en-US"/>
        </w:rPr>
      </w:r>
      <w:r w:rsidRPr="001B3C4A">
        <w:rPr>
          <w:i/>
          <w:sz w:val="20"/>
          <w:szCs w:val="20"/>
          <w:lang w:eastAsia="en-US"/>
        </w:rPr>
        <w:fldChar w:fldCharType="separate"/>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noProof/>
          <w:sz w:val="20"/>
          <w:szCs w:val="20"/>
          <w:lang w:eastAsia="en-US"/>
        </w:rPr>
        <w:t> </w:t>
      </w:r>
      <w:r w:rsidRPr="001B3C4A">
        <w:rPr>
          <w:i/>
          <w:sz w:val="20"/>
          <w:szCs w:val="20"/>
          <w:lang w:eastAsia="en-US"/>
        </w:rPr>
        <w:fldChar w:fldCharType="end"/>
      </w:r>
      <w:r w:rsidRPr="001B3C4A">
        <w:rPr>
          <w:i/>
          <w:sz w:val="20"/>
          <w:szCs w:val="20"/>
          <w:lang w:eastAsia="en-US"/>
        </w:rPr>
        <w:t xml:space="preserve">  (vpiše se upravičenca tj. naročnika javnega naročila)</w:t>
      </w:r>
    </w:p>
    <w:p w14:paraId="227F672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sz w:val="20"/>
          <w:szCs w:val="20"/>
          <w:lang w:eastAsia="en-US"/>
        </w:rPr>
        <w:t xml:space="preserve">Datum: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izdaje)</w:t>
      </w:r>
    </w:p>
    <w:p w14:paraId="0CA586C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53170C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VRSTA ZAVAROVANJA:</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vrsta zavarovanja: kavcijsko zavarovanje/bančna garancija)</w:t>
      </w:r>
    </w:p>
    <w:p w14:paraId="14C0DB10"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45A0BAF2"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ŠTEVILKA: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številka zavarovanja)</w:t>
      </w:r>
    </w:p>
    <w:p w14:paraId="4230B05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60EA4FC0"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GARANT:</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zavarovalnice/banke v kraju izdaje)</w:t>
      </w:r>
    </w:p>
    <w:p w14:paraId="1802578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CE4F3FE"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NAROČNIK: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in naslov naročnika zavarovanja, tj. v postopku javnega naročanja izbranega ponudnika)</w:t>
      </w:r>
    </w:p>
    <w:p w14:paraId="66712D37"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1EE07DE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UPRAVIČENEC:</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naročnika javnega naročila)</w:t>
      </w:r>
    </w:p>
    <w:p w14:paraId="254C0355"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0288E9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lang w:eastAsia="en-US"/>
        </w:rPr>
      </w:pPr>
      <w:r w:rsidRPr="001B3C4A">
        <w:rPr>
          <w:b/>
          <w:sz w:val="20"/>
          <w:szCs w:val="20"/>
          <w:lang w:eastAsia="en-US"/>
        </w:rPr>
        <w:t xml:space="preserve">OSNOVNI POSEL: </w:t>
      </w:r>
      <w:r w:rsidRPr="001B3C4A">
        <w:rPr>
          <w:sz w:val="20"/>
          <w:szCs w:val="20"/>
          <w:lang w:eastAsia="en-US"/>
        </w:rPr>
        <w:t xml:space="preserve">obveznost naročnika zavarovanja iz pogodbe št.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z dne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številko in datum pogodbe o izvedbi javnega naročila, sklenjene na podlagi postopka z oznako XXXXXX)</w:t>
      </w:r>
      <w:r w:rsidRPr="001B3C4A">
        <w:rPr>
          <w:sz w:val="20"/>
          <w:szCs w:val="20"/>
          <w:lang w:eastAsia="en-US"/>
        </w:rPr>
        <w:t xml:space="preserve"> za</w:t>
      </w:r>
      <w:r w:rsidRPr="001B3C4A">
        <w:rPr>
          <w:i/>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predmet javnega naročila)</w:t>
      </w:r>
    </w:p>
    <w:p w14:paraId="5EF4532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i/>
          <w:sz w:val="20"/>
          <w:szCs w:val="20"/>
          <w:lang w:eastAsia="en-US"/>
        </w:rPr>
        <w:t xml:space="preserve"> </w:t>
      </w:r>
    </w:p>
    <w:p w14:paraId="5E2821CA"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ZNESEK IN VALUTA: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najvišji znesek s številko in besedo ter valuta)</w:t>
      </w:r>
    </w:p>
    <w:p w14:paraId="44A53BEB"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11F871AD"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LISTINE, KI JIH JE POLEG IZJAVE TREBA PRILOŽITI ZAHTEVI ZA PLAČILO IN SE IZRECNO ZAHTEVAJO V SPODNJEM BESEDILU: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(nobena/navede se listina)</w:t>
      </w:r>
    </w:p>
    <w:p w14:paraId="032DC262"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0D86D67D"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JEZIK V ZAHTEVANIH LISTINAH:</w:t>
      </w:r>
      <w:r w:rsidRPr="001B3C4A">
        <w:rPr>
          <w:sz w:val="20"/>
          <w:szCs w:val="20"/>
          <w:lang w:eastAsia="en-US"/>
        </w:rPr>
        <w:t xml:space="preserve"> slovenski</w:t>
      </w:r>
    </w:p>
    <w:p w14:paraId="08DF255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3A7963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OBLIKA PREDLOŽITVE:</w:t>
      </w:r>
      <w:r w:rsidRPr="001B3C4A">
        <w:rPr>
          <w:sz w:val="20"/>
          <w:szCs w:val="20"/>
          <w:lang w:eastAsia="en-US"/>
        </w:rPr>
        <w:t xml:space="preserve"> v papirni obliki s priporočeno pošto ali katerokoli obliko hitre pošte ali v elektronski obliki po SWIFT sistemu (</w:t>
      </w:r>
      <w:r w:rsidRPr="001B3C4A">
        <w:rPr>
          <w:i/>
          <w:iCs/>
          <w:sz w:val="20"/>
          <w:szCs w:val="20"/>
          <w:lang w:eastAsia="en-US"/>
        </w:rPr>
        <w:t>podatke za SWIFT sistem se izpolni samo v primeru predložitve bančne garancije oz. ko je garant banka</w:t>
      </w:r>
      <w:r w:rsidRPr="001B3C4A">
        <w:rPr>
          <w:i/>
          <w:iCs/>
          <w:sz w:val="20"/>
          <w:szCs w:val="20"/>
        </w:rPr>
        <w:t>)</w:t>
      </w:r>
      <w:r w:rsidRPr="001B3C4A">
        <w:rPr>
          <w:sz w:val="20"/>
          <w:szCs w:val="20"/>
          <w:lang w:eastAsia="en-US"/>
        </w:rPr>
        <w:t xml:space="preserve"> na naslov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p>
    <w:p w14:paraId="7F3A1371"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7208CC0F"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KRAJ PREDLOŽITVE: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 xml:space="preserve">(garant vpiše naslov podružnice, kjer se opravi predložitev papirnih listin, ali elektronski naslov za predložitev v elektronski obliki, kot na primer garantov SWIFT naslov - </w:t>
      </w:r>
      <w:r w:rsidRPr="001B3C4A">
        <w:rPr>
          <w:i/>
          <w:iCs/>
          <w:sz w:val="20"/>
          <w:szCs w:val="20"/>
          <w:lang w:eastAsia="en-US"/>
        </w:rPr>
        <w:t>podatke za SWIFT sistem se izpolni samo v primeru predložitve bančne garancije oz. ko je garant banka</w:t>
      </w:r>
      <w:r w:rsidRPr="001B3C4A">
        <w:rPr>
          <w:i/>
          <w:sz w:val="20"/>
          <w:szCs w:val="20"/>
          <w:lang w:eastAsia="en-US"/>
        </w:rPr>
        <w:t>)</w:t>
      </w:r>
      <w:r w:rsidRPr="001B3C4A">
        <w:rPr>
          <w:sz w:val="20"/>
          <w:szCs w:val="20"/>
          <w:lang w:eastAsia="en-US"/>
        </w:rPr>
        <w:t xml:space="preserve"> </w:t>
      </w:r>
    </w:p>
    <w:p w14:paraId="56895EF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Ne glede na navedeno, se predložitev papirnih listin lahko opravi v katerikoli podružnici garanta na območju Republike Slovenije. </w:t>
      </w:r>
    </w:p>
    <w:p w14:paraId="6F0C61B9"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sz w:val="20"/>
          <w:szCs w:val="20"/>
          <w:lang w:eastAsia="en-US"/>
        </w:rPr>
        <w:t xml:space="preserve">  </w:t>
      </w:r>
    </w:p>
    <w:p w14:paraId="490DE10E" w14:textId="522858A3"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 xml:space="preserve">DATUM VELJAVNOSTI: </w:t>
      </w:r>
      <w:r w:rsidRPr="001B3C4A">
        <w:rPr>
          <w:sz w:val="20"/>
          <w:szCs w:val="20"/>
          <w:lang w:eastAsia="en-US"/>
        </w:rPr>
        <w:fldChar w:fldCharType="begin">
          <w:ffData>
            <w:name w:val="Besedilo2"/>
            <w:enabled/>
            <w:calcOnExit w:val="0"/>
            <w:textInput>
              <w:default w:val="DD. MM. LLLL"/>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DD. MM. LLLL</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datum zapadlosti zavarovanja</w:t>
      </w:r>
      <w:r w:rsidR="00145F3B">
        <w:rPr>
          <w:i/>
          <w:sz w:val="20"/>
          <w:szCs w:val="20"/>
          <w:lang w:eastAsia="en-US"/>
        </w:rPr>
        <w:t xml:space="preserve"> še 30 dni po dobro izvedeni pogodbeni obveznosti</w:t>
      </w:r>
      <w:r w:rsidRPr="001B3C4A">
        <w:rPr>
          <w:i/>
          <w:sz w:val="20"/>
          <w:szCs w:val="20"/>
          <w:lang w:eastAsia="en-US"/>
        </w:rPr>
        <w:t>)</w:t>
      </w:r>
    </w:p>
    <w:p w14:paraId="347FB0D3"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p>
    <w:p w14:paraId="21AF6738"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0"/>
          <w:szCs w:val="20"/>
          <w:lang w:eastAsia="en-US"/>
        </w:rPr>
      </w:pPr>
      <w:r w:rsidRPr="001B3C4A">
        <w:rPr>
          <w:b/>
          <w:sz w:val="20"/>
          <w:szCs w:val="20"/>
          <w:lang w:eastAsia="en-US"/>
        </w:rPr>
        <w:t>STRANKA, KI JE DOLŽNA PLAČATI STROŠKE:</w:t>
      </w:r>
      <w:r w:rsidRPr="001B3C4A">
        <w:rPr>
          <w:sz w:val="20"/>
          <w:szCs w:val="20"/>
          <w:lang w:eastAsia="en-US"/>
        </w:rPr>
        <w:t xml:space="preserve"> </w:t>
      </w:r>
      <w:r w:rsidRPr="001B3C4A">
        <w:rPr>
          <w:sz w:val="20"/>
          <w:szCs w:val="20"/>
          <w:lang w:eastAsia="en-US"/>
        </w:rPr>
        <w:fldChar w:fldCharType="begin">
          <w:ffData>
            <w:name w:val="Besedilo2"/>
            <w:enabled/>
            <w:calcOnExit w:val="0"/>
            <w:textInput/>
          </w:ffData>
        </w:fldChar>
      </w:r>
      <w:r w:rsidRPr="001B3C4A">
        <w:rPr>
          <w:sz w:val="20"/>
          <w:szCs w:val="20"/>
          <w:lang w:eastAsia="en-US"/>
        </w:rPr>
        <w:instrText xml:space="preserve"> FORMTEXT </w:instrText>
      </w:r>
      <w:r w:rsidRPr="001B3C4A">
        <w:rPr>
          <w:sz w:val="20"/>
          <w:szCs w:val="20"/>
          <w:lang w:eastAsia="en-US"/>
        </w:rPr>
      </w:r>
      <w:r w:rsidRPr="001B3C4A">
        <w:rPr>
          <w:sz w:val="20"/>
          <w:szCs w:val="20"/>
          <w:lang w:eastAsia="en-US"/>
        </w:rPr>
        <w:fldChar w:fldCharType="separate"/>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noProof/>
          <w:sz w:val="20"/>
          <w:szCs w:val="20"/>
          <w:lang w:eastAsia="en-US"/>
        </w:rPr>
        <w:t> </w:t>
      </w:r>
      <w:r w:rsidRPr="001B3C4A">
        <w:rPr>
          <w:sz w:val="20"/>
          <w:szCs w:val="20"/>
          <w:lang w:eastAsia="en-US"/>
        </w:rPr>
        <w:fldChar w:fldCharType="end"/>
      </w:r>
      <w:r w:rsidRPr="001B3C4A">
        <w:rPr>
          <w:sz w:val="20"/>
          <w:szCs w:val="20"/>
          <w:lang w:eastAsia="en-US"/>
        </w:rPr>
        <w:t xml:space="preserve"> </w:t>
      </w:r>
      <w:r w:rsidRPr="001B3C4A">
        <w:rPr>
          <w:i/>
          <w:sz w:val="20"/>
          <w:szCs w:val="20"/>
          <w:lang w:eastAsia="en-US"/>
        </w:rPr>
        <w:t>(vpiše se ime naročnika zavarovanja, tj. v postopku javnega naročanja izbranega ponudnika)</w:t>
      </w:r>
    </w:p>
    <w:p w14:paraId="61179DA4" w14:textId="77777777" w:rsidR="001B3C4A" w:rsidRPr="001B3C4A" w:rsidRDefault="001B3C4A" w:rsidP="001B3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0"/>
          <w:szCs w:val="20"/>
          <w:lang w:eastAsia="en-US"/>
        </w:rPr>
      </w:pPr>
    </w:p>
    <w:p w14:paraId="620795A9" w14:textId="77777777" w:rsidR="001B3C4A" w:rsidRPr="001B3C4A" w:rsidRDefault="001B3C4A" w:rsidP="001B3C4A">
      <w:pPr>
        <w:jc w:val="both"/>
        <w:rPr>
          <w:sz w:val="20"/>
          <w:szCs w:val="20"/>
          <w:lang w:eastAsia="en-US"/>
        </w:rPr>
      </w:pPr>
      <w:r w:rsidRPr="001B3C4A">
        <w:rPr>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05629D" w14:textId="77777777" w:rsidR="001B3C4A" w:rsidRPr="001B3C4A" w:rsidRDefault="001B3C4A" w:rsidP="001B3C4A">
      <w:pPr>
        <w:jc w:val="both"/>
        <w:rPr>
          <w:sz w:val="20"/>
          <w:szCs w:val="20"/>
          <w:lang w:eastAsia="en-US"/>
        </w:rPr>
      </w:pPr>
    </w:p>
    <w:p w14:paraId="61A5024A" w14:textId="77777777" w:rsidR="001B3C4A" w:rsidRPr="001B3C4A" w:rsidRDefault="001B3C4A" w:rsidP="001B3C4A">
      <w:pPr>
        <w:jc w:val="both"/>
        <w:rPr>
          <w:sz w:val="20"/>
          <w:szCs w:val="20"/>
          <w:lang w:eastAsia="en-US"/>
        </w:rPr>
      </w:pPr>
      <w:r w:rsidRPr="001B3C4A">
        <w:rPr>
          <w:sz w:val="20"/>
          <w:szCs w:val="20"/>
          <w:lang w:eastAsia="en-US"/>
        </w:rPr>
        <w:t>Katerokoli zahtevo za plačilo po tem zavarovanju moramo prejeti na datum veljavnosti zavarovanja ali pred njim v zgoraj navedenem kraju predložitve.</w:t>
      </w:r>
    </w:p>
    <w:p w14:paraId="1255C83F" w14:textId="77777777" w:rsidR="001B3C4A" w:rsidRPr="001B3C4A" w:rsidRDefault="001B3C4A" w:rsidP="001B3C4A">
      <w:pPr>
        <w:jc w:val="both"/>
        <w:rPr>
          <w:sz w:val="20"/>
          <w:szCs w:val="20"/>
          <w:lang w:eastAsia="en-US"/>
        </w:rPr>
      </w:pPr>
    </w:p>
    <w:p w14:paraId="7FEFD9EC" w14:textId="77777777" w:rsidR="001B3C4A" w:rsidRPr="001B3C4A" w:rsidRDefault="001B3C4A" w:rsidP="001B3C4A">
      <w:pPr>
        <w:jc w:val="both"/>
        <w:rPr>
          <w:sz w:val="20"/>
          <w:szCs w:val="20"/>
          <w:lang w:eastAsia="en-US"/>
        </w:rPr>
      </w:pPr>
      <w:r w:rsidRPr="001B3C4A">
        <w:rPr>
          <w:sz w:val="20"/>
          <w:szCs w:val="20"/>
          <w:lang w:eastAsia="en-US"/>
        </w:rPr>
        <w:t>Morebitne spore v zvezi s tem zavarovanjem rešuje stvarno pristojno sodišče po slovenskem pravu.</w:t>
      </w:r>
    </w:p>
    <w:p w14:paraId="2F88260D" w14:textId="77777777" w:rsidR="001B3C4A" w:rsidRPr="001B3C4A" w:rsidRDefault="001B3C4A" w:rsidP="001B3C4A">
      <w:pPr>
        <w:jc w:val="both"/>
        <w:rPr>
          <w:sz w:val="20"/>
          <w:szCs w:val="20"/>
          <w:lang w:eastAsia="en-US"/>
        </w:rPr>
      </w:pPr>
    </w:p>
    <w:p w14:paraId="1528892E" w14:textId="77777777" w:rsidR="001B3C4A" w:rsidRPr="001B3C4A" w:rsidRDefault="001B3C4A" w:rsidP="001B3C4A">
      <w:pPr>
        <w:jc w:val="both"/>
        <w:rPr>
          <w:sz w:val="20"/>
          <w:szCs w:val="20"/>
          <w:lang w:eastAsia="en-US"/>
        </w:rPr>
      </w:pPr>
      <w:r w:rsidRPr="001B3C4A">
        <w:rPr>
          <w:sz w:val="20"/>
          <w:szCs w:val="20"/>
          <w:lang w:eastAsia="en-US"/>
        </w:rPr>
        <w:t>Za to zavarovanje veljajo Enotna pravila za garancije na poziv (EPGP) revizija iz leta 2010, izdana pri MTZ pod št. 758.</w:t>
      </w:r>
    </w:p>
    <w:p w14:paraId="4F2375FD" w14:textId="77777777" w:rsidR="001B3C4A" w:rsidRPr="001B3C4A" w:rsidRDefault="001B3C4A" w:rsidP="001B3C4A">
      <w:pPr>
        <w:jc w:val="both"/>
        <w:rPr>
          <w:sz w:val="20"/>
          <w:szCs w:val="20"/>
          <w:lang w:eastAsia="en-US"/>
        </w:rPr>
      </w:pPr>
    </w:p>
    <w:p w14:paraId="1E72414E" w14:textId="77777777" w:rsidR="001B3C4A" w:rsidRPr="001B3C4A" w:rsidRDefault="001B3C4A" w:rsidP="001B3C4A">
      <w:pPr>
        <w:spacing w:after="160"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w:t>
      </w:r>
    </w:p>
    <w:p w14:paraId="20401160" w14:textId="77777777" w:rsidR="001B3C4A" w:rsidRPr="001B3C4A" w:rsidRDefault="001B3C4A" w:rsidP="001B3C4A">
      <w:pPr>
        <w:spacing w:line="259" w:lineRule="auto"/>
        <w:rPr>
          <w:sz w:val="20"/>
          <w:szCs w:val="20"/>
          <w:lang w:eastAsia="en-US"/>
        </w:rPr>
      </w:pP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garant</w:t>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r>
      <w:r w:rsidRPr="001B3C4A">
        <w:rPr>
          <w:sz w:val="20"/>
          <w:szCs w:val="20"/>
          <w:lang w:eastAsia="en-US"/>
        </w:rPr>
        <w:tab/>
        <w:t xml:space="preserve">                                                                                     (žig in podpis)</w:t>
      </w:r>
    </w:p>
    <w:p w14:paraId="5FBBB344" w14:textId="54E740A7" w:rsidR="003E246B" w:rsidRDefault="003E246B" w:rsidP="003E246B">
      <w:pPr>
        <w:tabs>
          <w:tab w:val="left" w:pos="284"/>
          <w:tab w:val="left" w:pos="3969"/>
          <w:tab w:val="left" w:pos="5954"/>
        </w:tabs>
        <w:ind w:left="660"/>
        <w:jc w:val="both"/>
      </w:pPr>
    </w:p>
    <w:p w14:paraId="46A82A06" w14:textId="3C60FC79" w:rsidR="001B3C4A" w:rsidRDefault="001B3C4A" w:rsidP="003E246B">
      <w:pPr>
        <w:tabs>
          <w:tab w:val="left" w:pos="284"/>
          <w:tab w:val="left" w:pos="3969"/>
          <w:tab w:val="left" w:pos="5954"/>
        </w:tabs>
        <w:ind w:left="660"/>
        <w:jc w:val="both"/>
      </w:pPr>
    </w:p>
    <w:p w14:paraId="6FC2950E" w14:textId="16DD37E5" w:rsidR="001B3C4A" w:rsidRDefault="001B3C4A" w:rsidP="003E246B">
      <w:pPr>
        <w:tabs>
          <w:tab w:val="left" w:pos="284"/>
          <w:tab w:val="left" w:pos="3969"/>
          <w:tab w:val="left" w:pos="5954"/>
        </w:tabs>
        <w:ind w:left="660"/>
        <w:jc w:val="both"/>
      </w:pPr>
    </w:p>
    <w:p w14:paraId="3FB5FEC5" w14:textId="43FB9658" w:rsidR="001B3C4A" w:rsidRDefault="001B3C4A" w:rsidP="003E246B">
      <w:pPr>
        <w:tabs>
          <w:tab w:val="left" w:pos="284"/>
          <w:tab w:val="left" w:pos="3969"/>
          <w:tab w:val="left" w:pos="5954"/>
        </w:tabs>
        <w:ind w:left="660"/>
        <w:jc w:val="both"/>
      </w:pPr>
    </w:p>
    <w:p w14:paraId="25C39273" w14:textId="5AD60F81" w:rsidR="001B3C4A" w:rsidRDefault="001B3C4A" w:rsidP="003E246B">
      <w:pPr>
        <w:tabs>
          <w:tab w:val="left" w:pos="284"/>
          <w:tab w:val="left" w:pos="3969"/>
          <w:tab w:val="left" w:pos="5954"/>
        </w:tabs>
        <w:ind w:left="660"/>
        <w:jc w:val="both"/>
      </w:pPr>
    </w:p>
    <w:p w14:paraId="611DBDE0" w14:textId="4D0A176F" w:rsidR="001B3C4A" w:rsidRDefault="001B3C4A" w:rsidP="003E246B">
      <w:pPr>
        <w:tabs>
          <w:tab w:val="left" w:pos="284"/>
          <w:tab w:val="left" w:pos="3969"/>
          <w:tab w:val="left" w:pos="5954"/>
        </w:tabs>
        <w:ind w:left="660"/>
        <w:jc w:val="both"/>
      </w:pPr>
    </w:p>
    <w:p w14:paraId="1731EE18" w14:textId="7187D05A" w:rsidR="001B3C4A" w:rsidRDefault="001B3C4A" w:rsidP="003E246B">
      <w:pPr>
        <w:tabs>
          <w:tab w:val="left" w:pos="284"/>
          <w:tab w:val="left" w:pos="3969"/>
          <w:tab w:val="left" w:pos="5954"/>
        </w:tabs>
        <w:ind w:left="660"/>
        <w:jc w:val="both"/>
      </w:pPr>
    </w:p>
    <w:p w14:paraId="02511166" w14:textId="7B151D8A" w:rsidR="001B3C4A" w:rsidRDefault="001B3C4A" w:rsidP="003E246B">
      <w:pPr>
        <w:tabs>
          <w:tab w:val="left" w:pos="284"/>
          <w:tab w:val="left" w:pos="3969"/>
          <w:tab w:val="left" w:pos="5954"/>
        </w:tabs>
        <w:ind w:left="660"/>
        <w:jc w:val="both"/>
      </w:pPr>
    </w:p>
    <w:p w14:paraId="741B2CC5" w14:textId="5191793A" w:rsidR="001B3C4A" w:rsidRDefault="001B3C4A" w:rsidP="003E246B">
      <w:pPr>
        <w:tabs>
          <w:tab w:val="left" w:pos="284"/>
          <w:tab w:val="left" w:pos="3969"/>
          <w:tab w:val="left" w:pos="5954"/>
        </w:tabs>
        <w:ind w:left="660"/>
        <w:jc w:val="both"/>
      </w:pPr>
    </w:p>
    <w:p w14:paraId="54E4830E" w14:textId="5D8499E2" w:rsidR="001B3C4A" w:rsidRDefault="001B3C4A" w:rsidP="003E246B">
      <w:pPr>
        <w:tabs>
          <w:tab w:val="left" w:pos="284"/>
          <w:tab w:val="left" w:pos="3969"/>
          <w:tab w:val="left" w:pos="5954"/>
        </w:tabs>
        <w:ind w:left="660"/>
        <w:jc w:val="both"/>
      </w:pPr>
    </w:p>
    <w:p w14:paraId="43105F39" w14:textId="6621EBAA" w:rsidR="001B3C4A" w:rsidRDefault="001B3C4A" w:rsidP="003E246B">
      <w:pPr>
        <w:tabs>
          <w:tab w:val="left" w:pos="284"/>
          <w:tab w:val="left" w:pos="3969"/>
          <w:tab w:val="left" w:pos="5954"/>
        </w:tabs>
        <w:ind w:left="660"/>
        <w:jc w:val="both"/>
      </w:pPr>
    </w:p>
    <w:p w14:paraId="3E5AD06B" w14:textId="3CFA75C8" w:rsidR="001B3C4A" w:rsidRDefault="001B3C4A" w:rsidP="003E246B">
      <w:pPr>
        <w:tabs>
          <w:tab w:val="left" w:pos="284"/>
          <w:tab w:val="left" w:pos="3969"/>
          <w:tab w:val="left" w:pos="5954"/>
        </w:tabs>
        <w:ind w:left="660"/>
        <w:jc w:val="both"/>
      </w:pPr>
    </w:p>
    <w:p w14:paraId="6F855C7C" w14:textId="6A39F14A" w:rsidR="001B3C4A" w:rsidRDefault="001B3C4A" w:rsidP="003E246B">
      <w:pPr>
        <w:tabs>
          <w:tab w:val="left" w:pos="284"/>
          <w:tab w:val="left" w:pos="3969"/>
          <w:tab w:val="left" w:pos="5954"/>
        </w:tabs>
        <w:ind w:left="660"/>
        <w:jc w:val="both"/>
      </w:pPr>
    </w:p>
    <w:p w14:paraId="4BEA819E" w14:textId="7E7B6D27" w:rsidR="001B3C4A" w:rsidRDefault="001B3C4A" w:rsidP="003E246B">
      <w:pPr>
        <w:tabs>
          <w:tab w:val="left" w:pos="284"/>
          <w:tab w:val="left" w:pos="3969"/>
          <w:tab w:val="left" w:pos="5954"/>
        </w:tabs>
        <w:ind w:left="660"/>
        <w:jc w:val="both"/>
      </w:pPr>
    </w:p>
    <w:p w14:paraId="60175A71" w14:textId="7AF582D4" w:rsidR="001B3C4A" w:rsidRDefault="001B3C4A" w:rsidP="003E246B">
      <w:pPr>
        <w:tabs>
          <w:tab w:val="left" w:pos="284"/>
          <w:tab w:val="left" w:pos="3969"/>
          <w:tab w:val="left" w:pos="5954"/>
        </w:tabs>
        <w:ind w:left="660"/>
        <w:jc w:val="both"/>
      </w:pPr>
    </w:p>
    <w:p w14:paraId="37A900CB" w14:textId="6990364C" w:rsidR="001B3C4A" w:rsidRDefault="001B3C4A" w:rsidP="003E246B">
      <w:pPr>
        <w:tabs>
          <w:tab w:val="left" w:pos="284"/>
          <w:tab w:val="left" w:pos="3969"/>
          <w:tab w:val="left" w:pos="5954"/>
        </w:tabs>
        <w:ind w:left="660"/>
        <w:jc w:val="both"/>
      </w:pPr>
    </w:p>
    <w:p w14:paraId="5C7FF78C" w14:textId="34488BF4" w:rsidR="001B3C4A" w:rsidRDefault="001B3C4A" w:rsidP="003E246B">
      <w:pPr>
        <w:tabs>
          <w:tab w:val="left" w:pos="284"/>
          <w:tab w:val="left" w:pos="3969"/>
          <w:tab w:val="left" w:pos="5954"/>
        </w:tabs>
        <w:ind w:left="660"/>
        <w:jc w:val="both"/>
      </w:pPr>
    </w:p>
    <w:p w14:paraId="5E2DDE2A" w14:textId="20B0D8E3" w:rsidR="001B3C4A" w:rsidRDefault="001B3C4A" w:rsidP="003E246B">
      <w:pPr>
        <w:tabs>
          <w:tab w:val="left" w:pos="284"/>
          <w:tab w:val="left" w:pos="3969"/>
          <w:tab w:val="left" w:pos="5954"/>
        </w:tabs>
        <w:ind w:left="660"/>
        <w:jc w:val="both"/>
      </w:pPr>
    </w:p>
    <w:p w14:paraId="3B7D37F5" w14:textId="4DD89462" w:rsidR="001B3C4A" w:rsidRDefault="001B3C4A" w:rsidP="003E246B">
      <w:pPr>
        <w:tabs>
          <w:tab w:val="left" w:pos="284"/>
          <w:tab w:val="left" w:pos="3969"/>
          <w:tab w:val="left" w:pos="5954"/>
        </w:tabs>
        <w:ind w:left="660"/>
        <w:jc w:val="both"/>
      </w:pPr>
    </w:p>
    <w:p w14:paraId="08C16067" w14:textId="7D9BF900" w:rsidR="001B3C4A" w:rsidRDefault="001B3C4A" w:rsidP="003E246B">
      <w:pPr>
        <w:tabs>
          <w:tab w:val="left" w:pos="284"/>
          <w:tab w:val="left" w:pos="3969"/>
          <w:tab w:val="left" w:pos="5954"/>
        </w:tabs>
        <w:ind w:left="660"/>
        <w:jc w:val="both"/>
      </w:pPr>
    </w:p>
    <w:p w14:paraId="63AC6DEF" w14:textId="69024A41" w:rsidR="001B3C4A" w:rsidRDefault="001B3C4A" w:rsidP="003E246B">
      <w:pPr>
        <w:tabs>
          <w:tab w:val="left" w:pos="284"/>
          <w:tab w:val="left" w:pos="3969"/>
          <w:tab w:val="left" w:pos="5954"/>
        </w:tabs>
        <w:ind w:left="660"/>
        <w:jc w:val="both"/>
      </w:pPr>
    </w:p>
    <w:p w14:paraId="17E7970D" w14:textId="2A9A95BB" w:rsidR="001B3C4A" w:rsidRDefault="001B3C4A" w:rsidP="003E246B">
      <w:pPr>
        <w:tabs>
          <w:tab w:val="left" w:pos="284"/>
          <w:tab w:val="left" w:pos="3969"/>
          <w:tab w:val="left" w:pos="5954"/>
        </w:tabs>
        <w:ind w:left="660"/>
        <w:jc w:val="both"/>
      </w:pPr>
    </w:p>
    <w:p w14:paraId="076EEFC5" w14:textId="45F0FAF5" w:rsidR="001B3C4A" w:rsidRDefault="001B3C4A" w:rsidP="003E246B">
      <w:pPr>
        <w:tabs>
          <w:tab w:val="left" w:pos="284"/>
          <w:tab w:val="left" w:pos="3969"/>
          <w:tab w:val="left" w:pos="5954"/>
        </w:tabs>
        <w:ind w:left="660"/>
        <w:jc w:val="both"/>
      </w:pPr>
    </w:p>
    <w:p w14:paraId="48D87127" w14:textId="3279D171" w:rsidR="001B3C4A" w:rsidRDefault="001B3C4A" w:rsidP="003E246B">
      <w:pPr>
        <w:tabs>
          <w:tab w:val="left" w:pos="284"/>
          <w:tab w:val="left" w:pos="3969"/>
          <w:tab w:val="left" w:pos="5954"/>
        </w:tabs>
        <w:ind w:left="660"/>
        <w:jc w:val="both"/>
      </w:pPr>
    </w:p>
    <w:p w14:paraId="0664A197" w14:textId="5D97C08C" w:rsidR="001B3C4A" w:rsidRDefault="001B3C4A" w:rsidP="003E246B">
      <w:pPr>
        <w:tabs>
          <w:tab w:val="left" w:pos="284"/>
          <w:tab w:val="left" w:pos="3969"/>
          <w:tab w:val="left" w:pos="5954"/>
        </w:tabs>
        <w:ind w:left="660"/>
        <w:jc w:val="both"/>
      </w:pPr>
    </w:p>
    <w:p w14:paraId="21C29886" w14:textId="4162021B" w:rsidR="001B3C4A" w:rsidRDefault="001B3C4A" w:rsidP="003E246B">
      <w:pPr>
        <w:tabs>
          <w:tab w:val="left" w:pos="284"/>
          <w:tab w:val="left" w:pos="3969"/>
          <w:tab w:val="left" w:pos="5954"/>
        </w:tabs>
        <w:ind w:left="660"/>
        <w:jc w:val="both"/>
      </w:pPr>
    </w:p>
    <w:p w14:paraId="67F78CD7" w14:textId="1EE2F571" w:rsidR="001B3C4A" w:rsidRDefault="001B3C4A" w:rsidP="003E246B">
      <w:pPr>
        <w:tabs>
          <w:tab w:val="left" w:pos="284"/>
          <w:tab w:val="left" w:pos="3969"/>
          <w:tab w:val="left" w:pos="5954"/>
        </w:tabs>
        <w:ind w:left="660"/>
        <w:jc w:val="both"/>
      </w:pPr>
    </w:p>
    <w:p w14:paraId="03EEA1A8" w14:textId="74BC66F2" w:rsidR="001B3C4A" w:rsidRDefault="001B3C4A" w:rsidP="003E246B">
      <w:pPr>
        <w:tabs>
          <w:tab w:val="left" w:pos="284"/>
          <w:tab w:val="left" w:pos="3969"/>
          <w:tab w:val="left" w:pos="5954"/>
        </w:tabs>
        <w:ind w:left="660"/>
        <w:jc w:val="both"/>
      </w:pPr>
    </w:p>
    <w:p w14:paraId="7AC6459A" w14:textId="2369102B" w:rsidR="001B3C4A" w:rsidRDefault="001B3C4A" w:rsidP="003E246B">
      <w:pPr>
        <w:tabs>
          <w:tab w:val="left" w:pos="284"/>
          <w:tab w:val="left" w:pos="3969"/>
          <w:tab w:val="left" w:pos="5954"/>
        </w:tabs>
        <w:ind w:left="660"/>
        <w:jc w:val="both"/>
      </w:pPr>
    </w:p>
    <w:p w14:paraId="109E18C4" w14:textId="1C28D433" w:rsidR="001B3C4A" w:rsidRDefault="001B3C4A" w:rsidP="003E246B">
      <w:pPr>
        <w:tabs>
          <w:tab w:val="left" w:pos="284"/>
          <w:tab w:val="left" w:pos="3969"/>
          <w:tab w:val="left" w:pos="5954"/>
        </w:tabs>
        <w:ind w:left="660"/>
        <w:jc w:val="both"/>
      </w:pPr>
    </w:p>
    <w:p w14:paraId="65615675" w14:textId="623EAD9A" w:rsidR="001B3C4A" w:rsidRDefault="001B3C4A" w:rsidP="003E246B">
      <w:pPr>
        <w:tabs>
          <w:tab w:val="left" w:pos="284"/>
          <w:tab w:val="left" w:pos="3969"/>
          <w:tab w:val="left" w:pos="5954"/>
        </w:tabs>
        <w:ind w:left="660"/>
        <w:jc w:val="both"/>
      </w:pPr>
    </w:p>
    <w:p w14:paraId="1996EAC1" w14:textId="4DB8A09D" w:rsidR="001B3C4A" w:rsidRDefault="001B3C4A" w:rsidP="003E246B">
      <w:pPr>
        <w:tabs>
          <w:tab w:val="left" w:pos="284"/>
          <w:tab w:val="left" w:pos="3969"/>
          <w:tab w:val="left" w:pos="5954"/>
        </w:tabs>
        <w:ind w:left="660"/>
        <w:jc w:val="both"/>
      </w:pPr>
    </w:p>
    <w:p w14:paraId="3EF69135" w14:textId="142D86DB" w:rsidR="001B3C4A" w:rsidRDefault="001B3C4A" w:rsidP="003E246B">
      <w:pPr>
        <w:tabs>
          <w:tab w:val="left" w:pos="284"/>
          <w:tab w:val="left" w:pos="3969"/>
          <w:tab w:val="left" w:pos="5954"/>
        </w:tabs>
        <w:ind w:left="660"/>
        <w:jc w:val="both"/>
      </w:pPr>
    </w:p>
    <w:p w14:paraId="319B48EA" w14:textId="2D490C2E" w:rsidR="001B3C4A" w:rsidRDefault="001B3C4A" w:rsidP="003E246B">
      <w:pPr>
        <w:tabs>
          <w:tab w:val="left" w:pos="284"/>
          <w:tab w:val="left" w:pos="3969"/>
          <w:tab w:val="left" w:pos="5954"/>
        </w:tabs>
        <w:ind w:left="660"/>
        <w:jc w:val="both"/>
      </w:pPr>
    </w:p>
    <w:p w14:paraId="66650C03" w14:textId="4D8ABDFC" w:rsidR="001B3C4A" w:rsidRDefault="001B3C4A" w:rsidP="003E246B">
      <w:pPr>
        <w:tabs>
          <w:tab w:val="left" w:pos="284"/>
          <w:tab w:val="left" w:pos="3969"/>
          <w:tab w:val="left" w:pos="5954"/>
        </w:tabs>
        <w:ind w:left="660"/>
        <w:jc w:val="both"/>
      </w:pPr>
    </w:p>
    <w:p w14:paraId="5EA73FCA" w14:textId="51472104" w:rsidR="001B3C4A" w:rsidRDefault="001B3C4A" w:rsidP="003E246B">
      <w:pPr>
        <w:tabs>
          <w:tab w:val="left" w:pos="284"/>
          <w:tab w:val="left" w:pos="3969"/>
          <w:tab w:val="left" w:pos="5954"/>
        </w:tabs>
        <w:ind w:left="660"/>
        <w:jc w:val="both"/>
      </w:pPr>
    </w:p>
    <w:p w14:paraId="30CA813A" w14:textId="63CC61B0" w:rsidR="001B3C4A" w:rsidRDefault="001B3C4A" w:rsidP="003E246B">
      <w:pPr>
        <w:tabs>
          <w:tab w:val="left" w:pos="284"/>
          <w:tab w:val="left" w:pos="3969"/>
          <w:tab w:val="left" w:pos="5954"/>
        </w:tabs>
        <w:ind w:left="660"/>
        <w:jc w:val="both"/>
      </w:pPr>
    </w:p>
    <w:p w14:paraId="32CC920D" w14:textId="77777777" w:rsidR="001B3C4A" w:rsidRDefault="001B3C4A" w:rsidP="003E246B">
      <w:pPr>
        <w:tabs>
          <w:tab w:val="left" w:pos="284"/>
          <w:tab w:val="left" w:pos="3969"/>
          <w:tab w:val="left" w:pos="5954"/>
        </w:tabs>
        <w:ind w:left="660"/>
        <w:jc w:val="both"/>
      </w:pPr>
    </w:p>
    <w:p w14:paraId="44FC620D" w14:textId="77777777" w:rsidR="001B3C4A" w:rsidRDefault="001B3C4A" w:rsidP="003E246B">
      <w:pPr>
        <w:tabs>
          <w:tab w:val="left" w:pos="284"/>
          <w:tab w:val="left" w:pos="3969"/>
          <w:tab w:val="left" w:pos="5954"/>
        </w:tabs>
        <w:ind w:left="660"/>
        <w:jc w:val="both"/>
      </w:pPr>
    </w:p>
    <w:p w14:paraId="29014D7B" w14:textId="5A3FEFA5" w:rsidR="003E246B" w:rsidRDefault="003E246B" w:rsidP="003E246B">
      <w:pPr>
        <w:tabs>
          <w:tab w:val="left" w:pos="284"/>
          <w:tab w:val="left" w:pos="3969"/>
          <w:tab w:val="left" w:pos="5954"/>
        </w:tabs>
        <w:ind w:left="660"/>
        <w:jc w:val="both"/>
      </w:pPr>
    </w:p>
    <w:p w14:paraId="61D97F6E" w14:textId="4F231297" w:rsidR="005B59C9" w:rsidRDefault="005B59C9" w:rsidP="003E246B">
      <w:pPr>
        <w:tabs>
          <w:tab w:val="left" w:pos="284"/>
          <w:tab w:val="left" w:pos="3969"/>
          <w:tab w:val="left" w:pos="5954"/>
        </w:tabs>
        <w:ind w:left="660"/>
        <w:jc w:val="both"/>
      </w:pPr>
    </w:p>
    <w:p w14:paraId="74B45D4D" w14:textId="77777777" w:rsidR="00E40359" w:rsidRDefault="00E40359" w:rsidP="003E246B">
      <w:pPr>
        <w:tabs>
          <w:tab w:val="left" w:pos="284"/>
          <w:tab w:val="left" w:pos="3969"/>
          <w:tab w:val="left" w:pos="5954"/>
        </w:tabs>
        <w:ind w:left="660"/>
        <w:jc w:val="both"/>
      </w:pPr>
    </w:p>
    <w:p w14:paraId="7A1DFDEE" w14:textId="77777777" w:rsidR="005B59C9" w:rsidRDefault="005B59C9" w:rsidP="003E246B">
      <w:pPr>
        <w:tabs>
          <w:tab w:val="left" w:pos="284"/>
          <w:tab w:val="left" w:pos="3969"/>
          <w:tab w:val="left" w:pos="5954"/>
        </w:tabs>
        <w:ind w:left="660"/>
        <w:jc w:val="both"/>
      </w:pPr>
    </w:p>
    <w:p w14:paraId="0FD29FEB" w14:textId="53AA6BB4" w:rsidR="005B59C9" w:rsidRDefault="005B59C9" w:rsidP="005B59C9">
      <w:pPr>
        <w:tabs>
          <w:tab w:val="left" w:pos="5505"/>
        </w:tabs>
        <w:jc w:val="both"/>
      </w:pPr>
    </w:p>
    <w:p w14:paraId="3B5087F5" w14:textId="7554B01F"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lastRenderedPageBreak/>
        <w:t>PRILOGA 1</w:t>
      </w:r>
      <w:r w:rsidR="00DA13CF">
        <w:rPr>
          <w:b/>
          <w:bCs/>
          <w:sz w:val="20"/>
        </w:rPr>
        <w:t>4</w:t>
      </w:r>
      <w:r w:rsidR="00085C9C">
        <w:rPr>
          <w:b/>
          <w:bCs/>
          <w:sz w:val="20"/>
        </w:rPr>
        <w:t xml:space="preserve"> </w:t>
      </w:r>
      <w:r>
        <w:rPr>
          <w:b/>
          <w:bCs/>
          <w:sz w:val="20"/>
        </w:rPr>
        <w:t xml:space="preserve">- </w:t>
      </w:r>
      <w:r>
        <w:rPr>
          <w:sz w:val="20"/>
        </w:rPr>
        <w:t xml:space="preserve">k ponudbeni dokumentaciji  </w:t>
      </w:r>
      <w:r>
        <w:rPr>
          <w:b/>
          <w:sz w:val="20"/>
        </w:rPr>
        <w:t>JN</w:t>
      </w:r>
      <w:r w:rsidR="008E1A2F">
        <w:rPr>
          <w:b/>
          <w:sz w:val="20"/>
        </w:rPr>
        <w:t>6</w:t>
      </w:r>
      <w:r>
        <w:rPr>
          <w:b/>
          <w:sz w:val="20"/>
        </w:rPr>
        <w:t>-</w:t>
      </w:r>
      <w:r w:rsidR="008E1A2F">
        <w:rPr>
          <w:b/>
          <w:sz w:val="20"/>
        </w:rPr>
        <w:t>S</w:t>
      </w:r>
      <w:r>
        <w:rPr>
          <w:b/>
          <w:sz w:val="20"/>
        </w:rPr>
        <w:t>/2</w:t>
      </w:r>
      <w:r w:rsidR="008E1A2F">
        <w:rPr>
          <w:b/>
          <w:sz w:val="20"/>
        </w:rPr>
        <w:t>5</w:t>
      </w:r>
      <w:r>
        <w:rPr>
          <w:b/>
          <w:bCs/>
          <w:sz w:val="20"/>
        </w:rPr>
        <w:tab/>
        <w:t>OBRAZEC</w:t>
      </w:r>
    </w:p>
    <w:p w14:paraId="1B7C9687" w14:textId="77777777" w:rsidR="00BB33B5" w:rsidRDefault="00BB33B5" w:rsidP="00BB33B5">
      <w:pPr>
        <w:tabs>
          <w:tab w:val="left" w:pos="284"/>
          <w:tab w:val="left" w:pos="5954"/>
        </w:tabs>
        <w:rPr>
          <w:b/>
          <w:sz w:val="28"/>
        </w:rPr>
      </w:pPr>
    </w:p>
    <w:p w14:paraId="15A76853" w14:textId="0071963A" w:rsidR="00BB33B5" w:rsidRDefault="00BB33B5" w:rsidP="00BB33B5">
      <w:pPr>
        <w:tabs>
          <w:tab w:val="left" w:pos="284"/>
          <w:tab w:val="left" w:pos="5954"/>
        </w:tabs>
        <w:rPr>
          <w:b/>
          <w:sz w:val="28"/>
        </w:rPr>
      </w:pPr>
      <w:r>
        <w:rPr>
          <w:b/>
          <w:sz w:val="28"/>
        </w:rPr>
        <w:t>III.1</w:t>
      </w:r>
      <w:r w:rsidR="00DA13CF">
        <w:rPr>
          <w:b/>
          <w:sz w:val="28"/>
        </w:rPr>
        <w:t>4</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7D8C8EE0" w14:textId="77777777" w:rsidR="000D5E67" w:rsidRDefault="00BB33B5" w:rsidP="000D5E67">
      <w:pPr>
        <w:tabs>
          <w:tab w:val="left" w:pos="284"/>
          <w:tab w:val="left" w:pos="3969"/>
          <w:tab w:val="left" w:pos="5954"/>
        </w:tabs>
        <w:jc w:val="both"/>
        <w:rPr>
          <w:b/>
        </w:rPr>
      </w:pPr>
      <w:r>
        <w:rPr>
          <w:b/>
        </w:rPr>
        <w:t xml:space="preserve">SUBJEKT: </w:t>
      </w:r>
    </w:p>
    <w:p w14:paraId="5A36FD58" w14:textId="246D0583" w:rsidR="000D5E67" w:rsidRDefault="000D5E67" w:rsidP="000D5E67">
      <w:pPr>
        <w:tabs>
          <w:tab w:val="left" w:pos="284"/>
          <w:tab w:val="left" w:pos="3969"/>
          <w:tab w:val="left" w:pos="5954"/>
        </w:tabs>
        <w:jc w:val="both"/>
        <w:rPr>
          <w:b/>
        </w:rPr>
      </w:pPr>
      <w:r>
        <w:rPr>
          <w:b/>
        </w:rPr>
        <w:t>___________________________________________________________________________</w:t>
      </w:r>
    </w:p>
    <w:p w14:paraId="0AA20B03" w14:textId="58D17DAB" w:rsidR="000D5E67" w:rsidRPr="00C6665F" w:rsidRDefault="000D5E67" w:rsidP="000D5E67">
      <w:pPr>
        <w:tabs>
          <w:tab w:val="left" w:pos="284"/>
          <w:tab w:val="left" w:pos="5954"/>
        </w:tabs>
        <w:jc w:val="both"/>
        <w:rPr>
          <w:b/>
          <w:iCs/>
        </w:rPr>
      </w:pPr>
      <w:r>
        <w:t xml:space="preserve">Predmet javnega naročila: </w:t>
      </w:r>
      <w:r w:rsidR="00BC7280">
        <w:rPr>
          <w:b/>
          <w:iCs/>
        </w:rPr>
        <w:t xml:space="preserve">Najem </w:t>
      </w:r>
      <w:proofErr w:type="spellStart"/>
      <w:r w:rsidR="00BC7280">
        <w:rPr>
          <w:b/>
          <w:iCs/>
        </w:rPr>
        <w:t>intraoralnega</w:t>
      </w:r>
      <w:proofErr w:type="spellEnd"/>
      <w:r w:rsidR="00BC7280">
        <w:rPr>
          <w:b/>
          <w:iCs/>
        </w:rPr>
        <w:t xml:space="preserve"> 3D skenerja s pripadajočo opremo</w:t>
      </w:r>
    </w:p>
    <w:p w14:paraId="058D371A" w14:textId="77777777" w:rsidR="000D5E67" w:rsidRPr="000731ED" w:rsidRDefault="000D5E67" w:rsidP="000D5E67">
      <w:pPr>
        <w:keepNext/>
        <w:pBdr>
          <w:bottom w:val="single" w:sz="4" w:space="1" w:color="auto"/>
        </w:pBdr>
        <w:outlineLvl w:val="1"/>
        <w:rPr>
          <w:bCs/>
          <w:iCs/>
          <w:color w:val="000000" w:themeColor="text1"/>
          <w:sz w:val="2"/>
          <w:szCs w:val="20"/>
        </w:rPr>
      </w:pPr>
    </w:p>
    <w:p w14:paraId="15879F17" w14:textId="77777777" w:rsidR="000D5E67" w:rsidRDefault="000D5E67" w:rsidP="000D5E67">
      <w:pPr>
        <w:keepNext/>
        <w:jc w:val="center"/>
        <w:outlineLvl w:val="3"/>
        <w:rPr>
          <w:b/>
          <w:bCs/>
          <w:sz w:val="28"/>
        </w:rPr>
      </w:pPr>
    </w:p>
    <w:p w14:paraId="1239631E" w14:textId="3221EABC" w:rsidR="00630F12" w:rsidRPr="00EC7979" w:rsidRDefault="00630F12" w:rsidP="000D5E67">
      <w:pPr>
        <w:tabs>
          <w:tab w:val="left" w:pos="284"/>
          <w:tab w:val="left" w:pos="5954"/>
        </w:tabs>
        <w:jc w:val="both"/>
      </w:pPr>
    </w:p>
    <w:p w14:paraId="3A208B94" w14:textId="77777777" w:rsidR="00BB33B5" w:rsidRDefault="00BB33B5" w:rsidP="00BB33B5">
      <w:pPr>
        <w:tabs>
          <w:tab w:val="left" w:pos="284"/>
          <w:tab w:val="left" w:pos="5954"/>
        </w:tabs>
        <w:jc w:val="both"/>
      </w:pPr>
    </w:p>
    <w:p w14:paraId="0D97820A" w14:textId="77777777"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48"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48"/>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headerReference w:type="default" r:id="rId70"/>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B544F2" w:rsidRDefault="00B544F2">
      <w:r>
        <w:separator/>
      </w:r>
    </w:p>
  </w:endnote>
  <w:endnote w:type="continuationSeparator" w:id="0">
    <w:p w14:paraId="01B2F9AC" w14:textId="77777777" w:rsidR="00B544F2" w:rsidRDefault="00B5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FF8C9" w14:textId="77777777" w:rsidR="00B544F2" w:rsidRDefault="00B544F2" w:rsidP="007974D6">
    <w:pPr>
      <w:pStyle w:val="Noga"/>
      <w:pBdr>
        <w:bottom w:val="single" w:sz="4" w:space="1" w:color="auto"/>
      </w:pBdr>
      <w:rPr>
        <w:sz w:val="12"/>
      </w:rPr>
    </w:pPr>
    <w:r>
      <w:rPr>
        <w:rStyle w:val="tevilkastrani"/>
        <w:sz w:val="20"/>
        <w:lang w:val="sl-SI"/>
      </w:rPr>
      <w:t>JN6</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2AC35B36" w14:textId="46B4F7D6" w:rsidR="00B544F2" w:rsidRPr="007974D6" w:rsidRDefault="00B544F2" w:rsidP="007974D6">
    <w:pPr>
      <w:jc w:val="center"/>
      <w:rPr>
        <w:color w:val="000000" w:themeColor="text1"/>
        <w:sz w:val="16"/>
        <w:szCs w:val="16"/>
      </w:rPr>
    </w:pPr>
    <w:r w:rsidRPr="00BC7280">
      <w:rPr>
        <w:szCs w:val="20"/>
      </w:rPr>
      <w:t xml:space="preserve">Najem </w:t>
    </w:r>
    <w:proofErr w:type="spellStart"/>
    <w:r w:rsidRPr="00BC7280">
      <w:rPr>
        <w:szCs w:val="20"/>
      </w:rPr>
      <w:t>intraoralnega</w:t>
    </w:r>
    <w:proofErr w:type="spellEnd"/>
    <w:r w:rsidRPr="00BC7280">
      <w:rPr>
        <w:szCs w:val="20"/>
      </w:rPr>
      <w:t xml:space="preserve"> 3D skenerja s pripadajočo opremo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5F4CDCFF" w:rsidR="00B544F2" w:rsidRDefault="00B544F2" w:rsidP="00207C0E">
    <w:pPr>
      <w:pStyle w:val="Noga"/>
      <w:pBdr>
        <w:bottom w:val="single" w:sz="4" w:space="1" w:color="auto"/>
      </w:pBdr>
      <w:rPr>
        <w:sz w:val="12"/>
      </w:rPr>
    </w:pPr>
    <w:bookmarkStart w:id="3" w:name="_Hlk201212347"/>
    <w:bookmarkStart w:id="4" w:name="_Hlk201212348"/>
    <w:r>
      <w:rPr>
        <w:rStyle w:val="tevilkastrani"/>
        <w:sz w:val="20"/>
        <w:lang w:val="sl-SI"/>
      </w:rPr>
      <w:t>JN6</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p w14:paraId="286383FF" w14:textId="072AB1F9" w:rsidR="00B544F2" w:rsidRPr="007974D6" w:rsidRDefault="00B544F2" w:rsidP="007974D6">
    <w:pPr>
      <w:jc w:val="center"/>
      <w:rPr>
        <w:color w:val="000000" w:themeColor="text1"/>
        <w:sz w:val="16"/>
        <w:szCs w:val="16"/>
      </w:rPr>
    </w:pPr>
    <w:bookmarkStart w:id="5" w:name="_Hlk205711231"/>
    <w:bookmarkStart w:id="6" w:name="_Hlk205711232"/>
    <w:r>
      <w:rPr>
        <w:szCs w:val="20"/>
      </w:rPr>
      <w:t>N</w:t>
    </w:r>
    <w:r w:rsidRPr="007974D6">
      <w:rPr>
        <w:szCs w:val="20"/>
      </w:rPr>
      <w:t xml:space="preserve">ajem </w:t>
    </w:r>
    <w:proofErr w:type="spellStart"/>
    <w:r w:rsidRPr="007974D6">
      <w:rPr>
        <w:bCs/>
        <w:szCs w:val="20"/>
      </w:rPr>
      <w:t>intraoraln</w:t>
    </w:r>
    <w:r>
      <w:rPr>
        <w:bCs/>
        <w:szCs w:val="20"/>
      </w:rPr>
      <w:t>ega</w:t>
    </w:r>
    <w:proofErr w:type="spellEnd"/>
    <w:r w:rsidRPr="007974D6">
      <w:rPr>
        <w:bCs/>
        <w:szCs w:val="20"/>
      </w:rPr>
      <w:t xml:space="preserve"> 3</w:t>
    </w:r>
    <w:r>
      <w:rPr>
        <w:bCs/>
        <w:szCs w:val="20"/>
      </w:rPr>
      <w:t>D</w:t>
    </w:r>
    <w:r w:rsidRPr="007974D6">
      <w:rPr>
        <w:bCs/>
        <w:szCs w:val="20"/>
      </w:rPr>
      <w:t xml:space="preserve"> skener</w:t>
    </w:r>
    <w:bookmarkEnd w:id="3"/>
    <w:bookmarkEnd w:id="4"/>
    <w:r>
      <w:rPr>
        <w:bCs/>
        <w:szCs w:val="20"/>
      </w:rPr>
      <w:t>ja s pripadajočo opremo</w:t>
    </w:r>
    <w:bookmarkEnd w:id="5"/>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2065A" w14:textId="77777777" w:rsidR="00B544F2" w:rsidRDefault="00B544F2" w:rsidP="007974D6">
    <w:pPr>
      <w:pStyle w:val="Noga"/>
      <w:pBdr>
        <w:bottom w:val="single" w:sz="4" w:space="1" w:color="auto"/>
      </w:pBdr>
      <w:rPr>
        <w:sz w:val="12"/>
      </w:rPr>
    </w:pPr>
    <w:bookmarkStart w:id="27" w:name="_Hlk201212410"/>
    <w:bookmarkStart w:id="28" w:name="_Hlk201212411"/>
    <w:r>
      <w:rPr>
        <w:rStyle w:val="tevilkastrani"/>
        <w:sz w:val="20"/>
        <w:lang w:val="sl-SI"/>
      </w:rPr>
      <w:t>JN6</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1007B30C" w14:textId="407867A2" w:rsidR="00B544F2" w:rsidRPr="007974D6" w:rsidRDefault="00B544F2" w:rsidP="007974D6">
    <w:pPr>
      <w:jc w:val="center"/>
      <w:rPr>
        <w:color w:val="000000" w:themeColor="text1"/>
        <w:sz w:val="16"/>
        <w:szCs w:val="16"/>
      </w:rPr>
    </w:pPr>
    <w:r>
      <w:rPr>
        <w:szCs w:val="20"/>
      </w:rPr>
      <w:t xml:space="preserve">Najem </w:t>
    </w:r>
    <w:proofErr w:type="spellStart"/>
    <w:r>
      <w:rPr>
        <w:szCs w:val="20"/>
      </w:rPr>
      <w:t>intraoralnega</w:t>
    </w:r>
    <w:proofErr w:type="spellEnd"/>
    <w:r>
      <w:rPr>
        <w:szCs w:val="20"/>
      </w:rPr>
      <w:t xml:space="preserve"> 3D skenerja s pripadajočo oprem</w:t>
    </w:r>
    <w:bookmarkEnd w:id="27"/>
    <w:bookmarkEnd w:id="28"/>
    <w:r>
      <w:rPr>
        <w:szCs w:val="20"/>
      </w:rPr>
      <w:t>o</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62AA5" w14:textId="77777777" w:rsidR="00B544F2" w:rsidRDefault="00B544F2" w:rsidP="00A76FE8">
    <w:pPr>
      <w:pStyle w:val="Noga"/>
      <w:pBdr>
        <w:bottom w:val="single" w:sz="4" w:space="1" w:color="auto"/>
      </w:pBdr>
      <w:rPr>
        <w:sz w:val="12"/>
      </w:rPr>
    </w:pPr>
    <w:r>
      <w:rPr>
        <w:rStyle w:val="tevilkastrani"/>
        <w:sz w:val="20"/>
        <w:lang w:val="sl-SI"/>
      </w:rPr>
      <w:t>JN6</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p w14:paraId="36C82779" w14:textId="61D5EB04" w:rsidR="00B544F2" w:rsidRPr="00A76FE8" w:rsidRDefault="00B544F2" w:rsidP="00A76FE8">
    <w:pPr>
      <w:jc w:val="center"/>
      <w:rPr>
        <w:color w:val="000000" w:themeColor="text1"/>
        <w:sz w:val="16"/>
        <w:szCs w:val="16"/>
      </w:rPr>
    </w:pPr>
    <w:r>
      <w:rPr>
        <w:szCs w:val="20"/>
      </w:rPr>
      <w:t xml:space="preserve">Najem </w:t>
    </w:r>
    <w:proofErr w:type="spellStart"/>
    <w:r>
      <w:rPr>
        <w:szCs w:val="20"/>
      </w:rPr>
      <w:t>intraoralnega</w:t>
    </w:r>
    <w:proofErr w:type="spellEnd"/>
    <w:r>
      <w:rPr>
        <w:szCs w:val="20"/>
      </w:rPr>
      <w:t xml:space="preserve"> 3D skenerja s pripadajočo </w:t>
    </w:r>
    <w:proofErr w:type="spellStart"/>
    <w:r>
      <w:rPr>
        <w:szCs w:val="20"/>
      </w:rPr>
      <w:t>opremO</w:t>
    </w:r>
    <w:proofErr w:type="spellEnd"/>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1DD43" w14:textId="77777777" w:rsidR="00B544F2" w:rsidRDefault="00B544F2" w:rsidP="005922D3">
    <w:pPr>
      <w:pStyle w:val="Noga"/>
      <w:pBdr>
        <w:bottom w:val="single" w:sz="4" w:space="1" w:color="auto"/>
      </w:pBdr>
      <w:rPr>
        <w:sz w:val="12"/>
      </w:rPr>
    </w:pPr>
    <w:r>
      <w:rPr>
        <w:rStyle w:val="tevilkastrani"/>
        <w:sz w:val="20"/>
        <w:lang w:val="sl-SI"/>
      </w:rPr>
      <w:t>JN6</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5</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28</w:t>
    </w:r>
    <w:r>
      <w:rPr>
        <w:rStyle w:val="tevilkastrani"/>
      </w:rPr>
      <w:fldChar w:fldCharType="end"/>
    </w:r>
  </w:p>
  <w:p w14:paraId="11820312" w14:textId="602ADF7F" w:rsidR="00B544F2" w:rsidRPr="005922D3" w:rsidRDefault="00B544F2" w:rsidP="005922D3">
    <w:pPr>
      <w:jc w:val="center"/>
      <w:rPr>
        <w:color w:val="000000" w:themeColor="text1"/>
        <w:sz w:val="16"/>
        <w:szCs w:val="16"/>
      </w:rPr>
    </w:pPr>
    <w:r>
      <w:rPr>
        <w:szCs w:val="20"/>
      </w:rPr>
      <w:t xml:space="preserve">Najem </w:t>
    </w:r>
    <w:proofErr w:type="spellStart"/>
    <w:r>
      <w:rPr>
        <w:szCs w:val="20"/>
      </w:rPr>
      <w:t>intraoralnega</w:t>
    </w:r>
    <w:proofErr w:type="spellEnd"/>
    <w:r>
      <w:rPr>
        <w:szCs w:val="20"/>
      </w:rPr>
      <w:t xml:space="preserve"> 3D skenerja s pripadajočo opremo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B544F2" w:rsidRDefault="00B544F2">
      <w:r>
        <w:separator/>
      </w:r>
    </w:p>
  </w:footnote>
  <w:footnote w:type="continuationSeparator" w:id="0">
    <w:p w14:paraId="6D76E921" w14:textId="77777777" w:rsidR="00B544F2" w:rsidRDefault="00B5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B544F2" w:rsidRDefault="00B544F2" w:rsidP="00AD46A0">
    <w:pPr>
      <w:pStyle w:val="Glava"/>
      <w:pBdr>
        <w:bottom w:val="single" w:sz="4" w:space="1" w:color="auto"/>
      </w:pBdr>
      <w:jc w:val="right"/>
      <w:rPr>
        <w:sz w:val="12"/>
      </w:rPr>
    </w:pPr>
    <w:r>
      <w:rPr>
        <w:sz w:val="12"/>
      </w:rPr>
      <w:t>ZDRAVSTVENI DOM DR. ADOLFA DROLCA MARIBOR, Ulica talcev 9, 2000 MARIBOR</w:t>
    </w:r>
  </w:p>
  <w:p w14:paraId="5E8BAB96" w14:textId="77777777" w:rsidR="00B544F2" w:rsidRDefault="00B544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B544F2" w:rsidRPr="00946D7A" w:rsidRDefault="00B544F2" w:rsidP="00946D7A">
    <w:pPr>
      <w:pStyle w:val="Glava"/>
      <w:pBdr>
        <w:bottom w:val="single" w:sz="4" w:space="1" w:color="auto"/>
      </w:pBdr>
      <w:jc w:val="right"/>
      <w:rPr>
        <w:sz w:val="12"/>
      </w:rPr>
    </w:pPr>
    <w:r>
      <w:rPr>
        <w:sz w:val="12"/>
      </w:rPr>
      <w:t>ZDRAVSTVENI DOM DR. ADOLFA DROLCA MARIBOR, Ulica talcev 9, 2000 MARIBOR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B544F2" w:rsidRDefault="00B544F2"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B544F2" w:rsidRDefault="00B544F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B544F2" w:rsidRDefault="00B544F2"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B544F2" w:rsidRDefault="00B544F2" w:rsidP="00AD46A0">
    <w:pPr>
      <w:pStyle w:val="Glava"/>
    </w:pPr>
  </w:p>
  <w:p w14:paraId="50B541F2" w14:textId="77777777" w:rsidR="00B544F2" w:rsidRDefault="00B544F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B544F2" w:rsidRDefault="00B544F2"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B544F2" w:rsidRDefault="00B544F2" w:rsidP="00AD46A0">
    <w:pPr>
      <w:pStyle w:val="Glava"/>
    </w:pPr>
  </w:p>
  <w:p w14:paraId="17429189" w14:textId="77777777" w:rsidR="00B544F2" w:rsidRDefault="00B544F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52C2" w14:textId="77777777" w:rsidR="00B544F2" w:rsidRDefault="00B544F2" w:rsidP="000A53C6">
    <w:pPr>
      <w:pStyle w:val="Glava"/>
      <w:pBdr>
        <w:bottom w:val="single" w:sz="4" w:space="1" w:color="auto"/>
      </w:pBdr>
      <w:jc w:val="right"/>
      <w:rPr>
        <w:sz w:val="12"/>
      </w:rPr>
    </w:pPr>
    <w:r>
      <w:rPr>
        <w:sz w:val="12"/>
      </w:rPr>
      <w:t>ZDRAVSTVENI DOM DR. ADOLFA DROLCA MARIBOR, Ulica talcev 9, 2000 MARIBOR</w:t>
    </w:r>
  </w:p>
  <w:p w14:paraId="670E44D9" w14:textId="77777777" w:rsidR="00B544F2" w:rsidRPr="00AA6349" w:rsidRDefault="00B544F2"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7"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08A25135"/>
    <w:multiLevelType w:val="hybridMultilevel"/>
    <w:tmpl w:val="78B2D3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1"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3"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5"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20AB6BF2"/>
    <w:multiLevelType w:val="hybridMultilevel"/>
    <w:tmpl w:val="BE7AE97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D23332"/>
    <w:multiLevelType w:val="hybridMultilevel"/>
    <w:tmpl w:val="65FC1134"/>
    <w:lvl w:ilvl="0" w:tplc="1BF02B38">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9"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0" w15:restartNumberingAfterBreak="0">
    <w:nsid w:val="3255141A"/>
    <w:multiLevelType w:val="hybridMultilevel"/>
    <w:tmpl w:val="ADD44D3E"/>
    <w:lvl w:ilvl="0" w:tplc="1BF02B38">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22"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7"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8D37F1D"/>
    <w:multiLevelType w:val="hybridMultilevel"/>
    <w:tmpl w:val="AB4C05F4"/>
    <w:lvl w:ilvl="0" w:tplc="911AF7C4">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2"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D7B1C08"/>
    <w:multiLevelType w:val="hybridMultilevel"/>
    <w:tmpl w:val="A9CA5E4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54894EF8"/>
    <w:multiLevelType w:val="hybridMultilevel"/>
    <w:tmpl w:val="5E74E9E8"/>
    <w:lvl w:ilvl="0" w:tplc="1BF02B38">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57BC223E"/>
    <w:multiLevelType w:val="hybridMultilevel"/>
    <w:tmpl w:val="97E81E4C"/>
    <w:lvl w:ilvl="0" w:tplc="04240005">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3"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44" w15:restartNumberingAfterBreak="0">
    <w:nsid w:val="5A60620D"/>
    <w:multiLevelType w:val="hybridMultilevel"/>
    <w:tmpl w:val="B4C0C882"/>
    <w:lvl w:ilvl="0" w:tplc="BECACEDE">
      <w:start w:val="1"/>
      <w:numFmt w:val="bullet"/>
      <w:lvlText w:val=""/>
      <w:lvlJc w:val="left"/>
      <w:pPr>
        <w:ind w:left="720" w:hanging="360"/>
      </w:pPr>
      <w:rPr>
        <w:rFonts w:ascii="Wingdings" w:hAnsi="Wingdings"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5"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6"/>
  </w:num>
  <w:num w:numId="2">
    <w:abstractNumId w:val="19"/>
  </w:num>
  <w:num w:numId="3">
    <w:abstractNumId w:val="18"/>
  </w:num>
  <w:num w:numId="4">
    <w:abstractNumId w:val="27"/>
  </w:num>
  <w:num w:numId="5">
    <w:abstractNumId w:val="10"/>
  </w:num>
  <w:num w:numId="6">
    <w:abstractNumId w:val="15"/>
  </w:num>
  <w:num w:numId="7">
    <w:abstractNumId w:val="43"/>
  </w:num>
  <w:num w:numId="8">
    <w:abstractNumId w:val="41"/>
  </w:num>
  <w:num w:numId="9">
    <w:abstractNumId w:val="53"/>
  </w:num>
  <w:num w:numId="10">
    <w:abstractNumId w:val="55"/>
  </w:num>
  <w:num w:numId="11">
    <w:abstractNumId w:val="42"/>
  </w:num>
  <w:num w:numId="12">
    <w:abstractNumId w:val="42"/>
    <w:lvlOverride w:ilvl="0">
      <w:lvl w:ilvl="0">
        <w:start w:val="1"/>
        <w:numFmt w:val="decimal"/>
        <w:lvlText w:val="%1."/>
        <w:legacy w:legacy="1" w:legacySpace="0" w:legacyIndent="283"/>
        <w:lvlJc w:val="left"/>
        <w:pPr>
          <w:ind w:left="283" w:hanging="283"/>
        </w:pPr>
        <w:rPr>
          <w:b w:val="0"/>
          <w:color w:val="auto"/>
        </w:rPr>
      </w:lvl>
    </w:lvlOverride>
  </w:num>
  <w:num w:numId="13">
    <w:abstractNumId w:val="52"/>
  </w:num>
  <w:num w:numId="14">
    <w:abstractNumId w:val="40"/>
  </w:num>
  <w:num w:numId="15">
    <w:abstractNumId w:val="49"/>
  </w:num>
  <w:num w:numId="16">
    <w:abstractNumId w:val="11"/>
  </w:num>
  <w:num w:numId="17">
    <w:abstractNumId w:val="28"/>
  </w:num>
  <w:num w:numId="18">
    <w:abstractNumId w:val="14"/>
  </w:num>
  <w:num w:numId="19">
    <w:abstractNumId w:val="26"/>
  </w:num>
  <w:num w:numId="20">
    <w:abstractNumId w:val="31"/>
  </w:num>
  <w:num w:numId="21">
    <w:abstractNumId w:val="36"/>
  </w:num>
  <w:num w:numId="22">
    <w:abstractNumId w:val="5"/>
  </w:num>
  <w:num w:numId="23">
    <w:abstractNumId w:val="32"/>
  </w:num>
  <w:num w:numId="24">
    <w:abstractNumId w:val="46"/>
  </w:num>
  <w:num w:numId="25">
    <w:abstractNumId w:val="9"/>
  </w:num>
  <w:num w:numId="26">
    <w:abstractNumId w:val="45"/>
  </w:num>
  <w:num w:numId="27">
    <w:abstractNumId w:val="4"/>
  </w:num>
  <w:num w:numId="28">
    <w:abstractNumId w:val="56"/>
  </w:num>
  <w:num w:numId="29">
    <w:abstractNumId w:val="47"/>
  </w:num>
  <w:num w:numId="30">
    <w:abstractNumId w:val="51"/>
  </w:num>
  <w:num w:numId="31">
    <w:abstractNumId w:val="25"/>
  </w:num>
  <w:num w:numId="32">
    <w:abstractNumId w:val="39"/>
  </w:num>
  <w:num w:numId="33">
    <w:abstractNumId w:val="21"/>
  </w:num>
  <w:num w:numId="34">
    <w:abstractNumId w:val="23"/>
  </w:num>
  <w:num w:numId="35">
    <w:abstractNumId w:val="35"/>
  </w:num>
  <w:num w:numId="36">
    <w:abstractNumId w:val="8"/>
  </w:num>
  <w:num w:numId="37">
    <w:abstractNumId w:val="37"/>
  </w:num>
  <w:num w:numId="38">
    <w:abstractNumId w:val="34"/>
  </w:num>
  <w:num w:numId="39">
    <w:abstractNumId w:val="22"/>
  </w:num>
  <w:num w:numId="40">
    <w:abstractNumId w:val="40"/>
  </w:num>
  <w:num w:numId="41">
    <w:abstractNumId w:val="38"/>
  </w:num>
  <w:num w:numId="42">
    <w:abstractNumId w:val="50"/>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20"/>
  </w:num>
  <w:num w:numId="52">
    <w:abstractNumId w:val="33"/>
  </w:num>
  <w:num w:numId="53">
    <w:abstractNumId w:val="44"/>
  </w:num>
  <w:num w:numId="54">
    <w:abstractNumId w:val="30"/>
  </w:num>
  <w:num w:numId="55">
    <w:abstractNumId w:val="7"/>
  </w:num>
  <w:num w:numId="56">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0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0E1B"/>
    <w:rsid w:val="00001571"/>
    <w:rsid w:val="000029D7"/>
    <w:rsid w:val="00002A7B"/>
    <w:rsid w:val="00003788"/>
    <w:rsid w:val="000040D4"/>
    <w:rsid w:val="0000413D"/>
    <w:rsid w:val="00006348"/>
    <w:rsid w:val="00007177"/>
    <w:rsid w:val="00010DE0"/>
    <w:rsid w:val="00011197"/>
    <w:rsid w:val="0001187B"/>
    <w:rsid w:val="00011AB5"/>
    <w:rsid w:val="00011AE8"/>
    <w:rsid w:val="000120DC"/>
    <w:rsid w:val="000122EA"/>
    <w:rsid w:val="000122EE"/>
    <w:rsid w:val="0001242D"/>
    <w:rsid w:val="00012E42"/>
    <w:rsid w:val="00012F2B"/>
    <w:rsid w:val="00014180"/>
    <w:rsid w:val="00014473"/>
    <w:rsid w:val="00015171"/>
    <w:rsid w:val="000156F5"/>
    <w:rsid w:val="000162B4"/>
    <w:rsid w:val="00016435"/>
    <w:rsid w:val="00016CB4"/>
    <w:rsid w:val="00021E50"/>
    <w:rsid w:val="000225A0"/>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404D0"/>
    <w:rsid w:val="000405C6"/>
    <w:rsid w:val="00040E78"/>
    <w:rsid w:val="00041E47"/>
    <w:rsid w:val="00042D9C"/>
    <w:rsid w:val="0004464B"/>
    <w:rsid w:val="00044E58"/>
    <w:rsid w:val="00045128"/>
    <w:rsid w:val="0004613C"/>
    <w:rsid w:val="00046588"/>
    <w:rsid w:val="00046E10"/>
    <w:rsid w:val="00050E12"/>
    <w:rsid w:val="000511E8"/>
    <w:rsid w:val="00051E87"/>
    <w:rsid w:val="00051F25"/>
    <w:rsid w:val="00051F6D"/>
    <w:rsid w:val="00051F9E"/>
    <w:rsid w:val="000522B5"/>
    <w:rsid w:val="000535DB"/>
    <w:rsid w:val="00054996"/>
    <w:rsid w:val="00055826"/>
    <w:rsid w:val="00055CB4"/>
    <w:rsid w:val="000568BB"/>
    <w:rsid w:val="000600FC"/>
    <w:rsid w:val="0006312A"/>
    <w:rsid w:val="000647C4"/>
    <w:rsid w:val="00064C3E"/>
    <w:rsid w:val="00065662"/>
    <w:rsid w:val="00065ACC"/>
    <w:rsid w:val="00066080"/>
    <w:rsid w:val="00066405"/>
    <w:rsid w:val="00066BD8"/>
    <w:rsid w:val="000703D2"/>
    <w:rsid w:val="00070A49"/>
    <w:rsid w:val="0007230F"/>
    <w:rsid w:val="00072F3E"/>
    <w:rsid w:val="00072FAF"/>
    <w:rsid w:val="000731ED"/>
    <w:rsid w:val="000733A3"/>
    <w:rsid w:val="00073C74"/>
    <w:rsid w:val="0007443E"/>
    <w:rsid w:val="00074990"/>
    <w:rsid w:val="00074AE7"/>
    <w:rsid w:val="00075377"/>
    <w:rsid w:val="00075385"/>
    <w:rsid w:val="0007712A"/>
    <w:rsid w:val="000809D4"/>
    <w:rsid w:val="000820B6"/>
    <w:rsid w:val="000839B7"/>
    <w:rsid w:val="0008519F"/>
    <w:rsid w:val="00085C9C"/>
    <w:rsid w:val="00086577"/>
    <w:rsid w:val="00086832"/>
    <w:rsid w:val="00087DF1"/>
    <w:rsid w:val="000911A2"/>
    <w:rsid w:val="00091BBD"/>
    <w:rsid w:val="00092DE1"/>
    <w:rsid w:val="00092F0A"/>
    <w:rsid w:val="0009346D"/>
    <w:rsid w:val="000934FC"/>
    <w:rsid w:val="00094B95"/>
    <w:rsid w:val="00095662"/>
    <w:rsid w:val="00096199"/>
    <w:rsid w:val="00096458"/>
    <w:rsid w:val="00096597"/>
    <w:rsid w:val="00096DE4"/>
    <w:rsid w:val="00097670"/>
    <w:rsid w:val="00097746"/>
    <w:rsid w:val="0009779F"/>
    <w:rsid w:val="000A0816"/>
    <w:rsid w:val="000A0CF5"/>
    <w:rsid w:val="000A1AAE"/>
    <w:rsid w:val="000A20CE"/>
    <w:rsid w:val="000A27C0"/>
    <w:rsid w:val="000A375E"/>
    <w:rsid w:val="000A53C6"/>
    <w:rsid w:val="000A70F2"/>
    <w:rsid w:val="000A7218"/>
    <w:rsid w:val="000A7352"/>
    <w:rsid w:val="000A777B"/>
    <w:rsid w:val="000B0A9F"/>
    <w:rsid w:val="000B0DD4"/>
    <w:rsid w:val="000B1609"/>
    <w:rsid w:val="000B1A68"/>
    <w:rsid w:val="000B366A"/>
    <w:rsid w:val="000B4D07"/>
    <w:rsid w:val="000B774C"/>
    <w:rsid w:val="000C096F"/>
    <w:rsid w:val="000C152E"/>
    <w:rsid w:val="000C23F2"/>
    <w:rsid w:val="000C2912"/>
    <w:rsid w:val="000C2A8E"/>
    <w:rsid w:val="000C3B48"/>
    <w:rsid w:val="000C3E25"/>
    <w:rsid w:val="000C4EE3"/>
    <w:rsid w:val="000C4FF1"/>
    <w:rsid w:val="000C66A0"/>
    <w:rsid w:val="000C6B66"/>
    <w:rsid w:val="000C74CF"/>
    <w:rsid w:val="000C7999"/>
    <w:rsid w:val="000C7E97"/>
    <w:rsid w:val="000D0555"/>
    <w:rsid w:val="000D0D80"/>
    <w:rsid w:val="000D14F9"/>
    <w:rsid w:val="000D36A0"/>
    <w:rsid w:val="000D3B24"/>
    <w:rsid w:val="000D4860"/>
    <w:rsid w:val="000D4E34"/>
    <w:rsid w:val="000D5124"/>
    <w:rsid w:val="000D5572"/>
    <w:rsid w:val="000D5E67"/>
    <w:rsid w:val="000D603D"/>
    <w:rsid w:val="000D6D0D"/>
    <w:rsid w:val="000D7EB5"/>
    <w:rsid w:val="000E01EC"/>
    <w:rsid w:val="000E07D5"/>
    <w:rsid w:val="000E26B8"/>
    <w:rsid w:val="000E2773"/>
    <w:rsid w:val="000E49A7"/>
    <w:rsid w:val="000E55CD"/>
    <w:rsid w:val="000E7905"/>
    <w:rsid w:val="000E7AFA"/>
    <w:rsid w:val="000F1688"/>
    <w:rsid w:val="000F1700"/>
    <w:rsid w:val="000F2894"/>
    <w:rsid w:val="000F3013"/>
    <w:rsid w:val="000F33AC"/>
    <w:rsid w:val="000F3954"/>
    <w:rsid w:val="000F399C"/>
    <w:rsid w:val="000F4B44"/>
    <w:rsid w:val="000F60A1"/>
    <w:rsid w:val="000F7FEE"/>
    <w:rsid w:val="00100237"/>
    <w:rsid w:val="0010282A"/>
    <w:rsid w:val="00102B97"/>
    <w:rsid w:val="001037BB"/>
    <w:rsid w:val="00103EDA"/>
    <w:rsid w:val="00104933"/>
    <w:rsid w:val="00105923"/>
    <w:rsid w:val="00106EE9"/>
    <w:rsid w:val="0011011B"/>
    <w:rsid w:val="00110C78"/>
    <w:rsid w:val="00111961"/>
    <w:rsid w:val="00111CC5"/>
    <w:rsid w:val="00112D54"/>
    <w:rsid w:val="001135EA"/>
    <w:rsid w:val="0011384A"/>
    <w:rsid w:val="00113CDF"/>
    <w:rsid w:val="00115214"/>
    <w:rsid w:val="00115642"/>
    <w:rsid w:val="00115818"/>
    <w:rsid w:val="001176FE"/>
    <w:rsid w:val="00117B35"/>
    <w:rsid w:val="00117B5C"/>
    <w:rsid w:val="001200AC"/>
    <w:rsid w:val="00120646"/>
    <w:rsid w:val="00122574"/>
    <w:rsid w:val="00123617"/>
    <w:rsid w:val="00123659"/>
    <w:rsid w:val="00123753"/>
    <w:rsid w:val="0012398B"/>
    <w:rsid w:val="001239EA"/>
    <w:rsid w:val="00123BC3"/>
    <w:rsid w:val="00124654"/>
    <w:rsid w:val="0012543D"/>
    <w:rsid w:val="00126889"/>
    <w:rsid w:val="00130118"/>
    <w:rsid w:val="001309D2"/>
    <w:rsid w:val="00131188"/>
    <w:rsid w:val="001318F6"/>
    <w:rsid w:val="001328FC"/>
    <w:rsid w:val="00132DA2"/>
    <w:rsid w:val="00133863"/>
    <w:rsid w:val="00133DBB"/>
    <w:rsid w:val="00134285"/>
    <w:rsid w:val="001343C2"/>
    <w:rsid w:val="00134940"/>
    <w:rsid w:val="00134C35"/>
    <w:rsid w:val="00134F1D"/>
    <w:rsid w:val="00136EED"/>
    <w:rsid w:val="00140BBF"/>
    <w:rsid w:val="001411CC"/>
    <w:rsid w:val="00141269"/>
    <w:rsid w:val="001415A8"/>
    <w:rsid w:val="00141F07"/>
    <w:rsid w:val="001428A1"/>
    <w:rsid w:val="00142B79"/>
    <w:rsid w:val="00143066"/>
    <w:rsid w:val="0014377F"/>
    <w:rsid w:val="001456CF"/>
    <w:rsid w:val="00145F3B"/>
    <w:rsid w:val="00145FD0"/>
    <w:rsid w:val="001460C7"/>
    <w:rsid w:val="00146811"/>
    <w:rsid w:val="00147202"/>
    <w:rsid w:val="00147883"/>
    <w:rsid w:val="001479B5"/>
    <w:rsid w:val="00147CF1"/>
    <w:rsid w:val="00147F42"/>
    <w:rsid w:val="001514FF"/>
    <w:rsid w:val="001527B7"/>
    <w:rsid w:val="00152DE8"/>
    <w:rsid w:val="00154EC8"/>
    <w:rsid w:val="00155477"/>
    <w:rsid w:val="00155B79"/>
    <w:rsid w:val="00156ABE"/>
    <w:rsid w:val="00156BF8"/>
    <w:rsid w:val="0016161D"/>
    <w:rsid w:val="00164928"/>
    <w:rsid w:val="00164E7E"/>
    <w:rsid w:val="0016543A"/>
    <w:rsid w:val="001657E8"/>
    <w:rsid w:val="00165F62"/>
    <w:rsid w:val="00166034"/>
    <w:rsid w:val="001660A6"/>
    <w:rsid w:val="00171403"/>
    <w:rsid w:val="00171744"/>
    <w:rsid w:val="00171B13"/>
    <w:rsid w:val="00171FE8"/>
    <w:rsid w:val="001736E7"/>
    <w:rsid w:val="00173E44"/>
    <w:rsid w:val="001742A7"/>
    <w:rsid w:val="00174769"/>
    <w:rsid w:val="001756ED"/>
    <w:rsid w:val="00175E5D"/>
    <w:rsid w:val="00176154"/>
    <w:rsid w:val="00176770"/>
    <w:rsid w:val="00176F0A"/>
    <w:rsid w:val="001770A7"/>
    <w:rsid w:val="00177A37"/>
    <w:rsid w:val="00177D08"/>
    <w:rsid w:val="00180951"/>
    <w:rsid w:val="00180B9E"/>
    <w:rsid w:val="00180CAB"/>
    <w:rsid w:val="00181870"/>
    <w:rsid w:val="001819A3"/>
    <w:rsid w:val="00181B37"/>
    <w:rsid w:val="00182548"/>
    <w:rsid w:val="00183650"/>
    <w:rsid w:val="00183D57"/>
    <w:rsid w:val="00184322"/>
    <w:rsid w:val="001843C4"/>
    <w:rsid w:val="001859A4"/>
    <w:rsid w:val="00185B52"/>
    <w:rsid w:val="001867AB"/>
    <w:rsid w:val="00186A5C"/>
    <w:rsid w:val="00187557"/>
    <w:rsid w:val="001900FB"/>
    <w:rsid w:val="001901EE"/>
    <w:rsid w:val="00190982"/>
    <w:rsid w:val="0019125B"/>
    <w:rsid w:val="0019144A"/>
    <w:rsid w:val="00192C25"/>
    <w:rsid w:val="00192E29"/>
    <w:rsid w:val="00195900"/>
    <w:rsid w:val="001964FD"/>
    <w:rsid w:val="001969A4"/>
    <w:rsid w:val="00197A46"/>
    <w:rsid w:val="001A13F0"/>
    <w:rsid w:val="001A15D0"/>
    <w:rsid w:val="001A18DB"/>
    <w:rsid w:val="001A1D62"/>
    <w:rsid w:val="001A2E95"/>
    <w:rsid w:val="001A3324"/>
    <w:rsid w:val="001A37C6"/>
    <w:rsid w:val="001A45BF"/>
    <w:rsid w:val="001A46DD"/>
    <w:rsid w:val="001A5579"/>
    <w:rsid w:val="001A565F"/>
    <w:rsid w:val="001A57EA"/>
    <w:rsid w:val="001A64A9"/>
    <w:rsid w:val="001A6894"/>
    <w:rsid w:val="001A7377"/>
    <w:rsid w:val="001B1B14"/>
    <w:rsid w:val="001B233A"/>
    <w:rsid w:val="001B25EE"/>
    <w:rsid w:val="001B279D"/>
    <w:rsid w:val="001B2D12"/>
    <w:rsid w:val="001B2E4E"/>
    <w:rsid w:val="001B338E"/>
    <w:rsid w:val="001B3C4A"/>
    <w:rsid w:val="001B532B"/>
    <w:rsid w:val="001B791E"/>
    <w:rsid w:val="001C44F9"/>
    <w:rsid w:val="001C48A4"/>
    <w:rsid w:val="001C6596"/>
    <w:rsid w:val="001C7751"/>
    <w:rsid w:val="001D0068"/>
    <w:rsid w:val="001D1505"/>
    <w:rsid w:val="001D286F"/>
    <w:rsid w:val="001D2DA6"/>
    <w:rsid w:val="001D3522"/>
    <w:rsid w:val="001D3758"/>
    <w:rsid w:val="001D3A50"/>
    <w:rsid w:val="001D41CC"/>
    <w:rsid w:val="001D446D"/>
    <w:rsid w:val="001D5004"/>
    <w:rsid w:val="001D5A39"/>
    <w:rsid w:val="001D5E40"/>
    <w:rsid w:val="001D6105"/>
    <w:rsid w:val="001D65CC"/>
    <w:rsid w:val="001D6B2A"/>
    <w:rsid w:val="001D7596"/>
    <w:rsid w:val="001D762C"/>
    <w:rsid w:val="001E186C"/>
    <w:rsid w:val="001E1B0D"/>
    <w:rsid w:val="001E207B"/>
    <w:rsid w:val="001E254B"/>
    <w:rsid w:val="001E2B44"/>
    <w:rsid w:val="001E3400"/>
    <w:rsid w:val="001E3FEF"/>
    <w:rsid w:val="001E545F"/>
    <w:rsid w:val="001E5F7F"/>
    <w:rsid w:val="001E7471"/>
    <w:rsid w:val="001F121C"/>
    <w:rsid w:val="001F12C4"/>
    <w:rsid w:val="001F2D02"/>
    <w:rsid w:val="001F2FB5"/>
    <w:rsid w:val="001F3F73"/>
    <w:rsid w:val="001F406C"/>
    <w:rsid w:val="001F4C4D"/>
    <w:rsid w:val="001F5348"/>
    <w:rsid w:val="001F59F3"/>
    <w:rsid w:val="001F6320"/>
    <w:rsid w:val="001F6A98"/>
    <w:rsid w:val="001F6B27"/>
    <w:rsid w:val="001F6ED0"/>
    <w:rsid w:val="001F7C84"/>
    <w:rsid w:val="00201037"/>
    <w:rsid w:val="00201385"/>
    <w:rsid w:val="002014C5"/>
    <w:rsid w:val="00201676"/>
    <w:rsid w:val="0020196D"/>
    <w:rsid w:val="0020226C"/>
    <w:rsid w:val="00202279"/>
    <w:rsid w:val="0020278D"/>
    <w:rsid w:val="00202EFD"/>
    <w:rsid w:val="00203460"/>
    <w:rsid w:val="002038FB"/>
    <w:rsid w:val="002043B4"/>
    <w:rsid w:val="002044CC"/>
    <w:rsid w:val="00204545"/>
    <w:rsid w:val="00204AA5"/>
    <w:rsid w:val="0020668C"/>
    <w:rsid w:val="00206E83"/>
    <w:rsid w:val="00207C0E"/>
    <w:rsid w:val="002103B8"/>
    <w:rsid w:val="00213314"/>
    <w:rsid w:val="00213D47"/>
    <w:rsid w:val="00216459"/>
    <w:rsid w:val="002168FD"/>
    <w:rsid w:val="002173E3"/>
    <w:rsid w:val="002179E5"/>
    <w:rsid w:val="00217EBD"/>
    <w:rsid w:val="002215F9"/>
    <w:rsid w:val="00222BC3"/>
    <w:rsid w:val="0022301E"/>
    <w:rsid w:val="00223493"/>
    <w:rsid w:val="00223AA1"/>
    <w:rsid w:val="00223CEC"/>
    <w:rsid w:val="00223D27"/>
    <w:rsid w:val="00223E86"/>
    <w:rsid w:val="0022424A"/>
    <w:rsid w:val="002252F5"/>
    <w:rsid w:val="002253C3"/>
    <w:rsid w:val="00225643"/>
    <w:rsid w:val="00225664"/>
    <w:rsid w:val="002265EA"/>
    <w:rsid w:val="00226BA0"/>
    <w:rsid w:val="00226CAB"/>
    <w:rsid w:val="00226CD8"/>
    <w:rsid w:val="00226F9F"/>
    <w:rsid w:val="0022747D"/>
    <w:rsid w:val="002278E0"/>
    <w:rsid w:val="00227B81"/>
    <w:rsid w:val="00230B80"/>
    <w:rsid w:val="00232A1E"/>
    <w:rsid w:val="00233EFE"/>
    <w:rsid w:val="00234F4B"/>
    <w:rsid w:val="00235B3E"/>
    <w:rsid w:val="00235C44"/>
    <w:rsid w:val="00236257"/>
    <w:rsid w:val="00236EF3"/>
    <w:rsid w:val="00237FE9"/>
    <w:rsid w:val="002401C2"/>
    <w:rsid w:val="00240784"/>
    <w:rsid w:val="002407DD"/>
    <w:rsid w:val="00240EE5"/>
    <w:rsid w:val="002414D5"/>
    <w:rsid w:val="00241A8F"/>
    <w:rsid w:val="00241C7D"/>
    <w:rsid w:val="0024232C"/>
    <w:rsid w:val="00243D35"/>
    <w:rsid w:val="00244A30"/>
    <w:rsid w:val="00245541"/>
    <w:rsid w:val="00245858"/>
    <w:rsid w:val="002461F9"/>
    <w:rsid w:val="00247E49"/>
    <w:rsid w:val="00250666"/>
    <w:rsid w:val="002508A0"/>
    <w:rsid w:val="00250E93"/>
    <w:rsid w:val="002513A7"/>
    <w:rsid w:val="00251449"/>
    <w:rsid w:val="00251981"/>
    <w:rsid w:val="00252433"/>
    <w:rsid w:val="00252929"/>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53C5"/>
    <w:rsid w:val="00265525"/>
    <w:rsid w:val="002655CE"/>
    <w:rsid w:val="00265E5D"/>
    <w:rsid w:val="00267E07"/>
    <w:rsid w:val="002702B8"/>
    <w:rsid w:val="0027045F"/>
    <w:rsid w:val="0027095E"/>
    <w:rsid w:val="00271962"/>
    <w:rsid w:val="002719BB"/>
    <w:rsid w:val="0027221C"/>
    <w:rsid w:val="00273062"/>
    <w:rsid w:val="002739FC"/>
    <w:rsid w:val="00273FBE"/>
    <w:rsid w:val="00275C9D"/>
    <w:rsid w:val="0027611A"/>
    <w:rsid w:val="002768A8"/>
    <w:rsid w:val="00277FE1"/>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87D6B"/>
    <w:rsid w:val="002927F8"/>
    <w:rsid w:val="00293E47"/>
    <w:rsid w:val="002945BA"/>
    <w:rsid w:val="002946DE"/>
    <w:rsid w:val="002953A0"/>
    <w:rsid w:val="002953F5"/>
    <w:rsid w:val="00295B28"/>
    <w:rsid w:val="002966E8"/>
    <w:rsid w:val="00297B20"/>
    <w:rsid w:val="002A0C52"/>
    <w:rsid w:val="002A1076"/>
    <w:rsid w:val="002A19DF"/>
    <w:rsid w:val="002A1F30"/>
    <w:rsid w:val="002A260B"/>
    <w:rsid w:val="002A263B"/>
    <w:rsid w:val="002A2B97"/>
    <w:rsid w:val="002A2EB3"/>
    <w:rsid w:val="002A481B"/>
    <w:rsid w:val="002A5985"/>
    <w:rsid w:val="002B1030"/>
    <w:rsid w:val="002B1389"/>
    <w:rsid w:val="002B1512"/>
    <w:rsid w:val="002B188F"/>
    <w:rsid w:val="002B2248"/>
    <w:rsid w:val="002B28E3"/>
    <w:rsid w:val="002B2D07"/>
    <w:rsid w:val="002B3185"/>
    <w:rsid w:val="002B351C"/>
    <w:rsid w:val="002B5182"/>
    <w:rsid w:val="002B6EF4"/>
    <w:rsid w:val="002C0538"/>
    <w:rsid w:val="002C0ED3"/>
    <w:rsid w:val="002C204F"/>
    <w:rsid w:val="002C2196"/>
    <w:rsid w:val="002C28C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2F23"/>
    <w:rsid w:val="002D39E1"/>
    <w:rsid w:val="002D3B58"/>
    <w:rsid w:val="002D5B65"/>
    <w:rsid w:val="002D5F99"/>
    <w:rsid w:val="002D69F1"/>
    <w:rsid w:val="002D7C6C"/>
    <w:rsid w:val="002E0CDD"/>
    <w:rsid w:val="002E2584"/>
    <w:rsid w:val="002E2F42"/>
    <w:rsid w:val="002E4C12"/>
    <w:rsid w:val="002E5668"/>
    <w:rsid w:val="002E5FA6"/>
    <w:rsid w:val="002E6856"/>
    <w:rsid w:val="002E6952"/>
    <w:rsid w:val="002E7865"/>
    <w:rsid w:val="002F0301"/>
    <w:rsid w:val="002F0A8D"/>
    <w:rsid w:val="002F0DD7"/>
    <w:rsid w:val="002F1351"/>
    <w:rsid w:val="002F24F3"/>
    <w:rsid w:val="002F3289"/>
    <w:rsid w:val="002F35BC"/>
    <w:rsid w:val="002F389D"/>
    <w:rsid w:val="002F50F5"/>
    <w:rsid w:val="002F704B"/>
    <w:rsid w:val="002F7A7F"/>
    <w:rsid w:val="00300153"/>
    <w:rsid w:val="003008D1"/>
    <w:rsid w:val="0030270B"/>
    <w:rsid w:val="00302B38"/>
    <w:rsid w:val="00303A8C"/>
    <w:rsid w:val="00303B1F"/>
    <w:rsid w:val="003064D8"/>
    <w:rsid w:val="00307915"/>
    <w:rsid w:val="003102A5"/>
    <w:rsid w:val="003111CB"/>
    <w:rsid w:val="003118BA"/>
    <w:rsid w:val="00313A98"/>
    <w:rsid w:val="003151D3"/>
    <w:rsid w:val="0031521E"/>
    <w:rsid w:val="003157E3"/>
    <w:rsid w:val="00316CCB"/>
    <w:rsid w:val="0031759D"/>
    <w:rsid w:val="00317B9D"/>
    <w:rsid w:val="0032004E"/>
    <w:rsid w:val="00320091"/>
    <w:rsid w:val="00320C4E"/>
    <w:rsid w:val="0032124A"/>
    <w:rsid w:val="0032160E"/>
    <w:rsid w:val="003229E1"/>
    <w:rsid w:val="00323341"/>
    <w:rsid w:val="00323CE8"/>
    <w:rsid w:val="00323DFA"/>
    <w:rsid w:val="00323FAA"/>
    <w:rsid w:val="00324069"/>
    <w:rsid w:val="003250FD"/>
    <w:rsid w:val="003252CD"/>
    <w:rsid w:val="0032711C"/>
    <w:rsid w:val="003303BC"/>
    <w:rsid w:val="00330A08"/>
    <w:rsid w:val="003322F1"/>
    <w:rsid w:val="00333715"/>
    <w:rsid w:val="00333CD5"/>
    <w:rsid w:val="0033417B"/>
    <w:rsid w:val="003341B2"/>
    <w:rsid w:val="003343D1"/>
    <w:rsid w:val="00334B60"/>
    <w:rsid w:val="00335132"/>
    <w:rsid w:val="003356A7"/>
    <w:rsid w:val="0033587E"/>
    <w:rsid w:val="00335943"/>
    <w:rsid w:val="003367B5"/>
    <w:rsid w:val="00336F43"/>
    <w:rsid w:val="003379F8"/>
    <w:rsid w:val="00340084"/>
    <w:rsid w:val="00341327"/>
    <w:rsid w:val="0034147F"/>
    <w:rsid w:val="00341B2B"/>
    <w:rsid w:val="00341D6A"/>
    <w:rsid w:val="0034287E"/>
    <w:rsid w:val="0034357C"/>
    <w:rsid w:val="00343EF1"/>
    <w:rsid w:val="003453BB"/>
    <w:rsid w:val="00345412"/>
    <w:rsid w:val="003455FC"/>
    <w:rsid w:val="00345D3E"/>
    <w:rsid w:val="00345FD0"/>
    <w:rsid w:val="003462AB"/>
    <w:rsid w:val="003468F7"/>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78F9"/>
    <w:rsid w:val="00367FFA"/>
    <w:rsid w:val="003700E8"/>
    <w:rsid w:val="00370FA1"/>
    <w:rsid w:val="00371327"/>
    <w:rsid w:val="003722F4"/>
    <w:rsid w:val="003723C2"/>
    <w:rsid w:val="00373CED"/>
    <w:rsid w:val="00376217"/>
    <w:rsid w:val="003768D0"/>
    <w:rsid w:val="00376CF2"/>
    <w:rsid w:val="003772B2"/>
    <w:rsid w:val="00380A1B"/>
    <w:rsid w:val="00381635"/>
    <w:rsid w:val="00381646"/>
    <w:rsid w:val="00381EF1"/>
    <w:rsid w:val="0038314F"/>
    <w:rsid w:val="003833ED"/>
    <w:rsid w:val="0038463C"/>
    <w:rsid w:val="00384920"/>
    <w:rsid w:val="00384D7D"/>
    <w:rsid w:val="003857DE"/>
    <w:rsid w:val="0038641C"/>
    <w:rsid w:val="00386663"/>
    <w:rsid w:val="00386BD8"/>
    <w:rsid w:val="003871E4"/>
    <w:rsid w:val="00390E6F"/>
    <w:rsid w:val="003914A5"/>
    <w:rsid w:val="003915FD"/>
    <w:rsid w:val="00391838"/>
    <w:rsid w:val="00391C6D"/>
    <w:rsid w:val="00391ED7"/>
    <w:rsid w:val="003931BC"/>
    <w:rsid w:val="0039438B"/>
    <w:rsid w:val="003947A2"/>
    <w:rsid w:val="0039574F"/>
    <w:rsid w:val="003960D4"/>
    <w:rsid w:val="0039698F"/>
    <w:rsid w:val="003A11E3"/>
    <w:rsid w:val="003A33D8"/>
    <w:rsid w:val="003A3A04"/>
    <w:rsid w:val="003A57AF"/>
    <w:rsid w:val="003A7988"/>
    <w:rsid w:val="003B31F9"/>
    <w:rsid w:val="003B35F6"/>
    <w:rsid w:val="003B51EB"/>
    <w:rsid w:val="003B604D"/>
    <w:rsid w:val="003B6660"/>
    <w:rsid w:val="003B7D35"/>
    <w:rsid w:val="003C08C6"/>
    <w:rsid w:val="003C0A97"/>
    <w:rsid w:val="003C111F"/>
    <w:rsid w:val="003C20E0"/>
    <w:rsid w:val="003C27F0"/>
    <w:rsid w:val="003C35A2"/>
    <w:rsid w:val="003C4426"/>
    <w:rsid w:val="003C512E"/>
    <w:rsid w:val="003C5584"/>
    <w:rsid w:val="003C5804"/>
    <w:rsid w:val="003C5BB3"/>
    <w:rsid w:val="003C6316"/>
    <w:rsid w:val="003C7372"/>
    <w:rsid w:val="003D32FC"/>
    <w:rsid w:val="003D3E3C"/>
    <w:rsid w:val="003D4C15"/>
    <w:rsid w:val="003D7006"/>
    <w:rsid w:val="003E1332"/>
    <w:rsid w:val="003E16CA"/>
    <w:rsid w:val="003E246B"/>
    <w:rsid w:val="003E346A"/>
    <w:rsid w:val="003E3815"/>
    <w:rsid w:val="003E77D2"/>
    <w:rsid w:val="003E78DB"/>
    <w:rsid w:val="003E7960"/>
    <w:rsid w:val="003F01B4"/>
    <w:rsid w:val="003F03BC"/>
    <w:rsid w:val="003F067C"/>
    <w:rsid w:val="003F2433"/>
    <w:rsid w:val="003F2AB3"/>
    <w:rsid w:val="003F4489"/>
    <w:rsid w:val="003F470D"/>
    <w:rsid w:val="003F4778"/>
    <w:rsid w:val="003F486F"/>
    <w:rsid w:val="003F58E3"/>
    <w:rsid w:val="003F6DCD"/>
    <w:rsid w:val="003F711B"/>
    <w:rsid w:val="003F7A8A"/>
    <w:rsid w:val="004012DA"/>
    <w:rsid w:val="0040203C"/>
    <w:rsid w:val="00402793"/>
    <w:rsid w:val="00402A49"/>
    <w:rsid w:val="00403979"/>
    <w:rsid w:val="00403DDA"/>
    <w:rsid w:val="0040435D"/>
    <w:rsid w:val="0040585E"/>
    <w:rsid w:val="00405AF6"/>
    <w:rsid w:val="0040765A"/>
    <w:rsid w:val="004079B6"/>
    <w:rsid w:val="00407BEF"/>
    <w:rsid w:val="004104FD"/>
    <w:rsid w:val="004109B0"/>
    <w:rsid w:val="00411E66"/>
    <w:rsid w:val="004141AF"/>
    <w:rsid w:val="00414C9C"/>
    <w:rsid w:val="00414EB8"/>
    <w:rsid w:val="004150E2"/>
    <w:rsid w:val="004159E8"/>
    <w:rsid w:val="00421262"/>
    <w:rsid w:val="004216FE"/>
    <w:rsid w:val="004222FC"/>
    <w:rsid w:val="004244AE"/>
    <w:rsid w:val="004247B8"/>
    <w:rsid w:val="00424B4B"/>
    <w:rsid w:val="00425B0A"/>
    <w:rsid w:val="00427813"/>
    <w:rsid w:val="00427E24"/>
    <w:rsid w:val="0043008A"/>
    <w:rsid w:val="00430112"/>
    <w:rsid w:val="00430B8B"/>
    <w:rsid w:val="00430BAB"/>
    <w:rsid w:val="0043122B"/>
    <w:rsid w:val="00431484"/>
    <w:rsid w:val="00431A5E"/>
    <w:rsid w:val="00431D4D"/>
    <w:rsid w:val="00431E3F"/>
    <w:rsid w:val="00432A83"/>
    <w:rsid w:val="0043387A"/>
    <w:rsid w:val="00435171"/>
    <w:rsid w:val="004352F1"/>
    <w:rsid w:val="00436F47"/>
    <w:rsid w:val="0043773B"/>
    <w:rsid w:val="0043794D"/>
    <w:rsid w:val="00440693"/>
    <w:rsid w:val="00441B58"/>
    <w:rsid w:val="004433AB"/>
    <w:rsid w:val="004434EA"/>
    <w:rsid w:val="00443BD6"/>
    <w:rsid w:val="00443D82"/>
    <w:rsid w:val="00443EC6"/>
    <w:rsid w:val="00444FA9"/>
    <w:rsid w:val="00445068"/>
    <w:rsid w:val="004457CA"/>
    <w:rsid w:val="00447564"/>
    <w:rsid w:val="00450242"/>
    <w:rsid w:val="00451640"/>
    <w:rsid w:val="00451A89"/>
    <w:rsid w:val="004520DB"/>
    <w:rsid w:val="0045289B"/>
    <w:rsid w:val="00453823"/>
    <w:rsid w:val="00453BB8"/>
    <w:rsid w:val="00454096"/>
    <w:rsid w:val="00454240"/>
    <w:rsid w:val="004559B8"/>
    <w:rsid w:val="00457929"/>
    <w:rsid w:val="00457D4A"/>
    <w:rsid w:val="00460B35"/>
    <w:rsid w:val="004624E0"/>
    <w:rsid w:val="0046278F"/>
    <w:rsid w:val="004627BB"/>
    <w:rsid w:val="00462A3D"/>
    <w:rsid w:val="004632AB"/>
    <w:rsid w:val="004640AA"/>
    <w:rsid w:val="0046438A"/>
    <w:rsid w:val="004648BE"/>
    <w:rsid w:val="00465AF8"/>
    <w:rsid w:val="004660C7"/>
    <w:rsid w:val="004661DB"/>
    <w:rsid w:val="004707F4"/>
    <w:rsid w:val="0047104C"/>
    <w:rsid w:val="004713B3"/>
    <w:rsid w:val="004715AE"/>
    <w:rsid w:val="00471AFC"/>
    <w:rsid w:val="004723F3"/>
    <w:rsid w:val="004724FB"/>
    <w:rsid w:val="004732E2"/>
    <w:rsid w:val="004734E6"/>
    <w:rsid w:val="0047359B"/>
    <w:rsid w:val="00473668"/>
    <w:rsid w:val="00474597"/>
    <w:rsid w:val="00474ED7"/>
    <w:rsid w:val="004750E6"/>
    <w:rsid w:val="004754E6"/>
    <w:rsid w:val="0047602A"/>
    <w:rsid w:val="0047661C"/>
    <w:rsid w:val="00477F4D"/>
    <w:rsid w:val="00480C3E"/>
    <w:rsid w:val="00481286"/>
    <w:rsid w:val="0048213E"/>
    <w:rsid w:val="004829E5"/>
    <w:rsid w:val="00482E38"/>
    <w:rsid w:val="00483DDB"/>
    <w:rsid w:val="00485F6E"/>
    <w:rsid w:val="0048662A"/>
    <w:rsid w:val="00486D3B"/>
    <w:rsid w:val="0048790A"/>
    <w:rsid w:val="00487949"/>
    <w:rsid w:val="00490517"/>
    <w:rsid w:val="0049063D"/>
    <w:rsid w:val="00491075"/>
    <w:rsid w:val="004912F2"/>
    <w:rsid w:val="004919C1"/>
    <w:rsid w:val="004925B6"/>
    <w:rsid w:val="00492D99"/>
    <w:rsid w:val="0049452C"/>
    <w:rsid w:val="0049507C"/>
    <w:rsid w:val="004958B3"/>
    <w:rsid w:val="004962C7"/>
    <w:rsid w:val="00496873"/>
    <w:rsid w:val="00497813"/>
    <w:rsid w:val="00497FB6"/>
    <w:rsid w:val="004A004C"/>
    <w:rsid w:val="004A06AE"/>
    <w:rsid w:val="004A28E9"/>
    <w:rsid w:val="004A364B"/>
    <w:rsid w:val="004A56F6"/>
    <w:rsid w:val="004A69F8"/>
    <w:rsid w:val="004A7068"/>
    <w:rsid w:val="004A780A"/>
    <w:rsid w:val="004B2794"/>
    <w:rsid w:val="004B2A2B"/>
    <w:rsid w:val="004B2BC4"/>
    <w:rsid w:val="004B6A98"/>
    <w:rsid w:val="004B7453"/>
    <w:rsid w:val="004B763E"/>
    <w:rsid w:val="004C0CB4"/>
    <w:rsid w:val="004C1CFB"/>
    <w:rsid w:val="004C2016"/>
    <w:rsid w:val="004C2CB4"/>
    <w:rsid w:val="004C3804"/>
    <w:rsid w:val="004C40F4"/>
    <w:rsid w:val="004C41E3"/>
    <w:rsid w:val="004C4267"/>
    <w:rsid w:val="004C43D9"/>
    <w:rsid w:val="004C50AA"/>
    <w:rsid w:val="004C528E"/>
    <w:rsid w:val="004C5AA2"/>
    <w:rsid w:val="004C6315"/>
    <w:rsid w:val="004C6964"/>
    <w:rsid w:val="004C7058"/>
    <w:rsid w:val="004C7C36"/>
    <w:rsid w:val="004D011C"/>
    <w:rsid w:val="004D14CB"/>
    <w:rsid w:val="004D16E1"/>
    <w:rsid w:val="004D16FE"/>
    <w:rsid w:val="004D2473"/>
    <w:rsid w:val="004D3F1C"/>
    <w:rsid w:val="004D47A4"/>
    <w:rsid w:val="004D4F60"/>
    <w:rsid w:val="004D6E64"/>
    <w:rsid w:val="004D77A6"/>
    <w:rsid w:val="004E1276"/>
    <w:rsid w:val="004E2578"/>
    <w:rsid w:val="004E27A7"/>
    <w:rsid w:val="004E2D57"/>
    <w:rsid w:val="004E2D87"/>
    <w:rsid w:val="004E56C7"/>
    <w:rsid w:val="004E59D3"/>
    <w:rsid w:val="004E5FA8"/>
    <w:rsid w:val="004E6A90"/>
    <w:rsid w:val="004E7777"/>
    <w:rsid w:val="004E77DA"/>
    <w:rsid w:val="004E799F"/>
    <w:rsid w:val="004E7F58"/>
    <w:rsid w:val="004F1B42"/>
    <w:rsid w:val="004F1C92"/>
    <w:rsid w:val="004F1F33"/>
    <w:rsid w:val="004F2F4D"/>
    <w:rsid w:val="004F30B0"/>
    <w:rsid w:val="004F3295"/>
    <w:rsid w:val="004F4AFE"/>
    <w:rsid w:val="004F5148"/>
    <w:rsid w:val="004F5E48"/>
    <w:rsid w:val="004F6CE9"/>
    <w:rsid w:val="004F70F1"/>
    <w:rsid w:val="004F7C07"/>
    <w:rsid w:val="0050036E"/>
    <w:rsid w:val="00500B84"/>
    <w:rsid w:val="00500D81"/>
    <w:rsid w:val="00501662"/>
    <w:rsid w:val="00501756"/>
    <w:rsid w:val="00501C1D"/>
    <w:rsid w:val="00502933"/>
    <w:rsid w:val="0050399C"/>
    <w:rsid w:val="00503A8B"/>
    <w:rsid w:val="00503BC7"/>
    <w:rsid w:val="00505600"/>
    <w:rsid w:val="00506D9B"/>
    <w:rsid w:val="005079B2"/>
    <w:rsid w:val="0051181E"/>
    <w:rsid w:val="005119D5"/>
    <w:rsid w:val="00512221"/>
    <w:rsid w:val="00512540"/>
    <w:rsid w:val="00512A44"/>
    <w:rsid w:val="0051436D"/>
    <w:rsid w:val="00515567"/>
    <w:rsid w:val="00515E6B"/>
    <w:rsid w:val="0051600F"/>
    <w:rsid w:val="005200EF"/>
    <w:rsid w:val="00520D05"/>
    <w:rsid w:val="00520D74"/>
    <w:rsid w:val="00520ECE"/>
    <w:rsid w:val="00521284"/>
    <w:rsid w:val="0052228B"/>
    <w:rsid w:val="00522306"/>
    <w:rsid w:val="00522CF6"/>
    <w:rsid w:val="00523560"/>
    <w:rsid w:val="00524418"/>
    <w:rsid w:val="00524779"/>
    <w:rsid w:val="00525123"/>
    <w:rsid w:val="00525F0A"/>
    <w:rsid w:val="005276BE"/>
    <w:rsid w:val="0052782B"/>
    <w:rsid w:val="00531A27"/>
    <w:rsid w:val="00531E0E"/>
    <w:rsid w:val="00531FC1"/>
    <w:rsid w:val="00532996"/>
    <w:rsid w:val="0053359B"/>
    <w:rsid w:val="00534F31"/>
    <w:rsid w:val="005351A4"/>
    <w:rsid w:val="00535EBD"/>
    <w:rsid w:val="0053602E"/>
    <w:rsid w:val="005364CF"/>
    <w:rsid w:val="00536547"/>
    <w:rsid w:val="00536A37"/>
    <w:rsid w:val="00536A85"/>
    <w:rsid w:val="005374B2"/>
    <w:rsid w:val="00541C94"/>
    <w:rsid w:val="00541E69"/>
    <w:rsid w:val="00542BB2"/>
    <w:rsid w:val="00544BEB"/>
    <w:rsid w:val="00545158"/>
    <w:rsid w:val="00545BF6"/>
    <w:rsid w:val="005461DA"/>
    <w:rsid w:val="0054719C"/>
    <w:rsid w:val="0054782B"/>
    <w:rsid w:val="00547831"/>
    <w:rsid w:val="00550FB3"/>
    <w:rsid w:val="005510EA"/>
    <w:rsid w:val="00551549"/>
    <w:rsid w:val="005520A8"/>
    <w:rsid w:val="00552852"/>
    <w:rsid w:val="00552CB3"/>
    <w:rsid w:val="00554ECD"/>
    <w:rsid w:val="00555094"/>
    <w:rsid w:val="005558F1"/>
    <w:rsid w:val="00556B63"/>
    <w:rsid w:val="00556D8F"/>
    <w:rsid w:val="0055728C"/>
    <w:rsid w:val="005573BB"/>
    <w:rsid w:val="00560607"/>
    <w:rsid w:val="00560CA2"/>
    <w:rsid w:val="00561913"/>
    <w:rsid w:val="00561CB8"/>
    <w:rsid w:val="00562782"/>
    <w:rsid w:val="00562818"/>
    <w:rsid w:val="005630C1"/>
    <w:rsid w:val="0056593B"/>
    <w:rsid w:val="005666C6"/>
    <w:rsid w:val="0057075D"/>
    <w:rsid w:val="00571BE8"/>
    <w:rsid w:val="00571C16"/>
    <w:rsid w:val="005725B3"/>
    <w:rsid w:val="00572CC5"/>
    <w:rsid w:val="00573605"/>
    <w:rsid w:val="00573AF5"/>
    <w:rsid w:val="00574427"/>
    <w:rsid w:val="005759B8"/>
    <w:rsid w:val="005765CC"/>
    <w:rsid w:val="00576B76"/>
    <w:rsid w:val="005772E0"/>
    <w:rsid w:val="00580FDB"/>
    <w:rsid w:val="00581BF9"/>
    <w:rsid w:val="00581FED"/>
    <w:rsid w:val="00582172"/>
    <w:rsid w:val="005821DF"/>
    <w:rsid w:val="0058224A"/>
    <w:rsid w:val="00582438"/>
    <w:rsid w:val="00583B10"/>
    <w:rsid w:val="00584354"/>
    <w:rsid w:val="00585449"/>
    <w:rsid w:val="00585C89"/>
    <w:rsid w:val="00586280"/>
    <w:rsid w:val="005867F9"/>
    <w:rsid w:val="00587177"/>
    <w:rsid w:val="0059075A"/>
    <w:rsid w:val="00590AF5"/>
    <w:rsid w:val="00590B43"/>
    <w:rsid w:val="00590C0B"/>
    <w:rsid w:val="00590DC6"/>
    <w:rsid w:val="005922D3"/>
    <w:rsid w:val="00593DCD"/>
    <w:rsid w:val="0059632D"/>
    <w:rsid w:val="00596572"/>
    <w:rsid w:val="00597672"/>
    <w:rsid w:val="005A2540"/>
    <w:rsid w:val="005A2EBA"/>
    <w:rsid w:val="005A3E8E"/>
    <w:rsid w:val="005A3F33"/>
    <w:rsid w:val="005A4FB7"/>
    <w:rsid w:val="005A64B4"/>
    <w:rsid w:val="005A67BF"/>
    <w:rsid w:val="005A6887"/>
    <w:rsid w:val="005A6B08"/>
    <w:rsid w:val="005A74C3"/>
    <w:rsid w:val="005A7B3F"/>
    <w:rsid w:val="005A7DB9"/>
    <w:rsid w:val="005B0B76"/>
    <w:rsid w:val="005B16AB"/>
    <w:rsid w:val="005B1E80"/>
    <w:rsid w:val="005B1F78"/>
    <w:rsid w:val="005B38E0"/>
    <w:rsid w:val="005B59C9"/>
    <w:rsid w:val="005B6397"/>
    <w:rsid w:val="005B707E"/>
    <w:rsid w:val="005C0961"/>
    <w:rsid w:val="005C0A1E"/>
    <w:rsid w:val="005C33ED"/>
    <w:rsid w:val="005C367D"/>
    <w:rsid w:val="005C3CD7"/>
    <w:rsid w:val="005C5300"/>
    <w:rsid w:val="005C53E1"/>
    <w:rsid w:val="005C5528"/>
    <w:rsid w:val="005C662C"/>
    <w:rsid w:val="005C75D9"/>
    <w:rsid w:val="005D0E6A"/>
    <w:rsid w:val="005D0EBD"/>
    <w:rsid w:val="005D234C"/>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94F"/>
    <w:rsid w:val="005E3669"/>
    <w:rsid w:val="005E5661"/>
    <w:rsid w:val="005E6137"/>
    <w:rsid w:val="005E7593"/>
    <w:rsid w:val="005F07CD"/>
    <w:rsid w:val="005F0957"/>
    <w:rsid w:val="005F1C51"/>
    <w:rsid w:val="005F44A2"/>
    <w:rsid w:val="005F5AD7"/>
    <w:rsid w:val="005F7113"/>
    <w:rsid w:val="005F78EB"/>
    <w:rsid w:val="00601164"/>
    <w:rsid w:val="00601B3F"/>
    <w:rsid w:val="00601ECE"/>
    <w:rsid w:val="0060323E"/>
    <w:rsid w:val="00603405"/>
    <w:rsid w:val="0060448B"/>
    <w:rsid w:val="00606007"/>
    <w:rsid w:val="006061F0"/>
    <w:rsid w:val="00606545"/>
    <w:rsid w:val="00606C0F"/>
    <w:rsid w:val="00606F60"/>
    <w:rsid w:val="0061097A"/>
    <w:rsid w:val="00610F1B"/>
    <w:rsid w:val="00612EC6"/>
    <w:rsid w:val="0061338A"/>
    <w:rsid w:val="006133C2"/>
    <w:rsid w:val="00616184"/>
    <w:rsid w:val="0061632B"/>
    <w:rsid w:val="00620009"/>
    <w:rsid w:val="006204F4"/>
    <w:rsid w:val="00621F69"/>
    <w:rsid w:val="006229EB"/>
    <w:rsid w:val="00623161"/>
    <w:rsid w:val="006236D0"/>
    <w:rsid w:val="00624999"/>
    <w:rsid w:val="00624E4F"/>
    <w:rsid w:val="006258C1"/>
    <w:rsid w:val="006279CC"/>
    <w:rsid w:val="00630C07"/>
    <w:rsid w:val="00630F12"/>
    <w:rsid w:val="006313BF"/>
    <w:rsid w:val="00631CDA"/>
    <w:rsid w:val="006326B4"/>
    <w:rsid w:val="00632B28"/>
    <w:rsid w:val="00632D5A"/>
    <w:rsid w:val="006339C9"/>
    <w:rsid w:val="00633F52"/>
    <w:rsid w:val="006342F7"/>
    <w:rsid w:val="00634857"/>
    <w:rsid w:val="00634FBD"/>
    <w:rsid w:val="00635742"/>
    <w:rsid w:val="00635973"/>
    <w:rsid w:val="00636C05"/>
    <w:rsid w:val="006379BA"/>
    <w:rsid w:val="00640C85"/>
    <w:rsid w:val="00641F0A"/>
    <w:rsid w:val="0064251B"/>
    <w:rsid w:val="006428B9"/>
    <w:rsid w:val="00642DDB"/>
    <w:rsid w:val="00642F45"/>
    <w:rsid w:val="00643C76"/>
    <w:rsid w:val="006445EA"/>
    <w:rsid w:val="00644ABF"/>
    <w:rsid w:val="006456C2"/>
    <w:rsid w:val="00645724"/>
    <w:rsid w:val="0064648D"/>
    <w:rsid w:val="006472D8"/>
    <w:rsid w:val="00647AA4"/>
    <w:rsid w:val="0065004C"/>
    <w:rsid w:val="006515B2"/>
    <w:rsid w:val="00651866"/>
    <w:rsid w:val="00652181"/>
    <w:rsid w:val="00652211"/>
    <w:rsid w:val="00652767"/>
    <w:rsid w:val="00654E1E"/>
    <w:rsid w:val="0065526C"/>
    <w:rsid w:val="00655B7C"/>
    <w:rsid w:val="00655F83"/>
    <w:rsid w:val="00656075"/>
    <w:rsid w:val="00656A16"/>
    <w:rsid w:val="00657825"/>
    <w:rsid w:val="00661823"/>
    <w:rsid w:val="0066219D"/>
    <w:rsid w:val="00662260"/>
    <w:rsid w:val="00662B87"/>
    <w:rsid w:val="00663085"/>
    <w:rsid w:val="00663201"/>
    <w:rsid w:val="00663769"/>
    <w:rsid w:val="00665D5F"/>
    <w:rsid w:val="006661E1"/>
    <w:rsid w:val="00667364"/>
    <w:rsid w:val="0066765C"/>
    <w:rsid w:val="00667EB6"/>
    <w:rsid w:val="006704E5"/>
    <w:rsid w:val="006709E7"/>
    <w:rsid w:val="00670DF5"/>
    <w:rsid w:val="00671B42"/>
    <w:rsid w:val="00672106"/>
    <w:rsid w:val="00672464"/>
    <w:rsid w:val="00673172"/>
    <w:rsid w:val="00673430"/>
    <w:rsid w:val="006761EE"/>
    <w:rsid w:val="00676388"/>
    <w:rsid w:val="00676571"/>
    <w:rsid w:val="00676AE4"/>
    <w:rsid w:val="0067713C"/>
    <w:rsid w:val="006775A0"/>
    <w:rsid w:val="006775E6"/>
    <w:rsid w:val="006804C1"/>
    <w:rsid w:val="006806EA"/>
    <w:rsid w:val="006812FA"/>
    <w:rsid w:val="00681597"/>
    <w:rsid w:val="006833A4"/>
    <w:rsid w:val="00684488"/>
    <w:rsid w:val="006845F5"/>
    <w:rsid w:val="0068526A"/>
    <w:rsid w:val="0068668C"/>
    <w:rsid w:val="00686761"/>
    <w:rsid w:val="00686C7A"/>
    <w:rsid w:val="00690D06"/>
    <w:rsid w:val="00691A2A"/>
    <w:rsid w:val="00692142"/>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2BCF"/>
    <w:rsid w:val="006B54AC"/>
    <w:rsid w:val="006B5623"/>
    <w:rsid w:val="006B5B22"/>
    <w:rsid w:val="006B63F6"/>
    <w:rsid w:val="006B6595"/>
    <w:rsid w:val="006B68FB"/>
    <w:rsid w:val="006B71A0"/>
    <w:rsid w:val="006B7217"/>
    <w:rsid w:val="006B78D5"/>
    <w:rsid w:val="006C28AE"/>
    <w:rsid w:val="006C3029"/>
    <w:rsid w:val="006C3782"/>
    <w:rsid w:val="006C37FA"/>
    <w:rsid w:val="006C42CE"/>
    <w:rsid w:val="006C512B"/>
    <w:rsid w:val="006C650E"/>
    <w:rsid w:val="006C7175"/>
    <w:rsid w:val="006D03C6"/>
    <w:rsid w:val="006D233A"/>
    <w:rsid w:val="006D257D"/>
    <w:rsid w:val="006D35F5"/>
    <w:rsid w:val="006D3D0A"/>
    <w:rsid w:val="006D6DEF"/>
    <w:rsid w:val="006D7161"/>
    <w:rsid w:val="006D7217"/>
    <w:rsid w:val="006E0076"/>
    <w:rsid w:val="006E0A15"/>
    <w:rsid w:val="006E16CE"/>
    <w:rsid w:val="006E1A17"/>
    <w:rsid w:val="006E26AA"/>
    <w:rsid w:val="006E3F8E"/>
    <w:rsid w:val="006E4906"/>
    <w:rsid w:val="006E5402"/>
    <w:rsid w:val="006E625A"/>
    <w:rsid w:val="006E6CC8"/>
    <w:rsid w:val="006E7124"/>
    <w:rsid w:val="006F01FD"/>
    <w:rsid w:val="006F037D"/>
    <w:rsid w:val="006F05D4"/>
    <w:rsid w:val="006F1042"/>
    <w:rsid w:val="006F10E7"/>
    <w:rsid w:val="006F12AC"/>
    <w:rsid w:val="006F2511"/>
    <w:rsid w:val="006F3B5D"/>
    <w:rsid w:val="006F3DC3"/>
    <w:rsid w:val="006F4E4F"/>
    <w:rsid w:val="006F5938"/>
    <w:rsid w:val="006F6B0D"/>
    <w:rsid w:val="006F6CAB"/>
    <w:rsid w:val="006F6D62"/>
    <w:rsid w:val="006F76BB"/>
    <w:rsid w:val="006F7C85"/>
    <w:rsid w:val="007006B0"/>
    <w:rsid w:val="00700C2F"/>
    <w:rsid w:val="00702610"/>
    <w:rsid w:val="0070288A"/>
    <w:rsid w:val="00703168"/>
    <w:rsid w:val="007033A8"/>
    <w:rsid w:val="00703851"/>
    <w:rsid w:val="007051ED"/>
    <w:rsid w:val="00705FFB"/>
    <w:rsid w:val="00707B0A"/>
    <w:rsid w:val="00710523"/>
    <w:rsid w:val="00710AF6"/>
    <w:rsid w:val="00710B62"/>
    <w:rsid w:val="007123C2"/>
    <w:rsid w:val="00712615"/>
    <w:rsid w:val="0071387D"/>
    <w:rsid w:val="00715455"/>
    <w:rsid w:val="007162EE"/>
    <w:rsid w:val="007168D8"/>
    <w:rsid w:val="0071797A"/>
    <w:rsid w:val="007205E9"/>
    <w:rsid w:val="0072095F"/>
    <w:rsid w:val="007213F7"/>
    <w:rsid w:val="00722CF4"/>
    <w:rsid w:val="00723B0A"/>
    <w:rsid w:val="0072429C"/>
    <w:rsid w:val="00724366"/>
    <w:rsid w:val="00724DE3"/>
    <w:rsid w:val="0072737D"/>
    <w:rsid w:val="007300FF"/>
    <w:rsid w:val="00730458"/>
    <w:rsid w:val="007309C3"/>
    <w:rsid w:val="00730A8A"/>
    <w:rsid w:val="00730B02"/>
    <w:rsid w:val="007310D0"/>
    <w:rsid w:val="00732F77"/>
    <w:rsid w:val="00733A78"/>
    <w:rsid w:val="00734DAA"/>
    <w:rsid w:val="00735104"/>
    <w:rsid w:val="007357F8"/>
    <w:rsid w:val="00735AE7"/>
    <w:rsid w:val="00735B18"/>
    <w:rsid w:val="00735B8F"/>
    <w:rsid w:val="00736343"/>
    <w:rsid w:val="007368BF"/>
    <w:rsid w:val="00736F5B"/>
    <w:rsid w:val="007406A7"/>
    <w:rsid w:val="007430B8"/>
    <w:rsid w:val="0074423E"/>
    <w:rsid w:val="007442CE"/>
    <w:rsid w:val="00744453"/>
    <w:rsid w:val="00744FFD"/>
    <w:rsid w:val="0074687E"/>
    <w:rsid w:val="007468BF"/>
    <w:rsid w:val="007469A5"/>
    <w:rsid w:val="007509DA"/>
    <w:rsid w:val="00750F59"/>
    <w:rsid w:val="007511B9"/>
    <w:rsid w:val="007514A1"/>
    <w:rsid w:val="00751F16"/>
    <w:rsid w:val="00752195"/>
    <w:rsid w:val="007525BA"/>
    <w:rsid w:val="00752DC8"/>
    <w:rsid w:val="00753FFE"/>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224"/>
    <w:rsid w:val="00766BC4"/>
    <w:rsid w:val="007670B4"/>
    <w:rsid w:val="007673B5"/>
    <w:rsid w:val="0076769B"/>
    <w:rsid w:val="007709BE"/>
    <w:rsid w:val="00770BFE"/>
    <w:rsid w:val="007711E7"/>
    <w:rsid w:val="0077142B"/>
    <w:rsid w:val="00772AFD"/>
    <w:rsid w:val="0077418F"/>
    <w:rsid w:val="00774827"/>
    <w:rsid w:val="00774E61"/>
    <w:rsid w:val="007759D7"/>
    <w:rsid w:val="00776B43"/>
    <w:rsid w:val="00776BC0"/>
    <w:rsid w:val="00777295"/>
    <w:rsid w:val="00777F22"/>
    <w:rsid w:val="007803E4"/>
    <w:rsid w:val="00781867"/>
    <w:rsid w:val="0078546A"/>
    <w:rsid w:val="007859CA"/>
    <w:rsid w:val="00785B06"/>
    <w:rsid w:val="00786EDE"/>
    <w:rsid w:val="00787AA6"/>
    <w:rsid w:val="007909AD"/>
    <w:rsid w:val="00791631"/>
    <w:rsid w:val="0079366D"/>
    <w:rsid w:val="0079529C"/>
    <w:rsid w:val="00795815"/>
    <w:rsid w:val="00795B1B"/>
    <w:rsid w:val="007961DC"/>
    <w:rsid w:val="00796D7D"/>
    <w:rsid w:val="007974D6"/>
    <w:rsid w:val="00797634"/>
    <w:rsid w:val="00797729"/>
    <w:rsid w:val="00797829"/>
    <w:rsid w:val="00797A0C"/>
    <w:rsid w:val="007A077E"/>
    <w:rsid w:val="007A21BB"/>
    <w:rsid w:val="007A2F1A"/>
    <w:rsid w:val="007A3A66"/>
    <w:rsid w:val="007A61A7"/>
    <w:rsid w:val="007B0204"/>
    <w:rsid w:val="007B0730"/>
    <w:rsid w:val="007B091B"/>
    <w:rsid w:val="007B0A44"/>
    <w:rsid w:val="007B2075"/>
    <w:rsid w:val="007B2A8C"/>
    <w:rsid w:val="007B2F00"/>
    <w:rsid w:val="007B34B8"/>
    <w:rsid w:val="007B3B2B"/>
    <w:rsid w:val="007B4577"/>
    <w:rsid w:val="007B4F76"/>
    <w:rsid w:val="007B4FAF"/>
    <w:rsid w:val="007B5C42"/>
    <w:rsid w:val="007B5EE9"/>
    <w:rsid w:val="007B66A5"/>
    <w:rsid w:val="007B7853"/>
    <w:rsid w:val="007B790C"/>
    <w:rsid w:val="007B79AC"/>
    <w:rsid w:val="007C122D"/>
    <w:rsid w:val="007C17AD"/>
    <w:rsid w:val="007C24F8"/>
    <w:rsid w:val="007C2962"/>
    <w:rsid w:val="007C32AB"/>
    <w:rsid w:val="007C32F4"/>
    <w:rsid w:val="007C3D72"/>
    <w:rsid w:val="007C4019"/>
    <w:rsid w:val="007C427C"/>
    <w:rsid w:val="007C4B83"/>
    <w:rsid w:val="007C502B"/>
    <w:rsid w:val="007C5E43"/>
    <w:rsid w:val="007C610B"/>
    <w:rsid w:val="007C752B"/>
    <w:rsid w:val="007C755A"/>
    <w:rsid w:val="007C7C80"/>
    <w:rsid w:val="007C7D65"/>
    <w:rsid w:val="007D0FFD"/>
    <w:rsid w:val="007D1588"/>
    <w:rsid w:val="007D1C66"/>
    <w:rsid w:val="007D43CE"/>
    <w:rsid w:val="007D4509"/>
    <w:rsid w:val="007D5C31"/>
    <w:rsid w:val="007D5D2F"/>
    <w:rsid w:val="007D60D2"/>
    <w:rsid w:val="007D70FB"/>
    <w:rsid w:val="007D74EC"/>
    <w:rsid w:val="007E037E"/>
    <w:rsid w:val="007E073C"/>
    <w:rsid w:val="007E101D"/>
    <w:rsid w:val="007E1EFD"/>
    <w:rsid w:val="007E2130"/>
    <w:rsid w:val="007E2451"/>
    <w:rsid w:val="007E2844"/>
    <w:rsid w:val="007E3354"/>
    <w:rsid w:val="007E37EE"/>
    <w:rsid w:val="007E3ED2"/>
    <w:rsid w:val="007E5C0C"/>
    <w:rsid w:val="007E6B06"/>
    <w:rsid w:val="007E7692"/>
    <w:rsid w:val="007E7CE5"/>
    <w:rsid w:val="007F064B"/>
    <w:rsid w:val="007F0F2C"/>
    <w:rsid w:val="007F116E"/>
    <w:rsid w:val="007F255B"/>
    <w:rsid w:val="007F6936"/>
    <w:rsid w:val="007F6A5E"/>
    <w:rsid w:val="007F6D42"/>
    <w:rsid w:val="008003CE"/>
    <w:rsid w:val="00801E74"/>
    <w:rsid w:val="00801ED3"/>
    <w:rsid w:val="0080201D"/>
    <w:rsid w:val="00802406"/>
    <w:rsid w:val="00802642"/>
    <w:rsid w:val="0080372C"/>
    <w:rsid w:val="00803E6E"/>
    <w:rsid w:val="008040FF"/>
    <w:rsid w:val="0080428C"/>
    <w:rsid w:val="008055C0"/>
    <w:rsid w:val="008058AB"/>
    <w:rsid w:val="008072D2"/>
    <w:rsid w:val="00807C3C"/>
    <w:rsid w:val="00811BC3"/>
    <w:rsid w:val="00811C43"/>
    <w:rsid w:val="008126E0"/>
    <w:rsid w:val="008128AA"/>
    <w:rsid w:val="00813533"/>
    <w:rsid w:val="00813F93"/>
    <w:rsid w:val="0081546E"/>
    <w:rsid w:val="0082090E"/>
    <w:rsid w:val="008213DF"/>
    <w:rsid w:val="0082196E"/>
    <w:rsid w:val="00821E76"/>
    <w:rsid w:val="008233E4"/>
    <w:rsid w:val="008238B8"/>
    <w:rsid w:val="00824303"/>
    <w:rsid w:val="00824326"/>
    <w:rsid w:val="00824717"/>
    <w:rsid w:val="00824AF6"/>
    <w:rsid w:val="00824BEB"/>
    <w:rsid w:val="00825A7D"/>
    <w:rsid w:val="0082669C"/>
    <w:rsid w:val="00826A92"/>
    <w:rsid w:val="008276DD"/>
    <w:rsid w:val="00827C0F"/>
    <w:rsid w:val="00831013"/>
    <w:rsid w:val="0083297D"/>
    <w:rsid w:val="00834508"/>
    <w:rsid w:val="00834E22"/>
    <w:rsid w:val="00835538"/>
    <w:rsid w:val="00835AC8"/>
    <w:rsid w:val="00836394"/>
    <w:rsid w:val="00836EE6"/>
    <w:rsid w:val="0083778F"/>
    <w:rsid w:val="00840CC4"/>
    <w:rsid w:val="0084157D"/>
    <w:rsid w:val="008424A2"/>
    <w:rsid w:val="00844F86"/>
    <w:rsid w:val="00845B81"/>
    <w:rsid w:val="00846BE9"/>
    <w:rsid w:val="00846D2C"/>
    <w:rsid w:val="00846F77"/>
    <w:rsid w:val="0084720B"/>
    <w:rsid w:val="008519AD"/>
    <w:rsid w:val="00851B96"/>
    <w:rsid w:val="0085233D"/>
    <w:rsid w:val="00852BD6"/>
    <w:rsid w:val="00852BDB"/>
    <w:rsid w:val="008532BF"/>
    <w:rsid w:val="00853D48"/>
    <w:rsid w:val="00855B24"/>
    <w:rsid w:val="008563CE"/>
    <w:rsid w:val="008565FF"/>
    <w:rsid w:val="0085788C"/>
    <w:rsid w:val="00860495"/>
    <w:rsid w:val="00860C96"/>
    <w:rsid w:val="00861A33"/>
    <w:rsid w:val="00862F7A"/>
    <w:rsid w:val="00864752"/>
    <w:rsid w:val="00864DE4"/>
    <w:rsid w:val="008654D2"/>
    <w:rsid w:val="008657BB"/>
    <w:rsid w:val="008679E9"/>
    <w:rsid w:val="00867CB0"/>
    <w:rsid w:val="008712D4"/>
    <w:rsid w:val="00872262"/>
    <w:rsid w:val="00873872"/>
    <w:rsid w:val="00874A54"/>
    <w:rsid w:val="00874EB5"/>
    <w:rsid w:val="00876394"/>
    <w:rsid w:val="00880871"/>
    <w:rsid w:val="00880BAC"/>
    <w:rsid w:val="00882256"/>
    <w:rsid w:val="008825BB"/>
    <w:rsid w:val="00882A01"/>
    <w:rsid w:val="00882F57"/>
    <w:rsid w:val="00883504"/>
    <w:rsid w:val="00883ACD"/>
    <w:rsid w:val="00884F55"/>
    <w:rsid w:val="00885C66"/>
    <w:rsid w:val="008865B6"/>
    <w:rsid w:val="00886F8A"/>
    <w:rsid w:val="008906D1"/>
    <w:rsid w:val="00890886"/>
    <w:rsid w:val="00893708"/>
    <w:rsid w:val="0089378A"/>
    <w:rsid w:val="00893914"/>
    <w:rsid w:val="00893A66"/>
    <w:rsid w:val="00894A96"/>
    <w:rsid w:val="00895261"/>
    <w:rsid w:val="00896EE6"/>
    <w:rsid w:val="008973EA"/>
    <w:rsid w:val="00897D3B"/>
    <w:rsid w:val="008A0CCE"/>
    <w:rsid w:val="008A19AE"/>
    <w:rsid w:val="008A2118"/>
    <w:rsid w:val="008A2220"/>
    <w:rsid w:val="008A2DB9"/>
    <w:rsid w:val="008A2F2E"/>
    <w:rsid w:val="008A3355"/>
    <w:rsid w:val="008A41DF"/>
    <w:rsid w:val="008A42A0"/>
    <w:rsid w:val="008A63C2"/>
    <w:rsid w:val="008A65A9"/>
    <w:rsid w:val="008A783B"/>
    <w:rsid w:val="008B0263"/>
    <w:rsid w:val="008B2482"/>
    <w:rsid w:val="008B2E42"/>
    <w:rsid w:val="008B3DCE"/>
    <w:rsid w:val="008B43FF"/>
    <w:rsid w:val="008B470C"/>
    <w:rsid w:val="008B49EE"/>
    <w:rsid w:val="008B5687"/>
    <w:rsid w:val="008B5A31"/>
    <w:rsid w:val="008B5F58"/>
    <w:rsid w:val="008B615E"/>
    <w:rsid w:val="008B61B4"/>
    <w:rsid w:val="008B6CE1"/>
    <w:rsid w:val="008B75E0"/>
    <w:rsid w:val="008B7AC6"/>
    <w:rsid w:val="008C1A3D"/>
    <w:rsid w:val="008C234D"/>
    <w:rsid w:val="008C284F"/>
    <w:rsid w:val="008C362A"/>
    <w:rsid w:val="008C48F3"/>
    <w:rsid w:val="008C66BE"/>
    <w:rsid w:val="008C6936"/>
    <w:rsid w:val="008C7370"/>
    <w:rsid w:val="008C7643"/>
    <w:rsid w:val="008D075F"/>
    <w:rsid w:val="008D1008"/>
    <w:rsid w:val="008D215B"/>
    <w:rsid w:val="008D2365"/>
    <w:rsid w:val="008D2B30"/>
    <w:rsid w:val="008D3CAF"/>
    <w:rsid w:val="008D3D77"/>
    <w:rsid w:val="008D594E"/>
    <w:rsid w:val="008D7C63"/>
    <w:rsid w:val="008D7DAF"/>
    <w:rsid w:val="008E0743"/>
    <w:rsid w:val="008E0EF9"/>
    <w:rsid w:val="008E1A2F"/>
    <w:rsid w:val="008E239D"/>
    <w:rsid w:val="008E288F"/>
    <w:rsid w:val="008E28BB"/>
    <w:rsid w:val="008E2965"/>
    <w:rsid w:val="008E3F43"/>
    <w:rsid w:val="008E5214"/>
    <w:rsid w:val="008E55D1"/>
    <w:rsid w:val="008E65BC"/>
    <w:rsid w:val="008F010C"/>
    <w:rsid w:val="008F0325"/>
    <w:rsid w:val="008F0CF9"/>
    <w:rsid w:val="008F110E"/>
    <w:rsid w:val="008F12A0"/>
    <w:rsid w:val="008F12B6"/>
    <w:rsid w:val="008F1C53"/>
    <w:rsid w:val="008F2673"/>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486D"/>
    <w:rsid w:val="00904F31"/>
    <w:rsid w:val="00905A8F"/>
    <w:rsid w:val="00905BE9"/>
    <w:rsid w:val="009060D9"/>
    <w:rsid w:val="009069BB"/>
    <w:rsid w:val="00906B38"/>
    <w:rsid w:val="00906FBC"/>
    <w:rsid w:val="00907B47"/>
    <w:rsid w:val="0091028E"/>
    <w:rsid w:val="00910549"/>
    <w:rsid w:val="00910726"/>
    <w:rsid w:val="0091125A"/>
    <w:rsid w:val="009115B2"/>
    <w:rsid w:val="009118B4"/>
    <w:rsid w:val="00912D77"/>
    <w:rsid w:val="0091352D"/>
    <w:rsid w:val="00913BA0"/>
    <w:rsid w:val="00914373"/>
    <w:rsid w:val="0091494C"/>
    <w:rsid w:val="0091614E"/>
    <w:rsid w:val="009178A9"/>
    <w:rsid w:val="00917D66"/>
    <w:rsid w:val="00920E0B"/>
    <w:rsid w:val="00921E3B"/>
    <w:rsid w:val="0092226F"/>
    <w:rsid w:val="00922435"/>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BCE"/>
    <w:rsid w:val="009324B9"/>
    <w:rsid w:val="00932A56"/>
    <w:rsid w:val="009335CB"/>
    <w:rsid w:val="00934C1B"/>
    <w:rsid w:val="00935115"/>
    <w:rsid w:val="0093582D"/>
    <w:rsid w:val="00935D99"/>
    <w:rsid w:val="00935E74"/>
    <w:rsid w:val="009364A4"/>
    <w:rsid w:val="00936A3B"/>
    <w:rsid w:val="009402A4"/>
    <w:rsid w:val="00940574"/>
    <w:rsid w:val="009405D9"/>
    <w:rsid w:val="0094062E"/>
    <w:rsid w:val="00940656"/>
    <w:rsid w:val="00941018"/>
    <w:rsid w:val="009415E9"/>
    <w:rsid w:val="00942016"/>
    <w:rsid w:val="009424B4"/>
    <w:rsid w:val="00944FCB"/>
    <w:rsid w:val="00945304"/>
    <w:rsid w:val="00946D41"/>
    <w:rsid w:val="00946D7A"/>
    <w:rsid w:val="00947659"/>
    <w:rsid w:val="00950195"/>
    <w:rsid w:val="00950B4B"/>
    <w:rsid w:val="00951454"/>
    <w:rsid w:val="0095270F"/>
    <w:rsid w:val="00952911"/>
    <w:rsid w:val="00953437"/>
    <w:rsid w:val="00954F22"/>
    <w:rsid w:val="0095574E"/>
    <w:rsid w:val="00955B58"/>
    <w:rsid w:val="00956509"/>
    <w:rsid w:val="00957734"/>
    <w:rsid w:val="0096060E"/>
    <w:rsid w:val="009610DD"/>
    <w:rsid w:val="00961994"/>
    <w:rsid w:val="0096357D"/>
    <w:rsid w:val="009636D5"/>
    <w:rsid w:val="00963D2A"/>
    <w:rsid w:val="0096520B"/>
    <w:rsid w:val="00966F0A"/>
    <w:rsid w:val="00967493"/>
    <w:rsid w:val="009679D8"/>
    <w:rsid w:val="00971805"/>
    <w:rsid w:val="009719C8"/>
    <w:rsid w:val="00971E5B"/>
    <w:rsid w:val="00974C2E"/>
    <w:rsid w:val="00974DDF"/>
    <w:rsid w:val="00975F42"/>
    <w:rsid w:val="00976B42"/>
    <w:rsid w:val="00977275"/>
    <w:rsid w:val="00977C1A"/>
    <w:rsid w:val="009802F4"/>
    <w:rsid w:val="009804FA"/>
    <w:rsid w:val="0098095A"/>
    <w:rsid w:val="00980F46"/>
    <w:rsid w:val="00980F89"/>
    <w:rsid w:val="00981114"/>
    <w:rsid w:val="0098209C"/>
    <w:rsid w:val="0098261A"/>
    <w:rsid w:val="00983A3E"/>
    <w:rsid w:val="00984514"/>
    <w:rsid w:val="0098541A"/>
    <w:rsid w:val="009865CA"/>
    <w:rsid w:val="0098768D"/>
    <w:rsid w:val="00987F3F"/>
    <w:rsid w:val="009908DE"/>
    <w:rsid w:val="00991280"/>
    <w:rsid w:val="00993D2E"/>
    <w:rsid w:val="00995463"/>
    <w:rsid w:val="0099591B"/>
    <w:rsid w:val="00995C68"/>
    <w:rsid w:val="009971D2"/>
    <w:rsid w:val="009A0679"/>
    <w:rsid w:val="009A0C26"/>
    <w:rsid w:val="009A19B5"/>
    <w:rsid w:val="009A1DB2"/>
    <w:rsid w:val="009A23F0"/>
    <w:rsid w:val="009A351E"/>
    <w:rsid w:val="009A420E"/>
    <w:rsid w:val="009A508C"/>
    <w:rsid w:val="009A543D"/>
    <w:rsid w:val="009A68FB"/>
    <w:rsid w:val="009A6955"/>
    <w:rsid w:val="009B1586"/>
    <w:rsid w:val="009B26CA"/>
    <w:rsid w:val="009B3BEC"/>
    <w:rsid w:val="009B426C"/>
    <w:rsid w:val="009B4E35"/>
    <w:rsid w:val="009B51E5"/>
    <w:rsid w:val="009B597D"/>
    <w:rsid w:val="009B5F25"/>
    <w:rsid w:val="009B61AE"/>
    <w:rsid w:val="009B7D2C"/>
    <w:rsid w:val="009C04B3"/>
    <w:rsid w:val="009C1512"/>
    <w:rsid w:val="009C1DA5"/>
    <w:rsid w:val="009C26F2"/>
    <w:rsid w:val="009C2D2D"/>
    <w:rsid w:val="009C3EE3"/>
    <w:rsid w:val="009C41AE"/>
    <w:rsid w:val="009C5546"/>
    <w:rsid w:val="009C5E70"/>
    <w:rsid w:val="009C6871"/>
    <w:rsid w:val="009D0475"/>
    <w:rsid w:val="009D04A4"/>
    <w:rsid w:val="009D1A71"/>
    <w:rsid w:val="009D2680"/>
    <w:rsid w:val="009D2783"/>
    <w:rsid w:val="009D3020"/>
    <w:rsid w:val="009D38B0"/>
    <w:rsid w:val="009D5F9A"/>
    <w:rsid w:val="009D67AE"/>
    <w:rsid w:val="009E11A4"/>
    <w:rsid w:val="009E123F"/>
    <w:rsid w:val="009E1395"/>
    <w:rsid w:val="009E17E9"/>
    <w:rsid w:val="009E32E7"/>
    <w:rsid w:val="009E4994"/>
    <w:rsid w:val="009E4C37"/>
    <w:rsid w:val="009E510D"/>
    <w:rsid w:val="009E542D"/>
    <w:rsid w:val="009E6A7E"/>
    <w:rsid w:val="009E70F7"/>
    <w:rsid w:val="009E7B66"/>
    <w:rsid w:val="009E7D18"/>
    <w:rsid w:val="009F0672"/>
    <w:rsid w:val="009F09AB"/>
    <w:rsid w:val="009F1489"/>
    <w:rsid w:val="009F2337"/>
    <w:rsid w:val="009F3FB6"/>
    <w:rsid w:val="009F4DFF"/>
    <w:rsid w:val="009F556A"/>
    <w:rsid w:val="009F7F25"/>
    <w:rsid w:val="00A00E84"/>
    <w:rsid w:val="00A01820"/>
    <w:rsid w:val="00A04A25"/>
    <w:rsid w:val="00A04C8C"/>
    <w:rsid w:val="00A04F9A"/>
    <w:rsid w:val="00A115DE"/>
    <w:rsid w:val="00A12987"/>
    <w:rsid w:val="00A13730"/>
    <w:rsid w:val="00A14611"/>
    <w:rsid w:val="00A14C13"/>
    <w:rsid w:val="00A14DB9"/>
    <w:rsid w:val="00A16ABA"/>
    <w:rsid w:val="00A17AC7"/>
    <w:rsid w:val="00A21047"/>
    <w:rsid w:val="00A215EB"/>
    <w:rsid w:val="00A21D44"/>
    <w:rsid w:val="00A21F61"/>
    <w:rsid w:val="00A22AD5"/>
    <w:rsid w:val="00A23199"/>
    <w:rsid w:val="00A2488D"/>
    <w:rsid w:val="00A24B0F"/>
    <w:rsid w:val="00A25196"/>
    <w:rsid w:val="00A26BEB"/>
    <w:rsid w:val="00A3025F"/>
    <w:rsid w:val="00A30F58"/>
    <w:rsid w:val="00A311FE"/>
    <w:rsid w:val="00A31A07"/>
    <w:rsid w:val="00A321BF"/>
    <w:rsid w:val="00A32749"/>
    <w:rsid w:val="00A3287E"/>
    <w:rsid w:val="00A33BBA"/>
    <w:rsid w:val="00A3404B"/>
    <w:rsid w:val="00A346A9"/>
    <w:rsid w:val="00A34C63"/>
    <w:rsid w:val="00A35C2F"/>
    <w:rsid w:val="00A35E73"/>
    <w:rsid w:val="00A36FF7"/>
    <w:rsid w:val="00A370AC"/>
    <w:rsid w:val="00A3750D"/>
    <w:rsid w:val="00A40774"/>
    <w:rsid w:val="00A40DF5"/>
    <w:rsid w:val="00A40F0B"/>
    <w:rsid w:val="00A42D72"/>
    <w:rsid w:val="00A42E46"/>
    <w:rsid w:val="00A430C8"/>
    <w:rsid w:val="00A431D6"/>
    <w:rsid w:val="00A4360A"/>
    <w:rsid w:val="00A44ECF"/>
    <w:rsid w:val="00A44F88"/>
    <w:rsid w:val="00A45F92"/>
    <w:rsid w:val="00A46092"/>
    <w:rsid w:val="00A47AC7"/>
    <w:rsid w:val="00A50234"/>
    <w:rsid w:val="00A502F2"/>
    <w:rsid w:val="00A50CD7"/>
    <w:rsid w:val="00A528E3"/>
    <w:rsid w:val="00A53EC4"/>
    <w:rsid w:val="00A55360"/>
    <w:rsid w:val="00A55584"/>
    <w:rsid w:val="00A5668C"/>
    <w:rsid w:val="00A61DE2"/>
    <w:rsid w:val="00A62DAD"/>
    <w:rsid w:val="00A63390"/>
    <w:rsid w:val="00A64686"/>
    <w:rsid w:val="00A64AE8"/>
    <w:rsid w:val="00A65906"/>
    <w:rsid w:val="00A66599"/>
    <w:rsid w:val="00A66D2B"/>
    <w:rsid w:val="00A66DE7"/>
    <w:rsid w:val="00A67774"/>
    <w:rsid w:val="00A71DA6"/>
    <w:rsid w:val="00A754F8"/>
    <w:rsid w:val="00A758C9"/>
    <w:rsid w:val="00A75A9B"/>
    <w:rsid w:val="00A76289"/>
    <w:rsid w:val="00A76AF5"/>
    <w:rsid w:val="00A76FE8"/>
    <w:rsid w:val="00A8063F"/>
    <w:rsid w:val="00A80A8F"/>
    <w:rsid w:val="00A80F6D"/>
    <w:rsid w:val="00A81A1E"/>
    <w:rsid w:val="00A82310"/>
    <w:rsid w:val="00A82D07"/>
    <w:rsid w:val="00A82DB5"/>
    <w:rsid w:val="00A83163"/>
    <w:rsid w:val="00A836BB"/>
    <w:rsid w:val="00A856F9"/>
    <w:rsid w:val="00A85F95"/>
    <w:rsid w:val="00A8787D"/>
    <w:rsid w:val="00A9064A"/>
    <w:rsid w:val="00A9137C"/>
    <w:rsid w:val="00A9154B"/>
    <w:rsid w:val="00A91CDB"/>
    <w:rsid w:val="00A92C30"/>
    <w:rsid w:val="00A93B13"/>
    <w:rsid w:val="00A95248"/>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4E3F"/>
    <w:rsid w:val="00AB5CB5"/>
    <w:rsid w:val="00AB6672"/>
    <w:rsid w:val="00AB686B"/>
    <w:rsid w:val="00AB6C1C"/>
    <w:rsid w:val="00AB7839"/>
    <w:rsid w:val="00AC127E"/>
    <w:rsid w:val="00AC1C32"/>
    <w:rsid w:val="00AC21A9"/>
    <w:rsid w:val="00AC2AE3"/>
    <w:rsid w:val="00AC2CA7"/>
    <w:rsid w:val="00AC3432"/>
    <w:rsid w:val="00AC45D6"/>
    <w:rsid w:val="00AC48D7"/>
    <w:rsid w:val="00AC4CE8"/>
    <w:rsid w:val="00AC537C"/>
    <w:rsid w:val="00AD416F"/>
    <w:rsid w:val="00AD46A0"/>
    <w:rsid w:val="00AD4BE9"/>
    <w:rsid w:val="00AD63E8"/>
    <w:rsid w:val="00AD64CC"/>
    <w:rsid w:val="00AD7202"/>
    <w:rsid w:val="00AD7248"/>
    <w:rsid w:val="00AD76D1"/>
    <w:rsid w:val="00AE02F6"/>
    <w:rsid w:val="00AE05DA"/>
    <w:rsid w:val="00AE07B1"/>
    <w:rsid w:val="00AE1202"/>
    <w:rsid w:val="00AE201C"/>
    <w:rsid w:val="00AE228F"/>
    <w:rsid w:val="00AE285E"/>
    <w:rsid w:val="00AE37C7"/>
    <w:rsid w:val="00AE4D2F"/>
    <w:rsid w:val="00AE4E6D"/>
    <w:rsid w:val="00AE52DB"/>
    <w:rsid w:val="00AE5693"/>
    <w:rsid w:val="00AE62A3"/>
    <w:rsid w:val="00AE6978"/>
    <w:rsid w:val="00AF15E4"/>
    <w:rsid w:val="00AF172F"/>
    <w:rsid w:val="00AF19E0"/>
    <w:rsid w:val="00AF2517"/>
    <w:rsid w:val="00AF28A9"/>
    <w:rsid w:val="00AF31D7"/>
    <w:rsid w:val="00AF42B6"/>
    <w:rsid w:val="00AF4C87"/>
    <w:rsid w:val="00AF545B"/>
    <w:rsid w:val="00AF54F6"/>
    <w:rsid w:val="00AF6974"/>
    <w:rsid w:val="00AF6A9D"/>
    <w:rsid w:val="00AF73D5"/>
    <w:rsid w:val="00B002DD"/>
    <w:rsid w:val="00B003AB"/>
    <w:rsid w:val="00B00417"/>
    <w:rsid w:val="00B00EC6"/>
    <w:rsid w:val="00B01063"/>
    <w:rsid w:val="00B014DB"/>
    <w:rsid w:val="00B01910"/>
    <w:rsid w:val="00B04A80"/>
    <w:rsid w:val="00B052D6"/>
    <w:rsid w:val="00B0601C"/>
    <w:rsid w:val="00B06386"/>
    <w:rsid w:val="00B0651D"/>
    <w:rsid w:val="00B06750"/>
    <w:rsid w:val="00B07BE7"/>
    <w:rsid w:val="00B07DEA"/>
    <w:rsid w:val="00B10E7A"/>
    <w:rsid w:val="00B11671"/>
    <w:rsid w:val="00B12341"/>
    <w:rsid w:val="00B126F1"/>
    <w:rsid w:val="00B13AC8"/>
    <w:rsid w:val="00B1452D"/>
    <w:rsid w:val="00B15E8A"/>
    <w:rsid w:val="00B16134"/>
    <w:rsid w:val="00B20F41"/>
    <w:rsid w:val="00B21D4E"/>
    <w:rsid w:val="00B21F30"/>
    <w:rsid w:val="00B2245B"/>
    <w:rsid w:val="00B248A6"/>
    <w:rsid w:val="00B25585"/>
    <w:rsid w:val="00B2656F"/>
    <w:rsid w:val="00B26587"/>
    <w:rsid w:val="00B27720"/>
    <w:rsid w:val="00B302A6"/>
    <w:rsid w:val="00B30494"/>
    <w:rsid w:val="00B30544"/>
    <w:rsid w:val="00B3187D"/>
    <w:rsid w:val="00B32154"/>
    <w:rsid w:val="00B32424"/>
    <w:rsid w:val="00B35625"/>
    <w:rsid w:val="00B36950"/>
    <w:rsid w:val="00B375CB"/>
    <w:rsid w:val="00B37BE8"/>
    <w:rsid w:val="00B402D6"/>
    <w:rsid w:val="00B408C4"/>
    <w:rsid w:val="00B40B57"/>
    <w:rsid w:val="00B42FA1"/>
    <w:rsid w:val="00B44786"/>
    <w:rsid w:val="00B46143"/>
    <w:rsid w:val="00B4656D"/>
    <w:rsid w:val="00B474D1"/>
    <w:rsid w:val="00B47664"/>
    <w:rsid w:val="00B47CA5"/>
    <w:rsid w:val="00B505DF"/>
    <w:rsid w:val="00B50E17"/>
    <w:rsid w:val="00B513B1"/>
    <w:rsid w:val="00B51817"/>
    <w:rsid w:val="00B519CF"/>
    <w:rsid w:val="00B51C09"/>
    <w:rsid w:val="00B52FB9"/>
    <w:rsid w:val="00B53D94"/>
    <w:rsid w:val="00B544F2"/>
    <w:rsid w:val="00B54C95"/>
    <w:rsid w:val="00B558B4"/>
    <w:rsid w:val="00B55A8C"/>
    <w:rsid w:val="00B55E61"/>
    <w:rsid w:val="00B572D5"/>
    <w:rsid w:val="00B575D5"/>
    <w:rsid w:val="00B57AA4"/>
    <w:rsid w:val="00B607BC"/>
    <w:rsid w:val="00B60AEA"/>
    <w:rsid w:val="00B60D27"/>
    <w:rsid w:val="00B61485"/>
    <w:rsid w:val="00B616AC"/>
    <w:rsid w:val="00B61B92"/>
    <w:rsid w:val="00B61F08"/>
    <w:rsid w:val="00B6361F"/>
    <w:rsid w:val="00B66008"/>
    <w:rsid w:val="00B666B0"/>
    <w:rsid w:val="00B66B8A"/>
    <w:rsid w:val="00B67EBC"/>
    <w:rsid w:val="00B7130D"/>
    <w:rsid w:val="00B71658"/>
    <w:rsid w:val="00B729C1"/>
    <w:rsid w:val="00B74EF2"/>
    <w:rsid w:val="00B7539E"/>
    <w:rsid w:val="00B753C1"/>
    <w:rsid w:val="00B7556F"/>
    <w:rsid w:val="00B76306"/>
    <w:rsid w:val="00B770BC"/>
    <w:rsid w:val="00B779A2"/>
    <w:rsid w:val="00B77E84"/>
    <w:rsid w:val="00B80D69"/>
    <w:rsid w:val="00B81360"/>
    <w:rsid w:val="00B82F50"/>
    <w:rsid w:val="00B8307A"/>
    <w:rsid w:val="00B83B4B"/>
    <w:rsid w:val="00B83C37"/>
    <w:rsid w:val="00B83DFF"/>
    <w:rsid w:val="00B847B8"/>
    <w:rsid w:val="00B84A53"/>
    <w:rsid w:val="00B84CD4"/>
    <w:rsid w:val="00B85673"/>
    <w:rsid w:val="00B863B7"/>
    <w:rsid w:val="00B8705A"/>
    <w:rsid w:val="00B87B95"/>
    <w:rsid w:val="00B910E3"/>
    <w:rsid w:val="00B91123"/>
    <w:rsid w:val="00B9316C"/>
    <w:rsid w:val="00B93288"/>
    <w:rsid w:val="00B93841"/>
    <w:rsid w:val="00B93921"/>
    <w:rsid w:val="00B93F31"/>
    <w:rsid w:val="00B94BB2"/>
    <w:rsid w:val="00B94D80"/>
    <w:rsid w:val="00BA0A0B"/>
    <w:rsid w:val="00BA109D"/>
    <w:rsid w:val="00BA15C1"/>
    <w:rsid w:val="00BA1903"/>
    <w:rsid w:val="00BA3825"/>
    <w:rsid w:val="00BA3ECB"/>
    <w:rsid w:val="00BA4FE1"/>
    <w:rsid w:val="00BA545A"/>
    <w:rsid w:val="00BA54B0"/>
    <w:rsid w:val="00BA5CE0"/>
    <w:rsid w:val="00BA62E4"/>
    <w:rsid w:val="00BA6B72"/>
    <w:rsid w:val="00BB0B82"/>
    <w:rsid w:val="00BB1644"/>
    <w:rsid w:val="00BB1C78"/>
    <w:rsid w:val="00BB33B5"/>
    <w:rsid w:val="00BB5233"/>
    <w:rsid w:val="00BB54E2"/>
    <w:rsid w:val="00BB5ABA"/>
    <w:rsid w:val="00BB5C21"/>
    <w:rsid w:val="00BB62F0"/>
    <w:rsid w:val="00BB6C4A"/>
    <w:rsid w:val="00BB776E"/>
    <w:rsid w:val="00BC114B"/>
    <w:rsid w:val="00BC19BD"/>
    <w:rsid w:val="00BC1DB2"/>
    <w:rsid w:val="00BC224D"/>
    <w:rsid w:val="00BC2D4D"/>
    <w:rsid w:val="00BC3082"/>
    <w:rsid w:val="00BC3B38"/>
    <w:rsid w:val="00BC42D0"/>
    <w:rsid w:val="00BC4C02"/>
    <w:rsid w:val="00BC505E"/>
    <w:rsid w:val="00BC5963"/>
    <w:rsid w:val="00BC5A8F"/>
    <w:rsid w:val="00BC723F"/>
    <w:rsid w:val="00BC7280"/>
    <w:rsid w:val="00BD05D4"/>
    <w:rsid w:val="00BD11CB"/>
    <w:rsid w:val="00BD192D"/>
    <w:rsid w:val="00BD2345"/>
    <w:rsid w:val="00BD28BC"/>
    <w:rsid w:val="00BD4C95"/>
    <w:rsid w:val="00BD52FD"/>
    <w:rsid w:val="00BD5B49"/>
    <w:rsid w:val="00BD6D2A"/>
    <w:rsid w:val="00BD78EB"/>
    <w:rsid w:val="00BE0BAF"/>
    <w:rsid w:val="00BE17E8"/>
    <w:rsid w:val="00BE1CA7"/>
    <w:rsid w:val="00BE22D6"/>
    <w:rsid w:val="00BE2E76"/>
    <w:rsid w:val="00BE34E9"/>
    <w:rsid w:val="00BE41CE"/>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592F"/>
    <w:rsid w:val="00BF6144"/>
    <w:rsid w:val="00BF729E"/>
    <w:rsid w:val="00BF76C2"/>
    <w:rsid w:val="00BF7A4B"/>
    <w:rsid w:val="00BF7E75"/>
    <w:rsid w:val="00BF7FA5"/>
    <w:rsid w:val="00C00F7F"/>
    <w:rsid w:val="00C01599"/>
    <w:rsid w:val="00C01E0C"/>
    <w:rsid w:val="00C025FA"/>
    <w:rsid w:val="00C033FA"/>
    <w:rsid w:val="00C0360F"/>
    <w:rsid w:val="00C04890"/>
    <w:rsid w:val="00C04B5F"/>
    <w:rsid w:val="00C04C87"/>
    <w:rsid w:val="00C05D7B"/>
    <w:rsid w:val="00C06274"/>
    <w:rsid w:val="00C06B60"/>
    <w:rsid w:val="00C10772"/>
    <w:rsid w:val="00C114AB"/>
    <w:rsid w:val="00C119A1"/>
    <w:rsid w:val="00C11EE4"/>
    <w:rsid w:val="00C121F9"/>
    <w:rsid w:val="00C1231A"/>
    <w:rsid w:val="00C124B0"/>
    <w:rsid w:val="00C12790"/>
    <w:rsid w:val="00C130D3"/>
    <w:rsid w:val="00C13301"/>
    <w:rsid w:val="00C141FB"/>
    <w:rsid w:val="00C16562"/>
    <w:rsid w:val="00C16BD4"/>
    <w:rsid w:val="00C16DE7"/>
    <w:rsid w:val="00C16F27"/>
    <w:rsid w:val="00C200BE"/>
    <w:rsid w:val="00C21108"/>
    <w:rsid w:val="00C21309"/>
    <w:rsid w:val="00C21FB3"/>
    <w:rsid w:val="00C22053"/>
    <w:rsid w:val="00C2315A"/>
    <w:rsid w:val="00C2365D"/>
    <w:rsid w:val="00C237D3"/>
    <w:rsid w:val="00C24C92"/>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CB6"/>
    <w:rsid w:val="00C36DA9"/>
    <w:rsid w:val="00C370D7"/>
    <w:rsid w:val="00C410E4"/>
    <w:rsid w:val="00C422EC"/>
    <w:rsid w:val="00C42458"/>
    <w:rsid w:val="00C43403"/>
    <w:rsid w:val="00C45E2C"/>
    <w:rsid w:val="00C46AE6"/>
    <w:rsid w:val="00C46B0A"/>
    <w:rsid w:val="00C46B0D"/>
    <w:rsid w:val="00C46EFD"/>
    <w:rsid w:val="00C47FB9"/>
    <w:rsid w:val="00C5024C"/>
    <w:rsid w:val="00C50692"/>
    <w:rsid w:val="00C5072E"/>
    <w:rsid w:val="00C51514"/>
    <w:rsid w:val="00C53282"/>
    <w:rsid w:val="00C534A5"/>
    <w:rsid w:val="00C53662"/>
    <w:rsid w:val="00C53D77"/>
    <w:rsid w:val="00C55498"/>
    <w:rsid w:val="00C55A4B"/>
    <w:rsid w:val="00C56014"/>
    <w:rsid w:val="00C5652C"/>
    <w:rsid w:val="00C56564"/>
    <w:rsid w:val="00C56F85"/>
    <w:rsid w:val="00C57778"/>
    <w:rsid w:val="00C57953"/>
    <w:rsid w:val="00C57B89"/>
    <w:rsid w:val="00C57D96"/>
    <w:rsid w:val="00C60402"/>
    <w:rsid w:val="00C608A5"/>
    <w:rsid w:val="00C608D6"/>
    <w:rsid w:val="00C6178B"/>
    <w:rsid w:val="00C61C33"/>
    <w:rsid w:val="00C63EE8"/>
    <w:rsid w:val="00C64AC4"/>
    <w:rsid w:val="00C6604B"/>
    <w:rsid w:val="00C66394"/>
    <w:rsid w:val="00C6665F"/>
    <w:rsid w:val="00C6679A"/>
    <w:rsid w:val="00C6718A"/>
    <w:rsid w:val="00C7174F"/>
    <w:rsid w:val="00C71F6F"/>
    <w:rsid w:val="00C72891"/>
    <w:rsid w:val="00C7291D"/>
    <w:rsid w:val="00C73060"/>
    <w:rsid w:val="00C7380D"/>
    <w:rsid w:val="00C7572A"/>
    <w:rsid w:val="00C8058D"/>
    <w:rsid w:val="00C8059C"/>
    <w:rsid w:val="00C82479"/>
    <w:rsid w:val="00C828BE"/>
    <w:rsid w:val="00C83A67"/>
    <w:rsid w:val="00C83B19"/>
    <w:rsid w:val="00C85D87"/>
    <w:rsid w:val="00C86B21"/>
    <w:rsid w:val="00C86B84"/>
    <w:rsid w:val="00C86DAF"/>
    <w:rsid w:val="00C874E1"/>
    <w:rsid w:val="00C87709"/>
    <w:rsid w:val="00C902F6"/>
    <w:rsid w:val="00C91AE5"/>
    <w:rsid w:val="00C9253F"/>
    <w:rsid w:val="00C93C80"/>
    <w:rsid w:val="00C947C9"/>
    <w:rsid w:val="00C94A9C"/>
    <w:rsid w:val="00C952C7"/>
    <w:rsid w:val="00C9778F"/>
    <w:rsid w:val="00C97CA5"/>
    <w:rsid w:val="00CA0283"/>
    <w:rsid w:val="00CA0B03"/>
    <w:rsid w:val="00CA0FAB"/>
    <w:rsid w:val="00CA1600"/>
    <w:rsid w:val="00CA1AA6"/>
    <w:rsid w:val="00CA1EB8"/>
    <w:rsid w:val="00CA2730"/>
    <w:rsid w:val="00CA2C43"/>
    <w:rsid w:val="00CA437D"/>
    <w:rsid w:val="00CA4E23"/>
    <w:rsid w:val="00CA5470"/>
    <w:rsid w:val="00CA5CD9"/>
    <w:rsid w:val="00CA634F"/>
    <w:rsid w:val="00CA7D5C"/>
    <w:rsid w:val="00CB0C5C"/>
    <w:rsid w:val="00CB1092"/>
    <w:rsid w:val="00CB20FA"/>
    <w:rsid w:val="00CB227E"/>
    <w:rsid w:val="00CB3E3E"/>
    <w:rsid w:val="00CB425E"/>
    <w:rsid w:val="00CB484D"/>
    <w:rsid w:val="00CB530E"/>
    <w:rsid w:val="00CB5808"/>
    <w:rsid w:val="00CB6A57"/>
    <w:rsid w:val="00CB6B83"/>
    <w:rsid w:val="00CB6DF2"/>
    <w:rsid w:val="00CB710F"/>
    <w:rsid w:val="00CB7A8F"/>
    <w:rsid w:val="00CC2C8B"/>
    <w:rsid w:val="00CC53D0"/>
    <w:rsid w:val="00CC6963"/>
    <w:rsid w:val="00CC6E05"/>
    <w:rsid w:val="00CC7A1F"/>
    <w:rsid w:val="00CD0EA1"/>
    <w:rsid w:val="00CD11F6"/>
    <w:rsid w:val="00CD430B"/>
    <w:rsid w:val="00CD52DA"/>
    <w:rsid w:val="00CD5962"/>
    <w:rsid w:val="00CD7EDA"/>
    <w:rsid w:val="00CE02CC"/>
    <w:rsid w:val="00CE1A09"/>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97C"/>
    <w:rsid w:val="00D01D98"/>
    <w:rsid w:val="00D025CC"/>
    <w:rsid w:val="00D044AA"/>
    <w:rsid w:val="00D045B5"/>
    <w:rsid w:val="00D04BC3"/>
    <w:rsid w:val="00D064E3"/>
    <w:rsid w:val="00D10D8C"/>
    <w:rsid w:val="00D10EBF"/>
    <w:rsid w:val="00D1194E"/>
    <w:rsid w:val="00D125FC"/>
    <w:rsid w:val="00D141D5"/>
    <w:rsid w:val="00D147B9"/>
    <w:rsid w:val="00D14D3D"/>
    <w:rsid w:val="00D15B15"/>
    <w:rsid w:val="00D17049"/>
    <w:rsid w:val="00D17336"/>
    <w:rsid w:val="00D17522"/>
    <w:rsid w:val="00D1753F"/>
    <w:rsid w:val="00D20248"/>
    <w:rsid w:val="00D20462"/>
    <w:rsid w:val="00D20E17"/>
    <w:rsid w:val="00D21333"/>
    <w:rsid w:val="00D218E7"/>
    <w:rsid w:val="00D236EA"/>
    <w:rsid w:val="00D23860"/>
    <w:rsid w:val="00D23C2A"/>
    <w:rsid w:val="00D2417E"/>
    <w:rsid w:val="00D241FD"/>
    <w:rsid w:val="00D2427F"/>
    <w:rsid w:val="00D25F2D"/>
    <w:rsid w:val="00D27046"/>
    <w:rsid w:val="00D27397"/>
    <w:rsid w:val="00D3078C"/>
    <w:rsid w:val="00D309CC"/>
    <w:rsid w:val="00D31D2B"/>
    <w:rsid w:val="00D32961"/>
    <w:rsid w:val="00D32D8C"/>
    <w:rsid w:val="00D33EB8"/>
    <w:rsid w:val="00D341DE"/>
    <w:rsid w:val="00D34525"/>
    <w:rsid w:val="00D34E84"/>
    <w:rsid w:val="00D37FD0"/>
    <w:rsid w:val="00D40361"/>
    <w:rsid w:val="00D4048E"/>
    <w:rsid w:val="00D408AD"/>
    <w:rsid w:val="00D40B40"/>
    <w:rsid w:val="00D410BA"/>
    <w:rsid w:val="00D416D8"/>
    <w:rsid w:val="00D42CB9"/>
    <w:rsid w:val="00D42CC1"/>
    <w:rsid w:val="00D43031"/>
    <w:rsid w:val="00D4339D"/>
    <w:rsid w:val="00D435A2"/>
    <w:rsid w:val="00D451C6"/>
    <w:rsid w:val="00D454C1"/>
    <w:rsid w:val="00D45685"/>
    <w:rsid w:val="00D456B6"/>
    <w:rsid w:val="00D45C8B"/>
    <w:rsid w:val="00D464FD"/>
    <w:rsid w:val="00D475A4"/>
    <w:rsid w:val="00D479A2"/>
    <w:rsid w:val="00D50263"/>
    <w:rsid w:val="00D51355"/>
    <w:rsid w:val="00D51E77"/>
    <w:rsid w:val="00D521C5"/>
    <w:rsid w:val="00D530CA"/>
    <w:rsid w:val="00D533A8"/>
    <w:rsid w:val="00D53668"/>
    <w:rsid w:val="00D5380C"/>
    <w:rsid w:val="00D53F63"/>
    <w:rsid w:val="00D5465D"/>
    <w:rsid w:val="00D57381"/>
    <w:rsid w:val="00D57391"/>
    <w:rsid w:val="00D5748B"/>
    <w:rsid w:val="00D57FC2"/>
    <w:rsid w:val="00D6038E"/>
    <w:rsid w:val="00D6071E"/>
    <w:rsid w:val="00D613A1"/>
    <w:rsid w:val="00D630A8"/>
    <w:rsid w:val="00D65D78"/>
    <w:rsid w:val="00D662FB"/>
    <w:rsid w:val="00D66702"/>
    <w:rsid w:val="00D6771F"/>
    <w:rsid w:val="00D67A03"/>
    <w:rsid w:val="00D67F02"/>
    <w:rsid w:val="00D71365"/>
    <w:rsid w:val="00D734D7"/>
    <w:rsid w:val="00D7407B"/>
    <w:rsid w:val="00D7567E"/>
    <w:rsid w:val="00D75968"/>
    <w:rsid w:val="00D75BA6"/>
    <w:rsid w:val="00D763EC"/>
    <w:rsid w:val="00D76B0F"/>
    <w:rsid w:val="00D807C3"/>
    <w:rsid w:val="00D80DCD"/>
    <w:rsid w:val="00D81293"/>
    <w:rsid w:val="00D81356"/>
    <w:rsid w:val="00D817AB"/>
    <w:rsid w:val="00D82F80"/>
    <w:rsid w:val="00D83B6D"/>
    <w:rsid w:val="00D8537D"/>
    <w:rsid w:val="00D859E4"/>
    <w:rsid w:val="00D85AF0"/>
    <w:rsid w:val="00D85BEA"/>
    <w:rsid w:val="00D86591"/>
    <w:rsid w:val="00D8718B"/>
    <w:rsid w:val="00D8750A"/>
    <w:rsid w:val="00D8792E"/>
    <w:rsid w:val="00D90227"/>
    <w:rsid w:val="00D90CA0"/>
    <w:rsid w:val="00D90E04"/>
    <w:rsid w:val="00D91A9C"/>
    <w:rsid w:val="00D934B7"/>
    <w:rsid w:val="00D943B9"/>
    <w:rsid w:val="00D9456D"/>
    <w:rsid w:val="00D95B8E"/>
    <w:rsid w:val="00D96254"/>
    <w:rsid w:val="00D97E27"/>
    <w:rsid w:val="00DA13CF"/>
    <w:rsid w:val="00DA20B2"/>
    <w:rsid w:val="00DA2267"/>
    <w:rsid w:val="00DA4619"/>
    <w:rsid w:val="00DA5487"/>
    <w:rsid w:val="00DA5B11"/>
    <w:rsid w:val="00DA7B7A"/>
    <w:rsid w:val="00DB2A50"/>
    <w:rsid w:val="00DB3038"/>
    <w:rsid w:val="00DB4516"/>
    <w:rsid w:val="00DB45CF"/>
    <w:rsid w:val="00DB66BE"/>
    <w:rsid w:val="00DC0470"/>
    <w:rsid w:val="00DC1107"/>
    <w:rsid w:val="00DC129E"/>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A36"/>
    <w:rsid w:val="00DD1DA9"/>
    <w:rsid w:val="00DD209F"/>
    <w:rsid w:val="00DD2724"/>
    <w:rsid w:val="00DD2930"/>
    <w:rsid w:val="00DD350B"/>
    <w:rsid w:val="00DD3E25"/>
    <w:rsid w:val="00DD40E4"/>
    <w:rsid w:val="00DD4548"/>
    <w:rsid w:val="00DD64C3"/>
    <w:rsid w:val="00DD6B79"/>
    <w:rsid w:val="00DD7060"/>
    <w:rsid w:val="00DD7352"/>
    <w:rsid w:val="00DD7CD2"/>
    <w:rsid w:val="00DE1586"/>
    <w:rsid w:val="00DE283F"/>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69B"/>
    <w:rsid w:val="00DF4A1B"/>
    <w:rsid w:val="00DF4AB3"/>
    <w:rsid w:val="00DF4DA7"/>
    <w:rsid w:val="00DF67E5"/>
    <w:rsid w:val="00DF6EE0"/>
    <w:rsid w:val="00E00082"/>
    <w:rsid w:val="00E01565"/>
    <w:rsid w:val="00E0158D"/>
    <w:rsid w:val="00E01A0F"/>
    <w:rsid w:val="00E01B48"/>
    <w:rsid w:val="00E02F9D"/>
    <w:rsid w:val="00E0372F"/>
    <w:rsid w:val="00E04389"/>
    <w:rsid w:val="00E04E17"/>
    <w:rsid w:val="00E055D1"/>
    <w:rsid w:val="00E071CF"/>
    <w:rsid w:val="00E07986"/>
    <w:rsid w:val="00E07B4D"/>
    <w:rsid w:val="00E11202"/>
    <w:rsid w:val="00E11B4B"/>
    <w:rsid w:val="00E11CEE"/>
    <w:rsid w:val="00E1279C"/>
    <w:rsid w:val="00E13A19"/>
    <w:rsid w:val="00E1451F"/>
    <w:rsid w:val="00E15722"/>
    <w:rsid w:val="00E15F7B"/>
    <w:rsid w:val="00E21132"/>
    <w:rsid w:val="00E21ACA"/>
    <w:rsid w:val="00E223E4"/>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359"/>
    <w:rsid w:val="00E40B81"/>
    <w:rsid w:val="00E41B07"/>
    <w:rsid w:val="00E43355"/>
    <w:rsid w:val="00E4377F"/>
    <w:rsid w:val="00E43CFE"/>
    <w:rsid w:val="00E44238"/>
    <w:rsid w:val="00E44ECE"/>
    <w:rsid w:val="00E451B0"/>
    <w:rsid w:val="00E462E6"/>
    <w:rsid w:val="00E474C0"/>
    <w:rsid w:val="00E47535"/>
    <w:rsid w:val="00E47AAE"/>
    <w:rsid w:val="00E47D45"/>
    <w:rsid w:val="00E509DA"/>
    <w:rsid w:val="00E5109E"/>
    <w:rsid w:val="00E51D81"/>
    <w:rsid w:val="00E52FA7"/>
    <w:rsid w:val="00E54145"/>
    <w:rsid w:val="00E54B87"/>
    <w:rsid w:val="00E55461"/>
    <w:rsid w:val="00E57509"/>
    <w:rsid w:val="00E57BBF"/>
    <w:rsid w:val="00E57EC1"/>
    <w:rsid w:val="00E609CC"/>
    <w:rsid w:val="00E616C4"/>
    <w:rsid w:val="00E61A3B"/>
    <w:rsid w:val="00E627CE"/>
    <w:rsid w:val="00E62923"/>
    <w:rsid w:val="00E62C26"/>
    <w:rsid w:val="00E62FA9"/>
    <w:rsid w:val="00E62FC7"/>
    <w:rsid w:val="00E638EF"/>
    <w:rsid w:val="00E659F8"/>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5BE1"/>
    <w:rsid w:val="00E8608D"/>
    <w:rsid w:val="00E91110"/>
    <w:rsid w:val="00E91C87"/>
    <w:rsid w:val="00E91E16"/>
    <w:rsid w:val="00E92559"/>
    <w:rsid w:val="00E92BBB"/>
    <w:rsid w:val="00E9305F"/>
    <w:rsid w:val="00E93361"/>
    <w:rsid w:val="00E93B1E"/>
    <w:rsid w:val="00E93B57"/>
    <w:rsid w:val="00E94BE1"/>
    <w:rsid w:val="00E94F3E"/>
    <w:rsid w:val="00E95F9D"/>
    <w:rsid w:val="00E97367"/>
    <w:rsid w:val="00E97B9D"/>
    <w:rsid w:val="00EA20B2"/>
    <w:rsid w:val="00EA247C"/>
    <w:rsid w:val="00EA2705"/>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B47"/>
    <w:rsid w:val="00EB7D55"/>
    <w:rsid w:val="00EC1DBD"/>
    <w:rsid w:val="00EC1E03"/>
    <w:rsid w:val="00EC1E73"/>
    <w:rsid w:val="00EC2090"/>
    <w:rsid w:val="00EC2C90"/>
    <w:rsid w:val="00EC441A"/>
    <w:rsid w:val="00EC481E"/>
    <w:rsid w:val="00EC486C"/>
    <w:rsid w:val="00EC4897"/>
    <w:rsid w:val="00EC7979"/>
    <w:rsid w:val="00EC7D4F"/>
    <w:rsid w:val="00ED0D55"/>
    <w:rsid w:val="00ED122C"/>
    <w:rsid w:val="00ED19BA"/>
    <w:rsid w:val="00ED1AE6"/>
    <w:rsid w:val="00ED1C63"/>
    <w:rsid w:val="00ED2C5D"/>
    <w:rsid w:val="00ED3F13"/>
    <w:rsid w:val="00ED4280"/>
    <w:rsid w:val="00ED44DA"/>
    <w:rsid w:val="00ED610D"/>
    <w:rsid w:val="00ED72F4"/>
    <w:rsid w:val="00EE02E2"/>
    <w:rsid w:val="00EE03BB"/>
    <w:rsid w:val="00EE0F27"/>
    <w:rsid w:val="00EE0FD0"/>
    <w:rsid w:val="00EE1379"/>
    <w:rsid w:val="00EE1851"/>
    <w:rsid w:val="00EE257C"/>
    <w:rsid w:val="00EE3E82"/>
    <w:rsid w:val="00EE3EE1"/>
    <w:rsid w:val="00EE4791"/>
    <w:rsid w:val="00EE5059"/>
    <w:rsid w:val="00EE50D0"/>
    <w:rsid w:val="00EE58DC"/>
    <w:rsid w:val="00EE5EBE"/>
    <w:rsid w:val="00EE70D2"/>
    <w:rsid w:val="00EF0538"/>
    <w:rsid w:val="00EF1B41"/>
    <w:rsid w:val="00EF1CF6"/>
    <w:rsid w:val="00EF3381"/>
    <w:rsid w:val="00EF475C"/>
    <w:rsid w:val="00EF65FA"/>
    <w:rsid w:val="00F004B5"/>
    <w:rsid w:val="00F01A01"/>
    <w:rsid w:val="00F04518"/>
    <w:rsid w:val="00F0485E"/>
    <w:rsid w:val="00F049EC"/>
    <w:rsid w:val="00F04DBD"/>
    <w:rsid w:val="00F06A03"/>
    <w:rsid w:val="00F072F3"/>
    <w:rsid w:val="00F077F5"/>
    <w:rsid w:val="00F11DAB"/>
    <w:rsid w:val="00F11FF7"/>
    <w:rsid w:val="00F139B1"/>
    <w:rsid w:val="00F14A40"/>
    <w:rsid w:val="00F14E22"/>
    <w:rsid w:val="00F14EAA"/>
    <w:rsid w:val="00F168EA"/>
    <w:rsid w:val="00F16A82"/>
    <w:rsid w:val="00F16E33"/>
    <w:rsid w:val="00F1762D"/>
    <w:rsid w:val="00F2133D"/>
    <w:rsid w:val="00F21974"/>
    <w:rsid w:val="00F2287B"/>
    <w:rsid w:val="00F22AD6"/>
    <w:rsid w:val="00F231F9"/>
    <w:rsid w:val="00F24EB9"/>
    <w:rsid w:val="00F25F4C"/>
    <w:rsid w:val="00F26BCB"/>
    <w:rsid w:val="00F2734C"/>
    <w:rsid w:val="00F3011E"/>
    <w:rsid w:val="00F30D19"/>
    <w:rsid w:val="00F31243"/>
    <w:rsid w:val="00F31DCF"/>
    <w:rsid w:val="00F32726"/>
    <w:rsid w:val="00F33246"/>
    <w:rsid w:val="00F33574"/>
    <w:rsid w:val="00F3479A"/>
    <w:rsid w:val="00F34EF4"/>
    <w:rsid w:val="00F35EA3"/>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C3A"/>
    <w:rsid w:val="00F47632"/>
    <w:rsid w:val="00F47D99"/>
    <w:rsid w:val="00F50E2F"/>
    <w:rsid w:val="00F53B2A"/>
    <w:rsid w:val="00F53B2E"/>
    <w:rsid w:val="00F5441E"/>
    <w:rsid w:val="00F551EC"/>
    <w:rsid w:val="00F558C6"/>
    <w:rsid w:val="00F55C4C"/>
    <w:rsid w:val="00F55D97"/>
    <w:rsid w:val="00F562B6"/>
    <w:rsid w:val="00F56C85"/>
    <w:rsid w:val="00F571A0"/>
    <w:rsid w:val="00F5768C"/>
    <w:rsid w:val="00F57A0B"/>
    <w:rsid w:val="00F601AF"/>
    <w:rsid w:val="00F60966"/>
    <w:rsid w:val="00F61332"/>
    <w:rsid w:val="00F61BE6"/>
    <w:rsid w:val="00F61E8C"/>
    <w:rsid w:val="00F61F0B"/>
    <w:rsid w:val="00F6340C"/>
    <w:rsid w:val="00F6396E"/>
    <w:rsid w:val="00F63C70"/>
    <w:rsid w:val="00F6446D"/>
    <w:rsid w:val="00F64E3A"/>
    <w:rsid w:val="00F64E64"/>
    <w:rsid w:val="00F650BB"/>
    <w:rsid w:val="00F6666E"/>
    <w:rsid w:val="00F66AB6"/>
    <w:rsid w:val="00F6721B"/>
    <w:rsid w:val="00F67A1E"/>
    <w:rsid w:val="00F70CF9"/>
    <w:rsid w:val="00F715CC"/>
    <w:rsid w:val="00F738DF"/>
    <w:rsid w:val="00F740AB"/>
    <w:rsid w:val="00F74E09"/>
    <w:rsid w:val="00F752DE"/>
    <w:rsid w:val="00F76826"/>
    <w:rsid w:val="00F80452"/>
    <w:rsid w:val="00F80753"/>
    <w:rsid w:val="00F807BE"/>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6312"/>
    <w:rsid w:val="00F96894"/>
    <w:rsid w:val="00F97004"/>
    <w:rsid w:val="00F97189"/>
    <w:rsid w:val="00FA0D02"/>
    <w:rsid w:val="00FA0DA1"/>
    <w:rsid w:val="00FA1E7E"/>
    <w:rsid w:val="00FA223D"/>
    <w:rsid w:val="00FA2DFC"/>
    <w:rsid w:val="00FA2E79"/>
    <w:rsid w:val="00FA38F9"/>
    <w:rsid w:val="00FA406A"/>
    <w:rsid w:val="00FA4957"/>
    <w:rsid w:val="00FA4E12"/>
    <w:rsid w:val="00FA5351"/>
    <w:rsid w:val="00FA5745"/>
    <w:rsid w:val="00FA5AED"/>
    <w:rsid w:val="00FA5AFE"/>
    <w:rsid w:val="00FA5BFD"/>
    <w:rsid w:val="00FA6A59"/>
    <w:rsid w:val="00FA7248"/>
    <w:rsid w:val="00FA7E92"/>
    <w:rsid w:val="00FA7EAF"/>
    <w:rsid w:val="00FB00CE"/>
    <w:rsid w:val="00FB084D"/>
    <w:rsid w:val="00FB20E4"/>
    <w:rsid w:val="00FB2413"/>
    <w:rsid w:val="00FB26E9"/>
    <w:rsid w:val="00FB2D30"/>
    <w:rsid w:val="00FB4C8F"/>
    <w:rsid w:val="00FB57CC"/>
    <w:rsid w:val="00FB5F63"/>
    <w:rsid w:val="00FB7084"/>
    <w:rsid w:val="00FC16A9"/>
    <w:rsid w:val="00FC27D6"/>
    <w:rsid w:val="00FC2F76"/>
    <w:rsid w:val="00FC4A4E"/>
    <w:rsid w:val="00FC6DC6"/>
    <w:rsid w:val="00FC7440"/>
    <w:rsid w:val="00FC765D"/>
    <w:rsid w:val="00FC7848"/>
    <w:rsid w:val="00FD03FD"/>
    <w:rsid w:val="00FD1323"/>
    <w:rsid w:val="00FD1967"/>
    <w:rsid w:val="00FD1A1C"/>
    <w:rsid w:val="00FD1EA1"/>
    <w:rsid w:val="00FD37CB"/>
    <w:rsid w:val="00FD4675"/>
    <w:rsid w:val="00FD5155"/>
    <w:rsid w:val="00FD5296"/>
    <w:rsid w:val="00FD64BC"/>
    <w:rsid w:val="00FD6F76"/>
    <w:rsid w:val="00FD6FBA"/>
    <w:rsid w:val="00FD7189"/>
    <w:rsid w:val="00FD71EC"/>
    <w:rsid w:val="00FD7540"/>
    <w:rsid w:val="00FD7CF2"/>
    <w:rsid w:val="00FE00C8"/>
    <w:rsid w:val="00FE0240"/>
    <w:rsid w:val="00FE0D89"/>
    <w:rsid w:val="00FE231D"/>
    <w:rsid w:val="00FE47EE"/>
    <w:rsid w:val="00FE58DB"/>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0449"/>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E26AA"/>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E26AA"/>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3"/>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5"/>
      </w:numPr>
    </w:pPr>
  </w:style>
  <w:style w:type="numbering" w:customStyle="1" w:styleId="Slog2">
    <w:name w:val="Slog2"/>
    <w:rsid w:val="006E26AA"/>
    <w:pPr>
      <w:numPr>
        <w:numId w:val="16"/>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17"/>
      </w:numPr>
      <w:spacing w:before="120" w:after="120"/>
      <w:jc w:val="both"/>
    </w:pPr>
    <w:rPr>
      <w:snapToGrid w:val="0"/>
      <w:lang w:val="en-GB"/>
    </w:rPr>
  </w:style>
  <w:style w:type="paragraph" w:styleId="Otevilenseznam">
    <w:name w:val="List Number"/>
    <w:basedOn w:val="Navaden"/>
    <w:rsid w:val="006E26AA"/>
    <w:pPr>
      <w:numPr>
        <w:numId w:val="15"/>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2"/>
      </w:numPr>
    </w:pPr>
  </w:style>
  <w:style w:type="numbering" w:customStyle="1" w:styleId="ImportedStyle3">
    <w:name w:val="Imported Style 3"/>
    <w:rsid w:val="006E26AA"/>
    <w:pPr>
      <w:numPr>
        <w:numId w:val="23"/>
      </w:numPr>
    </w:pPr>
  </w:style>
  <w:style w:type="numbering" w:customStyle="1" w:styleId="ImportedStyle4">
    <w:name w:val="Imported Style 4"/>
    <w:rsid w:val="006E26AA"/>
    <w:pPr>
      <w:numPr>
        <w:numId w:val="24"/>
      </w:numPr>
    </w:pPr>
  </w:style>
  <w:style w:type="numbering" w:customStyle="1" w:styleId="ImportedStyle5">
    <w:name w:val="Imported Style 5"/>
    <w:rsid w:val="006E26AA"/>
    <w:pPr>
      <w:numPr>
        <w:numId w:val="25"/>
      </w:numPr>
    </w:pPr>
  </w:style>
  <w:style w:type="numbering" w:customStyle="1" w:styleId="ImportedStyle11">
    <w:name w:val="Imported Style 11"/>
    <w:rsid w:val="006E26AA"/>
    <w:pPr>
      <w:numPr>
        <w:numId w:val="26"/>
      </w:numPr>
    </w:pPr>
  </w:style>
  <w:style w:type="numbering" w:customStyle="1" w:styleId="ImportedStyle6">
    <w:name w:val="Imported Style 6"/>
    <w:rsid w:val="006E26AA"/>
    <w:pPr>
      <w:numPr>
        <w:numId w:val="27"/>
      </w:numPr>
    </w:pPr>
  </w:style>
  <w:style w:type="numbering" w:customStyle="1" w:styleId="ImportedStyle7">
    <w:name w:val="Imported Style 7"/>
    <w:rsid w:val="006E26AA"/>
    <w:pPr>
      <w:numPr>
        <w:numId w:val="28"/>
      </w:numPr>
    </w:pPr>
  </w:style>
  <w:style w:type="numbering" w:customStyle="1" w:styleId="ImportedStyle8">
    <w:name w:val="Imported Style 8"/>
    <w:rsid w:val="006E26AA"/>
    <w:pPr>
      <w:numPr>
        <w:numId w:val="29"/>
      </w:numPr>
    </w:pPr>
  </w:style>
  <w:style w:type="numbering" w:customStyle="1" w:styleId="ImportedStyle9">
    <w:name w:val="Imported Style 9"/>
    <w:rsid w:val="006E26AA"/>
    <w:pPr>
      <w:numPr>
        <w:numId w:val="30"/>
      </w:numPr>
    </w:pPr>
  </w:style>
  <w:style w:type="numbering" w:customStyle="1" w:styleId="ImportedStyle10">
    <w:name w:val="Imported Style 10"/>
    <w:rsid w:val="006E26AA"/>
    <w:pPr>
      <w:numPr>
        <w:numId w:val="31"/>
      </w:numPr>
    </w:pPr>
  </w:style>
  <w:style w:type="numbering" w:customStyle="1" w:styleId="ImportedStyle12">
    <w:name w:val="Imported Style 12"/>
    <w:rsid w:val="006E26AA"/>
    <w:pPr>
      <w:numPr>
        <w:numId w:val="32"/>
      </w:numPr>
    </w:pPr>
  </w:style>
  <w:style w:type="numbering" w:customStyle="1" w:styleId="Dash">
    <w:name w:val="Dash"/>
    <w:rsid w:val="006E26AA"/>
    <w:pPr>
      <w:numPr>
        <w:numId w:val="33"/>
      </w:numPr>
    </w:pPr>
  </w:style>
  <w:style w:type="numbering" w:customStyle="1" w:styleId="Seznam31">
    <w:name w:val="Seznam 31"/>
    <w:rsid w:val="006E26AA"/>
    <w:pPr>
      <w:numPr>
        <w:numId w:val="34"/>
      </w:numPr>
    </w:pPr>
  </w:style>
  <w:style w:type="numbering" w:customStyle="1" w:styleId="List1">
    <w:name w:val="List 1"/>
    <w:rsid w:val="006E26AA"/>
    <w:pPr>
      <w:numPr>
        <w:numId w:val="35"/>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6C378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28841883">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36748351">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54940603">
      <w:bodyDiv w:val="1"/>
      <w:marLeft w:val="0"/>
      <w:marRight w:val="0"/>
      <w:marTop w:val="0"/>
      <w:marBottom w:val="0"/>
      <w:divBdr>
        <w:top w:val="none" w:sz="0" w:space="0" w:color="auto"/>
        <w:left w:val="none" w:sz="0" w:space="0" w:color="auto"/>
        <w:bottom w:val="none" w:sz="0" w:space="0" w:color="auto"/>
        <w:right w:val="none" w:sz="0" w:space="0" w:color="auto"/>
      </w:divBdr>
    </w:div>
    <w:div w:id="263417919">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406870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391463399">
      <w:bodyDiv w:val="1"/>
      <w:marLeft w:val="0"/>
      <w:marRight w:val="0"/>
      <w:marTop w:val="0"/>
      <w:marBottom w:val="0"/>
      <w:divBdr>
        <w:top w:val="none" w:sz="0" w:space="0" w:color="auto"/>
        <w:left w:val="none" w:sz="0" w:space="0" w:color="auto"/>
        <w:bottom w:val="none" w:sz="0" w:space="0" w:color="auto"/>
        <w:right w:val="none" w:sz="0" w:space="0" w:color="auto"/>
      </w:divBdr>
    </w:div>
    <w:div w:id="414059747">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83730833">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23737291">
      <w:bodyDiv w:val="1"/>
      <w:marLeft w:val="0"/>
      <w:marRight w:val="0"/>
      <w:marTop w:val="0"/>
      <w:marBottom w:val="0"/>
      <w:divBdr>
        <w:top w:val="none" w:sz="0" w:space="0" w:color="auto"/>
        <w:left w:val="none" w:sz="0" w:space="0" w:color="auto"/>
        <w:bottom w:val="none" w:sz="0" w:space="0" w:color="auto"/>
        <w:right w:val="none" w:sz="0" w:space="0" w:color="auto"/>
      </w:divBdr>
    </w:div>
    <w:div w:id="626741105">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10812211">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781263798">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862784077">
      <w:bodyDiv w:val="1"/>
      <w:marLeft w:val="0"/>
      <w:marRight w:val="0"/>
      <w:marTop w:val="0"/>
      <w:marBottom w:val="0"/>
      <w:divBdr>
        <w:top w:val="none" w:sz="0" w:space="0" w:color="auto"/>
        <w:left w:val="none" w:sz="0" w:space="0" w:color="auto"/>
        <w:bottom w:val="none" w:sz="0" w:space="0" w:color="auto"/>
        <w:right w:val="none" w:sz="0" w:space="0" w:color="auto"/>
      </w:divBdr>
    </w:div>
    <w:div w:id="873156938">
      <w:bodyDiv w:val="1"/>
      <w:marLeft w:val="0"/>
      <w:marRight w:val="0"/>
      <w:marTop w:val="0"/>
      <w:marBottom w:val="0"/>
      <w:divBdr>
        <w:top w:val="none" w:sz="0" w:space="0" w:color="auto"/>
        <w:left w:val="none" w:sz="0" w:space="0" w:color="auto"/>
        <w:bottom w:val="none" w:sz="0" w:space="0" w:color="auto"/>
        <w:right w:val="none" w:sz="0" w:space="0" w:color="auto"/>
      </w:divBdr>
    </w:div>
    <w:div w:id="920261565">
      <w:bodyDiv w:val="1"/>
      <w:marLeft w:val="0"/>
      <w:marRight w:val="0"/>
      <w:marTop w:val="0"/>
      <w:marBottom w:val="0"/>
      <w:divBdr>
        <w:top w:val="none" w:sz="0" w:space="0" w:color="auto"/>
        <w:left w:val="none" w:sz="0" w:space="0" w:color="auto"/>
        <w:bottom w:val="none" w:sz="0" w:space="0" w:color="auto"/>
        <w:right w:val="none" w:sz="0" w:space="0" w:color="auto"/>
      </w:divBdr>
    </w:div>
    <w:div w:id="953050459">
      <w:bodyDiv w:val="1"/>
      <w:marLeft w:val="0"/>
      <w:marRight w:val="0"/>
      <w:marTop w:val="0"/>
      <w:marBottom w:val="0"/>
      <w:divBdr>
        <w:top w:val="none" w:sz="0" w:space="0" w:color="auto"/>
        <w:left w:val="none" w:sz="0" w:space="0" w:color="auto"/>
        <w:bottom w:val="none" w:sz="0" w:space="0" w:color="auto"/>
        <w:right w:val="none" w:sz="0" w:space="0" w:color="auto"/>
      </w:divBdr>
    </w:div>
    <w:div w:id="954486731">
      <w:bodyDiv w:val="1"/>
      <w:marLeft w:val="0"/>
      <w:marRight w:val="0"/>
      <w:marTop w:val="0"/>
      <w:marBottom w:val="0"/>
      <w:divBdr>
        <w:top w:val="none" w:sz="0" w:space="0" w:color="auto"/>
        <w:left w:val="none" w:sz="0" w:space="0" w:color="auto"/>
        <w:bottom w:val="none" w:sz="0" w:space="0" w:color="auto"/>
        <w:right w:val="none" w:sz="0" w:space="0" w:color="auto"/>
      </w:divBdr>
    </w:div>
    <w:div w:id="984092280">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026323133">
      <w:bodyDiv w:val="1"/>
      <w:marLeft w:val="0"/>
      <w:marRight w:val="0"/>
      <w:marTop w:val="0"/>
      <w:marBottom w:val="0"/>
      <w:divBdr>
        <w:top w:val="none" w:sz="0" w:space="0" w:color="auto"/>
        <w:left w:val="none" w:sz="0" w:space="0" w:color="auto"/>
        <w:bottom w:val="none" w:sz="0" w:space="0" w:color="auto"/>
        <w:right w:val="none" w:sz="0" w:space="0" w:color="auto"/>
      </w:divBdr>
    </w:div>
    <w:div w:id="110507689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84442814">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246770110">
      <w:bodyDiv w:val="1"/>
      <w:marLeft w:val="0"/>
      <w:marRight w:val="0"/>
      <w:marTop w:val="0"/>
      <w:marBottom w:val="0"/>
      <w:divBdr>
        <w:top w:val="none" w:sz="0" w:space="0" w:color="auto"/>
        <w:left w:val="none" w:sz="0" w:space="0" w:color="auto"/>
        <w:bottom w:val="none" w:sz="0" w:space="0" w:color="auto"/>
        <w:right w:val="none" w:sz="0" w:space="0" w:color="auto"/>
      </w:divBdr>
    </w:div>
    <w:div w:id="1274826042">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360281242">
      <w:bodyDiv w:val="1"/>
      <w:marLeft w:val="0"/>
      <w:marRight w:val="0"/>
      <w:marTop w:val="0"/>
      <w:marBottom w:val="0"/>
      <w:divBdr>
        <w:top w:val="none" w:sz="0" w:space="0" w:color="auto"/>
        <w:left w:val="none" w:sz="0" w:space="0" w:color="auto"/>
        <w:bottom w:val="none" w:sz="0" w:space="0" w:color="auto"/>
        <w:right w:val="none" w:sz="0" w:space="0" w:color="auto"/>
      </w:divBdr>
    </w:div>
    <w:div w:id="1369722046">
      <w:bodyDiv w:val="1"/>
      <w:marLeft w:val="0"/>
      <w:marRight w:val="0"/>
      <w:marTop w:val="0"/>
      <w:marBottom w:val="0"/>
      <w:divBdr>
        <w:top w:val="none" w:sz="0" w:space="0" w:color="auto"/>
        <w:left w:val="none" w:sz="0" w:space="0" w:color="auto"/>
        <w:bottom w:val="none" w:sz="0" w:space="0" w:color="auto"/>
        <w:right w:val="none" w:sz="0" w:space="0" w:color="auto"/>
      </w:divBdr>
    </w:div>
    <w:div w:id="1401708803">
      <w:bodyDiv w:val="1"/>
      <w:marLeft w:val="0"/>
      <w:marRight w:val="0"/>
      <w:marTop w:val="0"/>
      <w:marBottom w:val="0"/>
      <w:divBdr>
        <w:top w:val="none" w:sz="0" w:space="0" w:color="auto"/>
        <w:left w:val="none" w:sz="0" w:space="0" w:color="auto"/>
        <w:bottom w:val="none" w:sz="0" w:space="0" w:color="auto"/>
        <w:right w:val="none" w:sz="0" w:space="0" w:color="auto"/>
      </w:divBdr>
    </w:div>
    <w:div w:id="1414469843">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458641503">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0964171">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25042053">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675449176">
      <w:bodyDiv w:val="1"/>
      <w:marLeft w:val="0"/>
      <w:marRight w:val="0"/>
      <w:marTop w:val="0"/>
      <w:marBottom w:val="0"/>
      <w:divBdr>
        <w:top w:val="none" w:sz="0" w:space="0" w:color="auto"/>
        <w:left w:val="none" w:sz="0" w:space="0" w:color="auto"/>
        <w:bottom w:val="none" w:sz="0" w:space="0" w:color="auto"/>
        <w:right w:val="none" w:sz="0" w:space="0" w:color="auto"/>
      </w:divBdr>
    </w:div>
    <w:div w:id="1736002166">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5357796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16755086">
      <w:bodyDiv w:val="1"/>
      <w:marLeft w:val="0"/>
      <w:marRight w:val="0"/>
      <w:marTop w:val="0"/>
      <w:marBottom w:val="0"/>
      <w:divBdr>
        <w:top w:val="none" w:sz="0" w:space="0" w:color="auto"/>
        <w:left w:val="none" w:sz="0" w:space="0" w:color="auto"/>
        <w:bottom w:val="none" w:sz="0" w:space="0" w:color="auto"/>
        <w:right w:val="none" w:sz="0" w:space="0" w:color="auto"/>
      </w:divBdr>
    </w:div>
    <w:div w:id="1819564938">
      <w:bodyDiv w:val="1"/>
      <w:marLeft w:val="0"/>
      <w:marRight w:val="0"/>
      <w:marTop w:val="0"/>
      <w:marBottom w:val="0"/>
      <w:divBdr>
        <w:top w:val="none" w:sz="0" w:space="0" w:color="auto"/>
        <w:left w:val="none" w:sz="0" w:space="0" w:color="auto"/>
        <w:bottom w:val="none" w:sz="0" w:space="0" w:color="auto"/>
        <w:right w:val="none" w:sz="0" w:space="0" w:color="auto"/>
      </w:divBdr>
    </w:div>
    <w:div w:id="1832986683">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27880521">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55860948">
      <w:bodyDiv w:val="1"/>
      <w:marLeft w:val="0"/>
      <w:marRight w:val="0"/>
      <w:marTop w:val="0"/>
      <w:marBottom w:val="0"/>
      <w:divBdr>
        <w:top w:val="none" w:sz="0" w:space="0" w:color="auto"/>
        <w:left w:val="none" w:sz="0" w:space="0" w:color="auto"/>
        <w:bottom w:val="none" w:sz="0" w:space="0" w:color="auto"/>
        <w:right w:val="none" w:sz="0" w:space="0" w:color="auto"/>
      </w:divBdr>
    </w:div>
    <w:div w:id="1971200306">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1998730752">
      <w:bodyDiv w:val="1"/>
      <w:marLeft w:val="0"/>
      <w:marRight w:val="0"/>
      <w:marTop w:val="0"/>
      <w:marBottom w:val="0"/>
      <w:divBdr>
        <w:top w:val="none" w:sz="0" w:space="0" w:color="auto"/>
        <w:left w:val="none" w:sz="0" w:space="0" w:color="auto"/>
        <w:bottom w:val="none" w:sz="0" w:space="0" w:color="auto"/>
        <w:right w:val="none" w:sz="0" w:space="0" w:color="auto"/>
      </w:divBdr>
    </w:div>
    <w:div w:id="2018145000">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 w:id="211524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2511" TargetMode="External"/><Relationship Id="rId21" Type="http://schemas.openxmlformats.org/officeDocument/2006/relationships/hyperlink" Target="https://ejn.gov.si/eJN2" TargetMode="External"/><Relationship Id="rId42" Type="http://schemas.openxmlformats.org/officeDocument/2006/relationships/footer" Target="footer3.xml"/><Relationship Id="rId47" Type="http://schemas.openxmlformats.org/officeDocument/2006/relationships/hyperlink" Target="http://www.uradni-list.si/1/objava.jsp?sop=2022-01-0107" TargetMode="External"/><Relationship Id="rId63" Type="http://schemas.openxmlformats.org/officeDocument/2006/relationships/hyperlink" Target="http://www.uradni-list.si/1/objava.jsp?sop=2022-01-2511" TargetMode="External"/><Relationship Id="rId68" Type="http://schemas.openxmlformats.org/officeDocument/2006/relationships/hyperlink" Target="http://www.uradni-list.si/1/objava.jsp?sop=2022-01-0014"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22-01-1705" TargetMode="External"/><Relationship Id="rId11" Type="http://schemas.openxmlformats.org/officeDocument/2006/relationships/hyperlink" Target="mailto:javna.narocila@zd-mb.si" TargetMode="External"/><Relationship Id="rId24" Type="http://schemas.openxmlformats.org/officeDocument/2006/relationships/hyperlink" Target="http://www.uradni-list.si/1/objava.jsp?sop=2022-01-0107" TargetMode="External"/><Relationship Id="rId32" Type="http://schemas.openxmlformats.org/officeDocument/2006/relationships/hyperlink" Target="http://www.uradni-list.si/1/objava.jsp?sop=2022-01-0107" TargetMode="External"/><Relationship Id="rId37" Type="http://schemas.openxmlformats.org/officeDocument/2006/relationships/hyperlink" Target="http://www.uradni-list.si/1/objava.jsp?sop=2013-01-2513" TargetMode="External"/><Relationship Id="rId40" Type="http://schemas.openxmlformats.org/officeDocument/2006/relationships/hyperlink" Target="http://www.uradni-list.si/1/objava.jsp?sop=2017-01-2880" TargetMode="External"/><Relationship Id="rId45" Type="http://schemas.openxmlformats.org/officeDocument/2006/relationships/footer" Target="footer4.xml"/><Relationship Id="rId53" Type="http://schemas.openxmlformats.org/officeDocument/2006/relationships/hyperlink" Target="http://www.uradni-list.si/1/objava.jsp?sop=2022-01-2511" TargetMode="External"/><Relationship Id="rId58" Type="http://schemas.openxmlformats.org/officeDocument/2006/relationships/hyperlink" Target="http://www.uradni-list.si/1/objava.jsp?sop=2015-01-3570" TargetMode="External"/><Relationship Id="rId66" Type="http://schemas.openxmlformats.org/officeDocument/2006/relationships/footer" Target="footer5.xml"/><Relationship Id="rId5" Type="http://schemas.openxmlformats.org/officeDocument/2006/relationships/webSettings" Target="webSettings.xml"/><Relationship Id="rId61" Type="http://schemas.openxmlformats.org/officeDocument/2006/relationships/hyperlink" Target="http://www.uradni-list.si/1/objava.jsp?sop=2022-01-0107"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11-01-2040" TargetMode="External"/><Relationship Id="rId43" Type="http://schemas.openxmlformats.org/officeDocument/2006/relationships/header" Target="header3.xml"/><Relationship Id="rId48" Type="http://schemas.openxmlformats.org/officeDocument/2006/relationships/hyperlink" Target="http://www.uradni-list.si/1/objava.jsp?sop=2022-01-1705" TargetMode="External"/><Relationship Id="rId56" Type="http://schemas.openxmlformats.org/officeDocument/2006/relationships/hyperlink" Target="http://www.uradni-list.si/1/objava.jsp?sop=2022-01-1705" TargetMode="External"/><Relationship Id="rId64" Type="http://schemas.openxmlformats.org/officeDocument/2006/relationships/hyperlink" Target="http://www.uradni-list.si/1/objava.jsp?sop=2023-01-0530" TargetMode="External"/><Relationship Id="rId69" Type="http://schemas.openxmlformats.org/officeDocument/2006/relationships/header" Target="header5.xml"/><Relationship Id="rId8" Type="http://schemas.openxmlformats.org/officeDocument/2006/relationships/footer" Target="footer1.xml"/><Relationship Id="rId51" Type="http://schemas.openxmlformats.org/officeDocument/2006/relationships/hyperlink" Target="http://www.uradni-list.si/1/objava.jsp?sop=2022-01-0107"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enarocanje.si/espd/" TargetMode="External"/><Relationship Id="rId25" Type="http://schemas.openxmlformats.org/officeDocument/2006/relationships/hyperlink" Target="http://www.uradni-list.si/1/objava.jsp?sop=2022-01-1705" TargetMode="External"/><Relationship Id="rId33" Type="http://schemas.openxmlformats.org/officeDocument/2006/relationships/hyperlink" Target="http://www.uradni-list.si/1/objava.jsp?sop=2022-01-1705" TargetMode="External"/><Relationship Id="rId38" Type="http://schemas.openxmlformats.org/officeDocument/2006/relationships/hyperlink" Target="http://www.uradni-list.si/1/objava.jsp?sop=2014-01-3646" TargetMode="External"/><Relationship Id="rId46" Type="http://schemas.openxmlformats.org/officeDocument/2006/relationships/hyperlink" Target="http://www.uradni-list.si/1/objava.jsp?sop=2021-01-2575" TargetMode="External"/><Relationship Id="rId59" Type="http://schemas.openxmlformats.org/officeDocument/2006/relationships/hyperlink" Target="http://www.uradni-list.si/1/objava.jsp?sop=2018-01-0588" TargetMode="External"/><Relationship Id="rId67" Type="http://schemas.openxmlformats.org/officeDocument/2006/relationships/hyperlink" Target="http://www.uradni-list.si/1/objava.jsp?sop=2020-01-2765" TargetMode="External"/><Relationship Id="rId20" Type="http://schemas.openxmlformats.org/officeDocument/2006/relationships/hyperlink" Target="https://ejn.gov.si/" TargetMode="External"/><Relationship Id="rId41" Type="http://schemas.openxmlformats.org/officeDocument/2006/relationships/header" Target="header2.xml"/><Relationship Id="rId54" Type="http://schemas.openxmlformats.org/officeDocument/2006/relationships/hyperlink" Target="http://www.uradni-list.si/1/objava.jsp?sop=2021-01-2575" TargetMode="External"/><Relationship Id="rId62" Type="http://schemas.openxmlformats.org/officeDocument/2006/relationships/hyperlink" Target="http://www.uradni-list.si/1/objava.jsp?sop=2022-01-1705" TargetMode="External"/><Relationship Id="rId7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1-01-2575" TargetMode="External"/><Relationship Id="rId28" Type="http://schemas.openxmlformats.org/officeDocument/2006/relationships/hyperlink" Target="http://www.uradni-list.si/1/objava.jsp?sop=2022-01-0107" TargetMode="External"/><Relationship Id="rId36" Type="http://schemas.openxmlformats.org/officeDocument/2006/relationships/hyperlink" Target="http://www.uradni-list.si/1/objava.jsp?sop=2011-01-2820" TargetMode="External"/><Relationship Id="rId49" Type="http://schemas.openxmlformats.org/officeDocument/2006/relationships/hyperlink" Target="http://www.uradni-list.si/1/objava.jsp?sop=2022-01-2511" TargetMode="External"/><Relationship Id="rId57" Type="http://schemas.openxmlformats.org/officeDocument/2006/relationships/hyperlink" Target="http://www.uradni-list.si/1/objava.jsp?sop=2022-01-2511" TargetMode="External"/><Relationship Id="rId10" Type="http://schemas.openxmlformats.org/officeDocument/2006/relationships/footer" Target="footer2.xml"/><Relationship Id="rId31" Type="http://schemas.openxmlformats.org/officeDocument/2006/relationships/hyperlink" Target="http://www.uradni-list.si/1/objava.jsp?sop=2021-01-2575" TargetMode="External"/><Relationship Id="rId44" Type="http://schemas.openxmlformats.org/officeDocument/2006/relationships/header" Target="header4.xml"/><Relationship Id="rId52" Type="http://schemas.openxmlformats.org/officeDocument/2006/relationships/hyperlink" Target="http://www.uradni-list.si/1/objava.jsp?sop=2022-01-1705" TargetMode="External"/><Relationship Id="rId60" Type="http://schemas.openxmlformats.org/officeDocument/2006/relationships/hyperlink" Target="http://www.uradni-list.si/1/objava.jsp?sop=2021-01-2575" TargetMode="External"/><Relationship Id="rId65" Type="http://schemas.openxmlformats.org/officeDocument/2006/relationships/hyperlink" Target="http://www.uradni-list.si/1/objava.jsp?sop=2023-01-2599"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21-01-2575" TargetMode="External"/><Relationship Id="rId18" Type="http://schemas.openxmlformats.org/officeDocument/2006/relationships/hyperlink" Target="https://ejn.gov.si/" TargetMode="External"/><Relationship Id="rId39" Type="http://schemas.openxmlformats.org/officeDocument/2006/relationships/hyperlink" Target="http://www.uradni-list.si/1/objava.jsp?sop=2017-01-2880" TargetMode="External"/><Relationship Id="rId34" Type="http://schemas.openxmlformats.org/officeDocument/2006/relationships/hyperlink" Target="http://www.uradni-list.si/1/objava.jsp?sop=2022-01-2511" TargetMode="External"/><Relationship Id="rId50" Type="http://schemas.openxmlformats.org/officeDocument/2006/relationships/hyperlink" Target="http://www.uradni-list.si/1/objava.jsp?sop=2021-01-2575" TargetMode="External"/><Relationship Id="rId55"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FB238B-FE96-4057-B7F3-341722B59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50</Pages>
  <Words>14871</Words>
  <Characters>84771</Characters>
  <Application>Microsoft Office Word</Application>
  <DocSecurity>0</DocSecurity>
  <Lines>706</Lines>
  <Paragraphs>198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128</cp:revision>
  <cp:lastPrinted>2025-09-30T11:05:00Z</cp:lastPrinted>
  <dcterms:created xsi:type="dcterms:W3CDTF">2025-02-17T09:24:00Z</dcterms:created>
  <dcterms:modified xsi:type="dcterms:W3CDTF">2025-10-27T07:07:00Z</dcterms:modified>
</cp:coreProperties>
</file>